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8426" w14:textId="77777777" w:rsidR="00E95ABA" w:rsidRDefault="00E95ABA" w:rsidP="00A64886">
      <w:pPr>
        <w:spacing w:line="360" w:lineRule="auto"/>
        <w:jc w:val="right"/>
        <w:rPr>
          <w:b/>
        </w:rPr>
      </w:pPr>
      <w:r>
        <w:rPr>
          <w:b/>
        </w:rPr>
        <w:tab/>
      </w:r>
      <w:r>
        <w:rPr>
          <w:b/>
        </w:rPr>
        <w:tab/>
      </w:r>
      <w:r>
        <w:rPr>
          <w:b/>
        </w:rPr>
        <w:tab/>
      </w:r>
      <w:r>
        <w:rPr>
          <w:b/>
        </w:rPr>
        <w:tab/>
      </w:r>
      <w:r>
        <w:rPr>
          <w:b/>
        </w:rPr>
        <w:tab/>
      </w:r>
      <w:r>
        <w:rPr>
          <w:b/>
        </w:rPr>
        <w:tab/>
      </w:r>
      <w:r>
        <w:rPr>
          <w:b/>
        </w:rPr>
        <w:tab/>
      </w:r>
      <w:r>
        <w:rPr>
          <w:b/>
        </w:rPr>
        <w:tab/>
      </w:r>
      <w:r>
        <w:rPr>
          <w:b/>
        </w:rPr>
        <w:tab/>
        <w:t>Projektas</w:t>
      </w:r>
    </w:p>
    <w:p w14:paraId="6DB96BDC" w14:textId="77777777" w:rsidR="002A6EA7" w:rsidRPr="00D40044" w:rsidRDefault="00B308B2" w:rsidP="00E81F4E">
      <w:pPr>
        <w:spacing w:line="360" w:lineRule="auto"/>
        <w:jc w:val="center"/>
        <w:rPr>
          <w:b/>
        </w:rPr>
      </w:pPr>
      <w:r w:rsidRPr="00D40044">
        <w:rPr>
          <w:noProof/>
        </w:rPr>
        <w:drawing>
          <wp:inline distT="0" distB="0" distL="0" distR="0" wp14:anchorId="3F452B61" wp14:editId="5B9E0632">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7D6BD0C0" w14:textId="77777777" w:rsidR="002A6EA7" w:rsidRPr="00D40044" w:rsidRDefault="002A6EA7" w:rsidP="00035B06">
      <w:pPr>
        <w:jc w:val="center"/>
        <w:rPr>
          <w:b/>
        </w:rPr>
      </w:pPr>
      <w:r w:rsidRPr="00D40044">
        <w:rPr>
          <w:b/>
        </w:rPr>
        <w:t>ANYKŠČIŲ RAJONO SAVIVALDYBĖS</w:t>
      </w:r>
    </w:p>
    <w:p w14:paraId="2C346371" w14:textId="77777777" w:rsidR="002A6EA7" w:rsidRPr="00D40044" w:rsidRDefault="002A6EA7" w:rsidP="00035B06">
      <w:pPr>
        <w:jc w:val="center"/>
        <w:rPr>
          <w:b/>
        </w:rPr>
      </w:pPr>
      <w:r w:rsidRPr="00D40044">
        <w:rPr>
          <w:b/>
        </w:rPr>
        <w:t>TARYBA</w:t>
      </w:r>
    </w:p>
    <w:p w14:paraId="70D7AC1B" w14:textId="77777777" w:rsidR="002A6EA7" w:rsidRPr="00D40044" w:rsidRDefault="002A6EA7" w:rsidP="00035B06">
      <w:pPr>
        <w:jc w:val="center"/>
        <w:rPr>
          <w:b/>
        </w:rPr>
      </w:pPr>
    </w:p>
    <w:p w14:paraId="1CF281A5" w14:textId="77777777" w:rsidR="000A3639" w:rsidRPr="00902D59" w:rsidRDefault="002A6EA7" w:rsidP="00035B06">
      <w:pPr>
        <w:jc w:val="center"/>
        <w:rPr>
          <w:b/>
        </w:rPr>
      </w:pPr>
      <w:r w:rsidRPr="00902D59">
        <w:rPr>
          <w:b/>
        </w:rPr>
        <w:t>SPRENDIMAS</w:t>
      </w:r>
    </w:p>
    <w:p w14:paraId="1E6457E8" w14:textId="54FCC296" w:rsidR="002A6EA7" w:rsidRPr="00902D59" w:rsidRDefault="002A6EA7" w:rsidP="00EF5339">
      <w:pPr>
        <w:jc w:val="center"/>
        <w:rPr>
          <w:b/>
          <w:bCs/>
          <w:caps/>
        </w:rPr>
      </w:pPr>
      <w:r w:rsidRPr="00902D59">
        <w:rPr>
          <w:b/>
          <w:caps/>
        </w:rPr>
        <w:t xml:space="preserve">DĖL </w:t>
      </w:r>
      <w:r w:rsidR="005C25B4" w:rsidRPr="00902D59">
        <w:rPr>
          <w:b/>
          <w:caps/>
        </w:rPr>
        <w:t>ANYKŠČIŲ RAJONO SAVIVALDYBĖS</w:t>
      </w:r>
      <w:r w:rsidR="00F4595F" w:rsidRPr="00902D59">
        <w:rPr>
          <w:b/>
          <w:caps/>
        </w:rPr>
        <w:t xml:space="preserve"> PROJEKTŲ, ĮGYVENDINAMŲ PAGAL ANYKŠČIŲ RAJONO SAVIVALDYBĖS 202</w:t>
      </w:r>
      <w:r w:rsidR="00BF3300">
        <w:rPr>
          <w:b/>
          <w:caps/>
        </w:rPr>
        <w:t>6</w:t>
      </w:r>
      <w:r w:rsidR="00C56B87" w:rsidRPr="00902D59">
        <w:rPr>
          <w:b/>
          <w:caps/>
        </w:rPr>
        <w:t>–</w:t>
      </w:r>
      <w:r w:rsidR="00F4595F" w:rsidRPr="00902D59">
        <w:rPr>
          <w:b/>
          <w:caps/>
        </w:rPr>
        <w:t>202</w:t>
      </w:r>
      <w:r w:rsidR="00BF3300">
        <w:rPr>
          <w:b/>
          <w:caps/>
        </w:rPr>
        <w:t>8</w:t>
      </w:r>
      <w:r w:rsidR="00F4595F" w:rsidRPr="00902D59">
        <w:rPr>
          <w:b/>
          <w:caps/>
        </w:rPr>
        <w:t xml:space="preserve"> METŲ STRATEGINIO VEIKLOS PLANO 3 PROGRAMOS </w:t>
      </w:r>
      <w:r w:rsidR="00F4595F" w:rsidRPr="00902D59">
        <w:rPr>
          <w:b/>
        </w:rPr>
        <w:t>„KONKURENCINGO ŽEMĖS ŪKIO IR KAIMIŠKŲ VIETOVIŲ VYSTYMO PROGRAMA“</w:t>
      </w:r>
      <w:r w:rsidR="00F4595F" w:rsidRPr="00902D59">
        <w:rPr>
          <w:b/>
          <w:caps/>
        </w:rPr>
        <w:t xml:space="preserve"> </w:t>
      </w:r>
      <w:r w:rsidR="003D7641" w:rsidRPr="00902D59">
        <w:rPr>
          <w:b/>
          <w:caps/>
        </w:rPr>
        <w:t>PRIEMONĘ NR.</w:t>
      </w:r>
      <w:r w:rsidR="00350F14">
        <w:rPr>
          <w:b/>
          <w:caps/>
        </w:rPr>
        <w:t xml:space="preserve"> </w:t>
      </w:r>
      <w:r w:rsidR="003D7641" w:rsidRPr="00902D59">
        <w:rPr>
          <w:b/>
          <w:caps/>
        </w:rPr>
        <w:t>3.1.1.03 „</w:t>
      </w:r>
      <w:r w:rsidR="003450BA" w:rsidRPr="00902D59">
        <w:rPr>
          <w:b/>
          <w:caps/>
        </w:rPr>
        <w:t>KAIMO VERSLO IR INVESTICIJŲ</w:t>
      </w:r>
      <w:r w:rsidR="00743DE2" w:rsidRPr="00902D59">
        <w:rPr>
          <w:b/>
          <w:caps/>
        </w:rPr>
        <w:t xml:space="preserve"> VEIKL</w:t>
      </w:r>
      <w:r w:rsidR="00CD6811" w:rsidRPr="00902D59">
        <w:rPr>
          <w:b/>
          <w:caps/>
        </w:rPr>
        <w:t>A</w:t>
      </w:r>
      <w:r w:rsidR="003D7641" w:rsidRPr="00902D59">
        <w:rPr>
          <w:b/>
          <w:caps/>
        </w:rPr>
        <w:t>“</w:t>
      </w:r>
      <w:r w:rsidR="00C56B87" w:rsidRPr="00902D59">
        <w:rPr>
          <w:b/>
          <w:caps/>
        </w:rPr>
        <w:t>,</w:t>
      </w:r>
      <w:r w:rsidR="00743DE2" w:rsidRPr="00902D59">
        <w:rPr>
          <w:b/>
          <w:caps/>
        </w:rPr>
        <w:t xml:space="preserve"> FINANSAVIMO TVARKOS APRAŠO PATVIRTINIMO</w:t>
      </w:r>
    </w:p>
    <w:p w14:paraId="0A8D2545" w14:textId="77777777" w:rsidR="004D0450" w:rsidRPr="00902D59" w:rsidRDefault="004D0450" w:rsidP="00035B06"/>
    <w:p w14:paraId="63DB6E34" w14:textId="7A0AF03B" w:rsidR="004D0450" w:rsidRPr="00902D59" w:rsidRDefault="00DA139A" w:rsidP="00035B06">
      <w:pPr>
        <w:jc w:val="center"/>
      </w:pPr>
      <w:r w:rsidRPr="00902D59">
        <w:t>202</w:t>
      </w:r>
      <w:r w:rsidR="00BF3300">
        <w:t>6</w:t>
      </w:r>
      <w:r w:rsidR="004D0450" w:rsidRPr="00902D59">
        <w:t xml:space="preserve"> m. </w:t>
      </w:r>
      <w:r w:rsidR="00BF3300">
        <w:t>gegužės</w:t>
      </w:r>
      <w:r w:rsidR="00895FA6">
        <w:t xml:space="preserve"> </w:t>
      </w:r>
      <w:r w:rsidR="00A64886">
        <w:t>28</w:t>
      </w:r>
      <w:r w:rsidR="004D0450" w:rsidRPr="00902D59">
        <w:t xml:space="preserve"> Nr. 1-T-</w:t>
      </w:r>
      <w:r w:rsidR="00A64886">
        <w:t>168</w:t>
      </w:r>
    </w:p>
    <w:p w14:paraId="741FAC2F" w14:textId="77777777" w:rsidR="004D0450" w:rsidRPr="00902D59" w:rsidRDefault="004D0450" w:rsidP="00035B06">
      <w:pPr>
        <w:jc w:val="center"/>
      </w:pPr>
      <w:r w:rsidRPr="00902D59">
        <w:t>Anykščiai</w:t>
      </w:r>
    </w:p>
    <w:p w14:paraId="7E1D8B78" w14:textId="77777777" w:rsidR="007C45EF" w:rsidRPr="00902D59" w:rsidRDefault="007C45EF" w:rsidP="00035B06">
      <w:pPr>
        <w:jc w:val="center"/>
      </w:pPr>
    </w:p>
    <w:p w14:paraId="4E7C794C" w14:textId="7E47CBCD" w:rsidR="002A6EA7" w:rsidRPr="00902D59" w:rsidRDefault="00FE7A3F" w:rsidP="00D821D5">
      <w:pPr>
        <w:spacing w:line="360" w:lineRule="auto"/>
        <w:ind w:firstLine="720"/>
        <w:jc w:val="both"/>
        <w:rPr>
          <w:bCs/>
        </w:rPr>
      </w:pPr>
      <w:r w:rsidRPr="00902D59">
        <w:t xml:space="preserve">Vadovaudamasi Lietuvos Respublikos vietos savivaldos įstatymo </w:t>
      </w:r>
      <w:r w:rsidR="00AE552F" w:rsidRPr="00902D59">
        <w:t xml:space="preserve">7 straipsnio 26 punktu, </w:t>
      </w:r>
      <w:r w:rsidR="00193F26" w:rsidRPr="00902D59">
        <w:t>1</w:t>
      </w:r>
      <w:r w:rsidRPr="00902D59">
        <w:t xml:space="preserve">6 straipsnio </w:t>
      </w:r>
      <w:r w:rsidR="00BB2E9C" w:rsidRPr="00902D59">
        <w:t>1</w:t>
      </w:r>
      <w:r w:rsidR="007C45EF" w:rsidRPr="00902D59">
        <w:t xml:space="preserve"> dalimi</w:t>
      </w:r>
      <w:r w:rsidRPr="00902D59">
        <w:t>,</w:t>
      </w:r>
      <w:r w:rsidR="007C45EF" w:rsidRPr="00902D59">
        <w:t xml:space="preserve"> </w:t>
      </w:r>
      <w:r w:rsidR="00FE6B09" w:rsidRPr="00902D59">
        <w:t xml:space="preserve">atsižvelgdama į </w:t>
      </w:r>
      <w:r w:rsidRPr="00520D1C">
        <w:t>Anykščių rajono savivaldybės 202</w:t>
      </w:r>
      <w:r w:rsidR="004E46F2">
        <w:t>6</w:t>
      </w:r>
      <w:r w:rsidRPr="00520D1C">
        <w:t>–202</w:t>
      </w:r>
      <w:r w:rsidR="004E46F2">
        <w:t>8</w:t>
      </w:r>
      <w:r w:rsidRPr="00520D1C">
        <w:t xml:space="preserve"> metų strateginio veiklos plano, patvirtinto Anykščių rajono savivaldybės tarybos 202</w:t>
      </w:r>
      <w:r w:rsidR="004E46F2">
        <w:t>6</w:t>
      </w:r>
      <w:r w:rsidRPr="00520D1C">
        <w:t xml:space="preserve"> m. </w:t>
      </w:r>
      <w:r w:rsidR="00BD626C" w:rsidRPr="00520D1C">
        <w:t>vasario</w:t>
      </w:r>
      <w:r w:rsidRPr="00520D1C">
        <w:t xml:space="preserve"> </w:t>
      </w:r>
      <w:r w:rsidR="004E46F2">
        <w:t>21</w:t>
      </w:r>
      <w:r w:rsidRPr="00520D1C">
        <w:t xml:space="preserve"> d. sprendimu </w:t>
      </w:r>
      <w:r w:rsidRPr="00520D1C">
        <w:rPr>
          <w:rStyle w:val="Hipersaitas"/>
          <w:color w:val="auto"/>
          <w:u w:val="none"/>
        </w:rPr>
        <w:t>Nr. 1-TS-</w:t>
      </w:r>
      <w:r w:rsidR="004E46F2">
        <w:rPr>
          <w:rStyle w:val="Hipersaitas"/>
          <w:color w:val="auto"/>
          <w:u w:val="none"/>
        </w:rPr>
        <w:t>18</w:t>
      </w:r>
      <w:r w:rsidRPr="00520D1C">
        <w:rPr>
          <w:rStyle w:val="Hipersaitas"/>
          <w:color w:val="auto"/>
          <w:u w:val="none"/>
        </w:rPr>
        <w:t xml:space="preserve"> </w:t>
      </w:r>
      <w:r w:rsidRPr="00520D1C">
        <w:t>„Dėl Anykščių rajono savivaldybės 202</w:t>
      </w:r>
      <w:r w:rsidR="004E46F2">
        <w:t>6</w:t>
      </w:r>
      <w:r w:rsidRPr="00520D1C">
        <w:t>–202</w:t>
      </w:r>
      <w:r w:rsidR="004E46F2">
        <w:t>8</w:t>
      </w:r>
      <w:r w:rsidRPr="00520D1C">
        <w:t xml:space="preserve"> metų strateginio veiklos plano patvirtinimo“, 3 programos „Konkurencingo žemės ūkio ir kaimiškų vietovių vystymo programa“ priemon</w:t>
      </w:r>
      <w:r w:rsidR="00027675" w:rsidRPr="00520D1C">
        <w:t>e</w:t>
      </w:r>
      <w:r w:rsidRPr="00520D1C">
        <w:t xml:space="preserve"> 3.1.1.03 „Kaimo verslo ir investicijų veikla“</w:t>
      </w:r>
      <w:r w:rsidR="00C56B87" w:rsidRPr="00520D1C">
        <w:t>,</w:t>
      </w:r>
      <w:r w:rsidRPr="00520D1C">
        <w:t xml:space="preserve"> </w:t>
      </w:r>
      <w:r w:rsidR="0015431F" w:rsidRPr="00520D1C">
        <w:t>bei</w:t>
      </w:r>
      <w:r w:rsidR="00835F6C" w:rsidRPr="00520D1C">
        <w:t xml:space="preserve"> </w:t>
      </w:r>
      <w:r w:rsidR="00013315" w:rsidRPr="00520D1C">
        <w:t> Anykščių rajono savivaldybės 202</w:t>
      </w:r>
      <w:r w:rsidR="004E46F2">
        <w:t>6</w:t>
      </w:r>
      <w:r w:rsidR="00013315" w:rsidRPr="00520D1C">
        <w:t xml:space="preserve"> metų </w:t>
      </w:r>
      <w:r w:rsidRPr="00520D1C">
        <w:t>biudžet</w:t>
      </w:r>
      <w:r w:rsidR="00746C7C" w:rsidRPr="00520D1C">
        <w:t>e</w:t>
      </w:r>
      <w:r w:rsidR="00F5312D" w:rsidRPr="00520D1C">
        <w:t>,</w:t>
      </w:r>
      <w:r w:rsidR="00C14C4C" w:rsidRPr="00520D1C">
        <w:t xml:space="preserve"> patvirtintame</w:t>
      </w:r>
      <w:r w:rsidR="00027384" w:rsidRPr="00520D1C">
        <w:t xml:space="preserve"> Anykščių rajono savivaldybės</w:t>
      </w:r>
      <w:r w:rsidR="00C14C4C" w:rsidRPr="00520D1C">
        <w:t xml:space="preserve"> </w:t>
      </w:r>
      <w:r w:rsidR="00013315" w:rsidRPr="00520D1C">
        <w:t xml:space="preserve">tarybos </w:t>
      </w:r>
      <w:r w:rsidR="00C14C4C" w:rsidRPr="00520D1C">
        <w:t>202</w:t>
      </w:r>
      <w:r w:rsidR="004E46F2">
        <w:t>6</w:t>
      </w:r>
      <w:r w:rsidR="00C14C4C" w:rsidRPr="00520D1C">
        <w:t xml:space="preserve"> m. vasario </w:t>
      </w:r>
      <w:r w:rsidR="00AD450A" w:rsidRPr="00520D1C">
        <w:t>1</w:t>
      </w:r>
      <w:r w:rsidR="004E46F2">
        <w:t>2</w:t>
      </w:r>
      <w:r w:rsidR="00C14C4C" w:rsidRPr="00520D1C">
        <w:t xml:space="preserve"> d</w:t>
      </w:r>
      <w:r w:rsidR="0029193B" w:rsidRPr="00520D1C">
        <w:t>.</w:t>
      </w:r>
      <w:r w:rsidRPr="00520D1C">
        <w:t xml:space="preserve"> sprendimu </w:t>
      </w:r>
      <w:hyperlink r:id="rId9" w:history="1">
        <w:r w:rsidRPr="00520D1C">
          <w:rPr>
            <w:rStyle w:val="Hipersaitas"/>
            <w:color w:val="auto"/>
            <w:u w:val="none"/>
          </w:rPr>
          <w:t>Nr. 1-TS-</w:t>
        </w:r>
        <w:r w:rsidR="004E46F2">
          <w:rPr>
            <w:rStyle w:val="Hipersaitas"/>
            <w:color w:val="auto"/>
            <w:u w:val="none"/>
          </w:rPr>
          <w:t>19</w:t>
        </w:r>
        <w:r w:rsidRPr="00520D1C">
          <w:rPr>
            <w:rStyle w:val="Hipersaitas"/>
            <w:color w:val="auto"/>
            <w:u w:val="none"/>
          </w:rPr>
          <w:t xml:space="preserve"> </w:t>
        </w:r>
      </w:hyperlink>
      <w:r w:rsidRPr="00520D1C">
        <w:t>„Dėl Anykščių rajono savivaldybės 202</w:t>
      </w:r>
      <w:r w:rsidR="004E46F2">
        <w:t>6</w:t>
      </w:r>
      <w:r w:rsidR="00013315" w:rsidRPr="00520D1C">
        <w:t>-202</w:t>
      </w:r>
      <w:r w:rsidR="004E46F2">
        <w:t>8</w:t>
      </w:r>
      <w:r w:rsidRPr="00520D1C">
        <w:t xml:space="preserve"> metų biudžeto </w:t>
      </w:r>
      <w:r w:rsidRPr="00902D59">
        <w:t xml:space="preserve">patvirtinimo“, </w:t>
      </w:r>
      <w:r w:rsidR="00205CFC" w:rsidRPr="00902D59">
        <w:t>3</w:t>
      </w:r>
      <w:r w:rsidR="00B269D7" w:rsidRPr="00902D59">
        <w:t xml:space="preserve"> </w:t>
      </w:r>
      <w:r w:rsidR="000324D5" w:rsidRPr="00902D59">
        <w:t>programos</w:t>
      </w:r>
      <w:r w:rsidRPr="00902D59">
        <w:t xml:space="preserve"> „</w:t>
      </w:r>
      <w:r w:rsidR="005B7DF1" w:rsidRPr="00902D59">
        <w:rPr>
          <w:rFonts w:eastAsia="Times New Roman"/>
          <w:kern w:val="0"/>
          <w:lang w:eastAsia="en-US"/>
        </w:rPr>
        <w:t>Konkurencingo žemės ūkio ir kaimiškų vietovių vystymo programa</w:t>
      </w:r>
      <w:r w:rsidRPr="00902D59">
        <w:t>“ numatytas lėšas, Anykščių rajono savivaldybės taryba</w:t>
      </w:r>
      <w:r w:rsidR="00E43CD7" w:rsidRPr="00902D59">
        <w:t xml:space="preserve"> </w:t>
      </w:r>
      <w:r w:rsidR="005E270C" w:rsidRPr="00902D59">
        <w:rPr>
          <w:bCs/>
        </w:rPr>
        <w:t xml:space="preserve">n </w:t>
      </w:r>
      <w:r w:rsidR="002A6EA7" w:rsidRPr="00902D59">
        <w:rPr>
          <w:bCs/>
        </w:rPr>
        <w:t>u s p r e n d ž i a</w:t>
      </w:r>
      <w:r w:rsidR="00410435" w:rsidRPr="00902D59">
        <w:rPr>
          <w:bCs/>
        </w:rPr>
        <w:t>:</w:t>
      </w:r>
    </w:p>
    <w:p w14:paraId="18463872" w14:textId="3BDD897D" w:rsidR="00636E76" w:rsidRPr="00902D59" w:rsidRDefault="00C56B87" w:rsidP="00D821D5">
      <w:pPr>
        <w:spacing w:line="360" w:lineRule="auto"/>
        <w:ind w:firstLine="720"/>
        <w:jc w:val="both"/>
        <w:rPr>
          <w:bCs/>
        </w:rPr>
      </w:pPr>
      <w:r w:rsidRPr="00902D59">
        <w:rPr>
          <w:bCs/>
        </w:rPr>
        <w:t>P</w:t>
      </w:r>
      <w:r w:rsidR="00361799" w:rsidRPr="00902D59">
        <w:rPr>
          <w:bCs/>
        </w:rPr>
        <w:t>a</w:t>
      </w:r>
      <w:r w:rsidR="005C25B4" w:rsidRPr="00902D59">
        <w:rPr>
          <w:bCs/>
        </w:rPr>
        <w:t>tvirtinti</w:t>
      </w:r>
      <w:r w:rsidR="00B436AC" w:rsidRPr="00902D59">
        <w:rPr>
          <w:bCs/>
        </w:rPr>
        <w:t xml:space="preserve"> </w:t>
      </w:r>
      <w:r w:rsidR="00355567" w:rsidRPr="00902D59">
        <w:rPr>
          <w:bCs/>
        </w:rPr>
        <w:t>Anykščių</w:t>
      </w:r>
      <w:r w:rsidR="00361799" w:rsidRPr="00902D59">
        <w:rPr>
          <w:bCs/>
        </w:rPr>
        <w:t xml:space="preserve"> </w:t>
      </w:r>
      <w:r w:rsidR="00355567" w:rsidRPr="00902D59">
        <w:rPr>
          <w:bCs/>
        </w:rPr>
        <w:t>rajono savivaldybės</w:t>
      </w:r>
      <w:r w:rsidR="005C25B4" w:rsidRPr="00902D59">
        <w:rPr>
          <w:bCs/>
        </w:rPr>
        <w:t xml:space="preserve"> projektų, įgyvendinamų pagal</w:t>
      </w:r>
      <w:r w:rsidR="00355567" w:rsidRPr="00902D59">
        <w:rPr>
          <w:bCs/>
        </w:rPr>
        <w:t xml:space="preserve"> </w:t>
      </w:r>
      <w:r w:rsidR="005C25B4" w:rsidRPr="00902D59">
        <w:t>Anykščių rajono savivaldybės 202</w:t>
      </w:r>
      <w:r w:rsidR="00BF3300">
        <w:t>6</w:t>
      </w:r>
      <w:r w:rsidR="005C25B4" w:rsidRPr="00902D59">
        <w:t>–202</w:t>
      </w:r>
      <w:r w:rsidR="00BF3300">
        <w:t>8</w:t>
      </w:r>
      <w:r w:rsidR="005C25B4" w:rsidRPr="00902D59">
        <w:t xml:space="preserve"> metų strateginio veiklos plano 3 programos „Konkurencingo žemės ūkio ir kaimiškų vietovių vystymo programa</w:t>
      </w:r>
      <w:r w:rsidR="00F4595F" w:rsidRPr="00902D59">
        <w:t>“</w:t>
      </w:r>
      <w:r w:rsidR="005C25B4" w:rsidRPr="00902D59">
        <w:t xml:space="preserve"> priemonę </w:t>
      </w:r>
      <w:r w:rsidR="00BE794F" w:rsidRPr="00902D59">
        <w:t xml:space="preserve">Nr. </w:t>
      </w:r>
      <w:r w:rsidR="005C25B4" w:rsidRPr="00902D59">
        <w:t>3.1.1.03 „Kaimo verslo ir investicijų veikla</w:t>
      </w:r>
      <w:r w:rsidR="00064980" w:rsidRPr="00902D59">
        <w:t>“</w:t>
      </w:r>
      <w:r w:rsidRPr="00902D59">
        <w:t>,</w:t>
      </w:r>
      <w:r w:rsidR="00F4595F" w:rsidRPr="00902D59">
        <w:t xml:space="preserve"> </w:t>
      </w:r>
      <w:r w:rsidR="00484043" w:rsidRPr="00902D59">
        <w:t>finansavimo tvarkos apraš</w:t>
      </w:r>
      <w:r w:rsidR="005C25B4" w:rsidRPr="00902D59">
        <w:t>ą</w:t>
      </w:r>
      <w:r w:rsidR="007C45EF" w:rsidRPr="00902D59">
        <w:t xml:space="preserve"> (pridedama)</w:t>
      </w:r>
      <w:r w:rsidR="005B01B1" w:rsidRPr="00902D59">
        <w:t>.</w:t>
      </w:r>
    </w:p>
    <w:p w14:paraId="58F02D1A" w14:textId="77777777" w:rsidR="002A6EA7" w:rsidRPr="00902D59" w:rsidRDefault="00361799" w:rsidP="00D821D5">
      <w:pPr>
        <w:spacing w:line="360" w:lineRule="auto"/>
        <w:ind w:firstLine="720"/>
        <w:jc w:val="both"/>
      </w:pPr>
      <w:r w:rsidRPr="00902D59">
        <w:t>Šis sprendimas skelbiamas Teisės aktų registre</w:t>
      </w:r>
      <w:r w:rsidR="00C03665" w:rsidRPr="00902D59">
        <w:t xml:space="preserve"> ir Anykščių rajono savivaldybės interneto svetainėje</w:t>
      </w:r>
      <w:r w:rsidR="00155A19" w:rsidRPr="00902D59">
        <w:t xml:space="preserve"> www.anyksciai.lt</w:t>
      </w:r>
      <w:r w:rsidR="00C03665" w:rsidRPr="00902D59">
        <w:t>.</w:t>
      </w:r>
    </w:p>
    <w:p w14:paraId="10FF276C" w14:textId="77777777" w:rsidR="00AE1CA2" w:rsidRPr="00902D59" w:rsidRDefault="00AE1CA2" w:rsidP="00E81F4E">
      <w:pPr>
        <w:spacing w:line="360" w:lineRule="auto"/>
        <w:ind w:firstLine="720"/>
        <w:jc w:val="both"/>
      </w:pPr>
    </w:p>
    <w:p w14:paraId="27982012" w14:textId="77777777" w:rsidR="002A6EA7" w:rsidRPr="00D40044" w:rsidRDefault="00346624" w:rsidP="00E81F4E">
      <w:pPr>
        <w:tabs>
          <w:tab w:val="right" w:pos="9600"/>
        </w:tabs>
        <w:spacing w:line="360" w:lineRule="auto"/>
        <w:jc w:val="both"/>
      </w:pPr>
      <w:r w:rsidRPr="00D40044">
        <w:t>Meras</w:t>
      </w:r>
      <w:r w:rsidR="00D140AD" w:rsidRPr="00D40044">
        <w:tab/>
      </w:r>
      <w:r w:rsidR="00BD0363">
        <w:t>Kęstutis Tubis</w:t>
      </w:r>
    </w:p>
    <w:p w14:paraId="1213111B" w14:textId="77777777" w:rsidR="00192391" w:rsidRPr="006F5950" w:rsidRDefault="006F5950" w:rsidP="006F5950">
      <w:pPr>
        <w:widowControl/>
        <w:suppressAutoHyphens w:val="0"/>
      </w:pPr>
      <w:r>
        <w:br w:type="page"/>
      </w:r>
    </w:p>
    <w:p w14:paraId="008405FD" w14:textId="77777777" w:rsidR="00C56B87" w:rsidRPr="00CF5256" w:rsidRDefault="00C56B87" w:rsidP="006F5950">
      <w:pPr>
        <w:ind w:left="5103"/>
        <w:rPr>
          <w:szCs w:val="20"/>
        </w:rPr>
      </w:pPr>
      <w:r w:rsidRPr="00CF5256">
        <w:rPr>
          <w:szCs w:val="20"/>
        </w:rPr>
        <w:lastRenderedPageBreak/>
        <w:t>PATVIRTINTA</w:t>
      </w:r>
    </w:p>
    <w:p w14:paraId="63E671D5" w14:textId="77777777" w:rsidR="00D821D5" w:rsidRDefault="00C56B87" w:rsidP="006F5950">
      <w:pPr>
        <w:ind w:left="5103"/>
      </w:pPr>
      <w:r w:rsidRPr="00EA5E07">
        <w:t xml:space="preserve">Anykščių rajono savivaldybės tarybos </w:t>
      </w:r>
    </w:p>
    <w:p w14:paraId="1AA9D7B1" w14:textId="712C06A3" w:rsidR="00C56B87" w:rsidRPr="00EA5E07" w:rsidRDefault="00C56B87" w:rsidP="006F5950">
      <w:pPr>
        <w:ind w:left="5103"/>
      </w:pPr>
      <w:r w:rsidRPr="00EA5E07">
        <w:t>202</w:t>
      </w:r>
      <w:r w:rsidR="00BF3300">
        <w:t>6</w:t>
      </w:r>
      <w:r w:rsidRPr="00EA5E07">
        <w:t xml:space="preserve"> m. </w:t>
      </w:r>
      <w:r w:rsidR="00BF3300">
        <w:t>gegužės</w:t>
      </w:r>
      <w:r w:rsidR="00EA4AAB">
        <w:t xml:space="preserve"> </w:t>
      </w:r>
      <w:r w:rsidR="00A64886">
        <w:t>28</w:t>
      </w:r>
      <w:r w:rsidRPr="00EA5E07">
        <w:t xml:space="preserve"> d. sprendimu Nr. 1-T-</w:t>
      </w:r>
      <w:r w:rsidR="00A64886">
        <w:t>168</w:t>
      </w:r>
    </w:p>
    <w:p w14:paraId="00C4620B" w14:textId="77777777" w:rsidR="00317999" w:rsidRPr="00EA5E07" w:rsidRDefault="00317999" w:rsidP="00317999">
      <w:pPr>
        <w:widowControl/>
        <w:suppressAutoHyphens w:val="0"/>
        <w:jc w:val="center"/>
        <w:rPr>
          <w:rFonts w:eastAsia="Times New Roman"/>
          <w:b/>
          <w:bCs/>
          <w:kern w:val="0"/>
          <w:lang w:eastAsia="en-US"/>
        </w:rPr>
      </w:pPr>
    </w:p>
    <w:p w14:paraId="08F1F114" w14:textId="3A1588FE" w:rsidR="003C076B" w:rsidRPr="00EA5E07" w:rsidRDefault="003C076B" w:rsidP="00C56B87">
      <w:pPr>
        <w:jc w:val="center"/>
        <w:rPr>
          <w:b/>
          <w:bCs/>
          <w:caps/>
        </w:rPr>
      </w:pPr>
      <w:r w:rsidRPr="00EA5E07">
        <w:rPr>
          <w:b/>
          <w:caps/>
        </w:rPr>
        <w:t>ANYKŠČIŲ RAJONO SAVIVALDYBĖS PROJEKTŲ, ĮGYVENDINAMŲ PAGAL ANYKŠČIŲ RAJONO SAVIVALDYBĖS 202</w:t>
      </w:r>
      <w:r w:rsidR="00BF3300">
        <w:rPr>
          <w:b/>
          <w:caps/>
        </w:rPr>
        <w:t>6</w:t>
      </w:r>
      <w:r w:rsidR="00C56B87" w:rsidRPr="00EA5E07">
        <w:rPr>
          <w:b/>
          <w:caps/>
        </w:rPr>
        <w:t>–</w:t>
      </w:r>
      <w:r w:rsidRPr="00EA5E07">
        <w:rPr>
          <w:b/>
          <w:caps/>
        </w:rPr>
        <w:t>202</w:t>
      </w:r>
      <w:r w:rsidR="00BF3300">
        <w:rPr>
          <w:b/>
          <w:caps/>
        </w:rPr>
        <w:t>8</w:t>
      </w:r>
      <w:r w:rsidRPr="00EA5E07">
        <w:rPr>
          <w:b/>
          <w:caps/>
        </w:rPr>
        <w:t xml:space="preserve"> METŲ STRATEGINIO VEIKLOS PLANO 3 PROGRAMOS </w:t>
      </w:r>
      <w:r w:rsidRPr="00EA5E07">
        <w:rPr>
          <w:b/>
        </w:rPr>
        <w:t>„KONKURENCINGO ŽEMĖS ŪKIO IR KAIMIŠKŲ VIETOVIŲ VYSTYMO PROGRAMA“</w:t>
      </w:r>
      <w:r w:rsidRPr="00EA5E07">
        <w:rPr>
          <w:b/>
          <w:caps/>
        </w:rPr>
        <w:t xml:space="preserve"> PRIEMONĘ NR.</w:t>
      </w:r>
      <w:r w:rsidR="00927CAB">
        <w:rPr>
          <w:b/>
          <w:caps/>
        </w:rPr>
        <w:t xml:space="preserve"> </w:t>
      </w:r>
      <w:r w:rsidRPr="00EA5E07">
        <w:rPr>
          <w:b/>
          <w:caps/>
        </w:rPr>
        <w:t>3.1.1.03 „KAIMO VERSLO IR INVESTICIJŲ VEIKLA“</w:t>
      </w:r>
      <w:r w:rsidR="00C56B87" w:rsidRPr="00EA5E07">
        <w:rPr>
          <w:b/>
          <w:caps/>
        </w:rPr>
        <w:t>,</w:t>
      </w:r>
      <w:r w:rsidRPr="00EA5E07">
        <w:rPr>
          <w:b/>
          <w:caps/>
        </w:rPr>
        <w:t xml:space="preserve"> FINANSAVIMO TVARKOS APRAŠ</w:t>
      </w:r>
      <w:r w:rsidR="00853DE7" w:rsidRPr="00EA5E07">
        <w:rPr>
          <w:b/>
          <w:caps/>
        </w:rPr>
        <w:t>as</w:t>
      </w:r>
    </w:p>
    <w:p w14:paraId="44BA3EC5" w14:textId="77777777" w:rsidR="00317999" w:rsidRPr="00EA5E07" w:rsidRDefault="00317999" w:rsidP="00317999">
      <w:pPr>
        <w:widowControl/>
        <w:suppressAutoHyphens w:val="0"/>
        <w:rPr>
          <w:rFonts w:eastAsia="Times New Roman"/>
          <w:b/>
          <w:bCs/>
          <w:kern w:val="0"/>
          <w:lang w:eastAsia="en-US"/>
        </w:rPr>
      </w:pPr>
    </w:p>
    <w:p w14:paraId="3806DAE1"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I SKYRIUS</w:t>
      </w:r>
    </w:p>
    <w:p w14:paraId="7A07BAA8"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BENDROSIOS NUOSTATOS</w:t>
      </w:r>
    </w:p>
    <w:p w14:paraId="1590C5D5" w14:textId="77777777" w:rsidR="00317999" w:rsidRPr="00EA5E07" w:rsidRDefault="00317999" w:rsidP="00317999">
      <w:pPr>
        <w:widowControl/>
        <w:suppressAutoHyphens w:val="0"/>
        <w:jc w:val="center"/>
        <w:rPr>
          <w:rFonts w:eastAsia="Times New Roman"/>
          <w:b/>
          <w:bCs/>
          <w:kern w:val="0"/>
          <w:lang w:eastAsia="en-US"/>
        </w:rPr>
      </w:pPr>
    </w:p>
    <w:p w14:paraId="6E022729" w14:textId="77777777" w:rsidR="00317999" w:rsidRPr="00EA5E07" w:rsidRDefault="00317999" w:rsidP="00BC5274">
      <w:pPr>
        <w:widowControl/>
        <w:tabs>
          <w:tab w:val="left" w:pos="720"/>
        </w:tabs>
        <w:suppressAutoHyphens w:val="0"/>
        <w:ind w:firstLine="720"/>
        <w:jc w:val="both"/>
        <w:rPr>
          <w:rFonts w:eastAsia="Times New Roman"/>
          <w:kern w:val="0"/>
          <w:lang w:eastAsia="en-US"/>
        </w:rPr>
      </w:pPr>
      <w:r w:rsidRPr="00EA5E07">
        <w:rPr>
          <w:rFonts w:eastAsia="Times New Roman"/>
          <w:kern w:val="0"/>
          <w:lang w:eastAsia="en-US"/>
        </w:rPr>
        <w:t>1.</w:t>
      </w:r>
      <w:r w:rsidRPr="00EA5E07">
        <w:rPr>
          <w:rFonts w:eastAsia="Times New Roman"/>
          <w:bCs/>
          <w:kern w:val="0"/>
          <w:lang w:eastAsia="en-US"/>
        </w:rPr>
        <w:t xml:space="preserve"> Kaimo verslo ir investicijų veiklos</w:t>
      </w:r>
      <w:r w:rsidRPr="00EA5E07">
        <w:rPr>
          <w:rFonts w:eastAsia="Times New Roman"/>
          <w:kern w:val="0"/>
          <w:lang w:eastAsia="en-US"/>
        </w:rPr>
        <w:t xml:space="preserve"> finansavimo tvarkos aprašas</w:t>
      </w:r>
      <w:r w:rsidR="00A63A3F" w:rsidRPr="00EA5E07">
        <w:rPr>
          <w:rFonts w:eastAsia="Times New Roman"/>
          <w:kern w:val="0"/>
          <w:lang w:eastAsia="en-US"/>
        </w:rPr>
        <w:t xml:space="preserve"> (toliau – Aprašas)</w:t>
      </w:r>
      <w:r w:rsidRPr="00EA5E07">
        <w:rPr>
          <w:rFonts w:eastAsia="Times New Roman"/>
          <w:kern w:val="0"/>
          <w:lang w:eastAsia="en-US"/>
        </w:rPr>
        <w:t xml:space="preserve"> reglamentuoja projektų paraiškų teikimo, vertinimo, atrankos organizavimo, finansavimo, sutarties sudarymo, atsiskaitymo už panaudotas lėšas tvarką.</w:t>
      </w:r>
    </w:p>
    <w:p w14:paraId="63A5453B" w14:textId="77777777" w:rsidR="00317999" w:rsidRPr="00EA5E07" w:rsidRDefault="00317999" w:rsidP="00BC5274">
      <w:pPr>
        <w:widowControl/>
        <w:tabs>
          <w:tab w:val="left" w:pos="360"/>
          <w:tab w:val="left" w:pos="900"/>
        </w:tabs>
        <w:suppressAutoHyphens w:val="0"/>
        <w:ind w:firstLine="720"/>
        <w:jc w:val="both"/>
        <w:rPr>
          <w:rFonts w:eastAsia="Times New Roman"/>
          <w:kern w:val="0"/>
          <w:lang w:eastAsia="en-US"/>
        </w:rPr>
      </w:pPr>
      <w:r w:rsidRPr="00EA5E07">
        <w:rPr>
          <w:rFonts w:eastAsia="Times New Roman"/>
          <w:kern w:val="0"/>
          <w:lang w:eastAsia="en-US"/>
        </w:rPr>
        <w:t>2. Priemonės tikslas – remti jaunuosius ūkininkus, s</w:t>
      </w:r>
      <w:r w:rsidRPr="00EA5E07">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EA5E07">
        <w:rPr>
          <w:rFonts w:eastAsia="Times New Roman"/>
          <w:kern w:val="0"/>
          <w:lang w:eastAsia="en-US"/>
        </w:rPr>
        <w:t>.</w:t>
      </w:r>
    </w:p>
    <w:p w14:paraId="565DD3A8" w14:textId="77777777" w:rsidR="00317999" w:rsidRDefault="00317999" w:rsidP="00BC5274">
      <w:pPr>
        <w:widowControl/>
        <w:tabs>
          <w:tab w:val="left" w:pos="360"/>
          <w:tab w:val="left" w:pos="900"/>
        </w:tabs>
        <w:suppressAutoHyphens w:val="0"/>
        <w:ind w:firstLine="720"/>
        <w:jc w:val="both"/>
        <w:rPr>
          <w:rFonts w:eastAsia="Times New Roman"/>
          <w:kern w:val="0"/>
          <w:lang w:eastAsia="en-US"/>
        </w:rPr>
      </w:pPr>
      <w:r w:rsidRPr="00EA5E07">
        <w:rPr>
          <w:rFonts w:eastAsia="Times New Roman"/>
          <w:kern w:val="0"/>
          <w:lang w:eastAsia="en-US"/>
        </w:rPr>
        <w:t>3. Lėšos priemonei įgyvendinti numatomos kiekvienais metais Anykščių rajono savivaldybės</w:t>
      </w:r>
      <w:r w:rsidR="00B54C75">
        <w:rPr>
          <w:rFonts w:eastAsia="Times New Roman"/>
          <w:kern w:val="0"/>
          <w:lang w:eastAsia="en-US"/>
        </w:rPr>
        <w:t xml:space="preserve"> </w:t>
      </w:r>
      <w:r w:rsidR="00B54C75" w:rsidRPr="00EA5E07">
        <w:rPr>
          <w:rFonts w:eastAsia="Times New Roman"/>
          <w:kern w:val="0"/>
          <w:lang w:eastAsia="en-US"/>
        </w:rPr>
        <w:t xml:space="preserve">(toliau – </w:t>
      </w:r>
      <w:r w:rsidR="00446113">
        <w:rPr>
          <w:rFonts w:eastAsia="Times New Roman"/>
          <w:kern w:val="0"/>
          <w:lang w:eastAsia="en-US"/>
        </w:rPr>
        <w:t>Savivaldybė</w:t>
      </w:r>
      <w:r w:rsidR="00B54C75" w:rsidRPr="00EA5E07">
        <w:rPr>
          <w:rFonts w:eastAsia="Times New Roman"/>
          <w:kern w:val="0"/>
          <w:lang w:eastAsia="en-US"/>
        </w:rPr>
        <w:t xml:space="preserve">) </w:t>
      </w:r>
      <w:r w:rsidRPr="00EA5E07">
        <w:rPr>
          <w:rFonts w:eastAsia="Times New Roman"/>
          <w:kern w:val="0"/>
          <w:lang w:eastAsia="en-US"/>
        </w:rPr>
        <w:t xml:space="preserve">biudžete. </w:t>
      </w:r>
    </w:p>
    <w:p w14:paraId="688DAB19" w14:textId="18557FDB" w:rsidR="00317999" w:rsidRPr="00EA5E07" w:rsidRDefault="00084958" w:rsidP="00BC5274">
      <w:pPr>
        <w:widowControl/>
        <w:tabs>
          <w:tab w:val="left" w:pos="360"/>
          <w:tab w:val="left" w:pos="900"/>
        </w:tabs>
        <w:suppressAutoHyphens w:val="0"/>
        <w:ind w:firstLine="720"/>
        <w:jc w:val="both"/>
        <w:rPr>
          <w:rFonts w:eastAsia="Times New Roman"/>
          <w:kern w:val="0"/>
          <w:lang w:eastAsia="en-US"/>
        </w:rPr>
      </w:pPr>
      <w:r>
        <w:rPr>
          <w:rFonts w:eastAsia="Times New Roman"/>
          <w:kern w:val="0"/>
          <w:lang w:eastAsia="en-US"/>
        </w:rPr>
        <w:t>4</w:t>
      </w:r>
      <w:r w:rsidR="00317999" w:rsidRPr="00EA5E07">
        <w:rPr>
          <w:rFonts w:eastAsia="Times New Roman"/>
          <w:kern w:val="0"/>
          <w:lang w:eastAsia="en-US"/>
        </w:rPr>
        <w:t xml:space="preserve">. Teisinį šio Aprašo pagrindą sudaro </w:t>
      </w:r>
      <w:r w:rsidR="00317999" w:rsidRPr="00EA5E07">
        <w:rPr>
          <w:rFonts w:eastAsia="Times New Roman"/>
          <w:kern w:val="0"/>
          <w:szCs w:val="20"/>
          <w:lang w:eastAsia="en-US"/>
        </w:rPr>
        <w:t>Anykščių rajono savivaldybės 202</w:t>
      </w:r>
      <w:r w:rsidR="004E46F2">
        <w:rPr>
          <w:rFonts w:eastAsia="Times New Roman"/>
          <w:kern w:val="0"/>
          <w:szCs w:val="20"/>
          <w:lang w:eastAsia="en-US"/>
        </w:rPr>
        <w:t>6</w:t>
      </w:r>
      <w:r w:rsidR="00317999" w:rsidRPr="00EA5E07">
        <w:rPr>
          <w:rFonts w:eastAsia="Times New Roman"/>
          <w:kern w:val="0"/>
          <w:szCs w:val="20"/>
          <w:lang w:eastAsia="en-US"/>
        </w:rPr>
        <w:t>–202</w:t>
      </w:r>
      <w:r w:rsidR="004E46F2">
        <w:rPr>
          <w:rFonts w:eastAsia="Times New Roman"/>
          <w:kern w:val="0"/>
          <w:szCs w:val="20"/>
          <w:lang w:eastAsia="en-US"/>
        </w:rPr>
        <w:t>8</w:t>
      </w:r>
      <w:r w:rsidR="00317999" w:rsidRPr="00EA5E07">
        <w:rPr>
          <w:rFonts w:eastAsia="Times New Roman"/>
          <w:kern w:val="0"/>
          <w:szCs w:val="20"/>
          <w:lang w:eastAsia="en-US"/>
        </w:rPr>
        <w:t xml:space="preserve"> metų strateginio veiklos plano, patvirtinto Anykščių rajono savivaldybės </w:t>
      </w:r>
      <w:r w:rsidR="00C52DFD">
        <w:rPr>
          <w:rFonts w:eastAsia="Times New Roman"/>
          <w:kern w:val="0"/>
          <w:szCs w:val="20"/>
          <w:lang w:eastAsia="en-US"/>
        </w:rPr>
        <w:t xml:space="preserve">tarybos </w:t>
      </w:r>
      <w:r w:rsidR="00317999" w:rsidRPr="00EA5E07">
        <w:rPr>
          <w:rFonts w:eastAsia="Times New Roman"/>
          <w:kern w:val="0"/>
          <w:szCs w:val="20"/>
          <w:lang w:eastAsia="en-US"/>
        </w:rPr>
        <w:t>202</w:t>
      </w:r>
      <w:r w:rsidR="004E46F2">
        <w:rPr>
          <w:rFonts w:eastAsia="Times New Roman"/>
          <w:kern w:val="0"/>
          <w:szCs w:val="20"/>
          <w:lang w:eastAsia="en-US"/>
        </w:rPr>
        <w:t>6</w:t>
      </w:r>
      <w:r w:rsidR="00317999" w:rsidRPr="00EA5E07">
        <w:rPr>
          <w:rFonts w:eastAsia="Times New Roman"/>
          <w:kern w:val="0"/>
          <w:szCs w:val="20"/>
          <w:lang w:eastAsia="en-US"/>
        </w:rPr>
        <w:t xml:space="preserve"> m. </w:t>
      </w:r>
      <w:r w:rsidR="004C540A">
        <w:rPr>
          <w:rFonts w:eastAsia="Times New Roman"/>
          <w:kern w:val="0"/>
          <w:szCs w:val="20"/>
          <w:lang w:eastAsia="en-US"/>
        </w:rPr>
        <w:t xml:space="preserve">vasario </w:t>
      </w:r>
      <w:r w:rsidR="004E46F2">
        <w:rPr>
          <w:rFonts w:eastAsia="Times New Roman"/>
          <w:kern w:val="0"/>
          <w:szCs w:val="20"/>
          <w:lang w:eastAsia="en-US"/>
        </w:rPr>
        <w:t>21</w:t>
      </w:r>
      <w:r w:rsidR="00317999" w:rsidRPr="00EA5E07">
        <w:rPr>
          <w:rFonts w:eastAsia="Times New Roman"/>
          <w:kern w:val="0"/>
          <w:szCs w:val="20"/>
          <w:lang w:eastAsia="en-US"/>
        </w:rPr>
        <w:t xml:space="preserve"> d. sprendimu Nr. 1-TS-1</w:t>
      </w:r>
      <w:r w:rsidR="004E46F2">
        <w:rPr>
          <w:rFonts w:eastAsia="Times New Roman"/>
          <w:kern w:val="0"/>
          <w:szCs w:val="20"/>
          <w:lang w:eastAsia="en-US"/>
        </w:rPr>
        <w:t>8</w:t>
      </w:r>
      <w:r w:rsidR="00317999" w:rsidRPr="00EA5E07">
        <w:rPr>
          <w:rFonts w:eastAsia="Times New Roman"/>
          <w:kern w:val="0"/>
          <w:szCs w:val="20"/>
          <w:lang w:eastAsia="en-US"/>
        </w:rPr>
        <w:t xml:space="preserve"> „Dėl Anykščių rajono savivaldybės 202</w:t>
      </w:r>
      <w:r w:rsidR="004E46F2">
        <w:rPr>
          <w:rFonts w:eastAsia="Times New Roman"/>
          <w:kern w:val="0"/>
          <w:szCs w:val="20"/>
          <w:lang w:eastAsia="en-US"/>
        </w:rPr>
        <w:t>6</w:t>
      </w:r>
      <w:r w:rsidR="00317999" w:rsidRPr="00EA5E07">
        <w:rPr>
          <w:rFonts w:eastAsia="Times New Roman"/>
          <w:kern w:val="0"/>
          <w:szCs w:val="20"/>
          <w:lang w:eastAsia="en-US"/>
        </w:rPr>
        <w:t>–202</w:t>
      </w:r>
      <w:r w:rsidR="004E46F2">
        <w:rPr>
          <w:rFonts w:eastAsia="Times New Roman"/>
          <w:kern w:val="0"/>
          <w:szCs w:val="20"/>
          <w:lang w:eastAsia="en-US"/>
        </w:rPr>
        <w:t>8</w:t>
      </w:r>
      <w:r w:rsidR="00317999" w:rsidRPr="00EA5E07">
        <w:rPr>
          <w:rFonts w:eastAsia="Times New Roman"/>
          <w:kern w:val="0"/>
          <w:szCs w:val="20"/>
          <w:lang w:eastAsia="en-US"/>
        </w:rPr>
        <w:t xml:space="preserve"> metų strateginio veiklos plano patvirtinimo</w:t>
      </w:r>
      <w:r w:rsidR="006660D4" w:rsidRPr="00EA5E07">
        <w:rPr>
          <w:rFonts w:eastAsia="Times New Roman"/>
          <w:kern w:val="0"/>
          <w:szCs w:val="20"/>
          <w:lang w:eastAsia="en-US"/>
        </w:rPr>
        <w:t>“</w:t>
      </w:r>
      <w:r w:rsidR="00317999" w:rsidRPr="00EA5E07">
        <w:rPr>
          <w:rFonts w:eastAsia="Times New Roman"/>
          <w:kern w:val="0"/>
          <w:szCs w:val="20"/>
          <w:lang w:eastAsia="en-US"/>
        </w:rPr>
        <w:t xml:space="preserve"> 3 programos „Konkurencingo žemės ūkio ir kaimiškų vietovių vystymo programa</w:t>
      </w:r>
      <w:r w:rsidR="006660D4" w:rsidRPr="00EA5E07">
        <w:rPr>
          <w:rFonts w:eastAsia="Times New Roman"/>
          <w:kern w:val="0"/>
          <w:szCs w:val="20"/>
          <w:lang w:eastAsia="en-US"/>
        </w:rPr>
        <w:t>“</w:t>
      </w:r>
      <w:r w:rsidR="00317999" w:rsidRPr="00EA5E07">
        <w:rPr>
          <w:rFonts w:eastAsia="Times New Roman"/>
          <w:kern w:val="0"/>
          <w:szCs w:val="20"/>
          <w:lang w:eastAsia="en-US"/>
        </w:rPr>
        <w:t xml:space="preserve"> priemone</w:t>
      </w:r>
      <w:r w:rsidR="00446113">
        <w:rPr>
          <w:rFonts w:eastAsia="Times New Roman"/>
          <w:kern w:val="0"/>
          <w:szCs w:val="20"/>
          <w:lang w:eastAsia="en-US"/>
        </w:rPr>
        <w:t xml:space="preserve"> </w:t>
      </w:r>
      <w:r w:rsidR="00446113" w:rsidRPr="00EA5E07">
        <w:rPr>
          <w:rFonts w:eastAsia="Times New Roman"/>
          <w:kern w:val="0"/>
          <w:lang w:eastAsia="en-US"/>
        </w:rPr>
        <w:t xml:space="preserve">(toliau – </w:t>
      </w:r>
      <w:r w:rsidR="00446113">
        <w:rPr>
          <w:rFonts w:eastAsia="Times New Roman"/>
          <w:kern w:val="0"/>
          <w:lang w:eastAsia="en-US"/>
        </w:rPr>
        <w:t>Priemonė</w:t>
      </w:r>
      <w:r w:rsidR="00446113" w:rsidRPr="00EA5E07">
        <w:rPr>
          <w:rFonts w:eastAsia="Times New Roman"/>
          <w:kern w:val="0"/>
          <w:lang w:eastAsia="en-US"/>
        </w:rPr>
        <w:t xml:space="preserve">) </w:t>
      </w:r>
      <w:r w:rsidR="00317999" w:rsidRPr="00EA5E07">
        <w:rPr>
          <w:rFonts w:eastAsia="Times New Roman"/>
          <w:kern w:val="0"/>
          <w:szCs w:val="20"/>
          <w:lang w:eastAsia="en-US"/>
        </w:rPr>
        <w:t>3.1.1.03 „Kaimo verslo ir investicijų veikla</w:t>
      </w:r>
      <w:r w:rsidR="006660D4" w:rsidRPr="00EA5E07">
        <w:rPr>
          <w:rFonts w:eastAsia="Times New Roman"/>
          <w:kern w:val="0"/>
          <w:szCs w:val="20"/>
          <w:lang w:eastAsia="en-US"/>
        </w:rPr>
        <w:t>“</w:t>
      </w:r>
      <w:r w:rsidR="00A63A3F" w:rsidRPr="00EA5E07">
        <w:rPr>
          <w:rFonts w:eastAsia="Times New Roman"/>
          <w:kern w:val="0"/>
          <w:szCs w:val="20"/>
          <w:lang w:eastAsia="en-US"/>
        </w:rPr>
        <w:t>,</w:t>
      </w:r>
      <w:r w:rsidR="00317999" w:rsidRPr="00EA5E07">
        <w:rPr>
          <w:rFonts w:eastAsia="Times New Roman"/>
          <w:kern w:val="0"/>
          <w:lang w:eastAsia="en-US"/>
        </w:rPr>
        <w:t xml:space="preserve"> bei kiti teisės aktai.</w:t>
      </w:r>
    </w:p>
    <w:p w14:paraId="1DE9BA79" w14:textId="77777777" w:rsidR="00317999" w:rsidRPr="00EA5E07" w:rsidRDefault="00084958" w:rsidP="00BC5274">
      <w:pPr>
        <w:widowControl/>
        <w:tabs>
          <w:tab w:val="left" w:pos="900"/>
        </w:tabs>
        <w:suppressAutoHyphens w:val="0"/>
        <w:ind w:firstLine="720"/>
        <w:jc w:val="both"/>
        <w:rPr>
          <w:rFonts w:eastAsia="Times New Roman"/>
          <w:kern w:val="0"/>
          <w:lang w:eastAsia="en-US"/>
        </w:rPr>
      </w:pPr>
      <w:r>
        <w:rPr>
          <w:rFonts w:eastAsia="Times New Roman"/>
          <w:kern w:val="0"/>
          <w:lang w:eastAsia="en-US"/>
        </w:rPr>
        <w:t>5</w:t>
      </w:r>
      <w:r w:rsidR="00317999" w:rsidRPr="00EA5E07">
        <w:rPr>
          <w:rFonts w:eastAsia="Times New Roman"/>
          <w:kern w:val="0"/>
          <w:lang w:eastAsia="en-US"/>
        </w:rPr>
        <w:t xml:space="preserve">. </w:t>
      </w:r>
      <w:bookmarkStart w:id="0" w:name="_Hlk80090508"/>
      <w:r w:rsidR="00317999" w:rsidRPr="00EA5E07">
        <w:rPr>
          <w:rFonts w:eastAsia="Times New Roman"/>
          <w:kern w:val="0"/>
          <w:lang w:eastAsia="en-US"/>
        </w:rPr>
        <w:t xml:space="preserve">Projektų vykdymo terminas – </w:t>
      </w:r>
      <w:r w:rsidR="00C02428" w:rsidRPr="008E0FEC">
        <w:t>laikotarpis, kurio pradžioje turi būti pradėtos, o pabaigoje turi būti baigtos visos projekto veiklos bei patirtos visos su projekto įgyvendinimu susijusios tinkamos finansuoti išlaidos</w:t>
      </w:r>
      <w:r w:rsidR="00317999" w:rsidRPr="00EA5E07">
        <w:rPr>
          <w:rFonts w:eastAsia="Times New Roman"/>
          <w:kern w:val="0"/>
          <w:lang w:eastAsia="en-US"/>
        </w:rPr>
        <w:t>.</w:t>
      </w:r>
      <w:bookmarkEnd w:id="0"/>
    </w:p>
    <w:p w14:paraId="2AA36603" w14:textId="77777777" w:rsidR="00317999" w:rsidRPr="00EA5E07" w:rsidRDefault="00084958" w:rsidP="00BC5274">
      <w:pPr>
        <w:widowControl/>
        <w:tabs>
          <w:tab w:val="left" w:pos="900"/>
        </w:tabs>
        <w:suppressAutoHyphens w:val="0"/>
        <w:ind w:firstLine="720"/>
        <w:jc w:val="both"/>
        <w:rPr>
          <w:rFonts w:eastAsia="Times New Roman"/>
          <w:kern w:val="0"/>
          <w:lang w:eastAsia="en-US"/>
        </w:rPr>
      </w:pPr>
      <w:r>
        <w:rPr>
          <w:rFonts w:eastAsia="Times New Roman"/>
          <w:kern w:val="0"/>
          <w:lang w:eastAsia="en-US"/>
        </w:rPr>
        <w:t>6</w:t>
      </w:r>
      <w:r w:rsidR="00317999" w:rsidRPr="00EA5E07">
        <w:rPr>
          <w:rFonts w:eastAsia="Times New Roman"/>
          <w:kern w:val="0"/>
          <w:lang w:eastAsia="en-US"/>
        </w:rPr>
        <w:t xml:space="preserve">. Savivaldybės </w:t>
      </w:r>
      <w:r w:rsidR="00032D07">
        <w:rPr>
          <w:rFonts w:eastAsia="Times New Roman"/>
          <w:kern w:val="0"/>
          <w:lang w:eastAsia="en-US"/>
        </w:rPr>
        <w:t>administracijos direktorius</w:t>
      </w:r>
      <w:r w:rsidR="003E25CE" w:rsidRPr="003E25CE">
        <w:rPr>
          <w:rFonts w:eastAsia="Times New Roman"/>
          <w:kern w:val="0"/>
          <w:lang w:eastAsia="en-US"/>
        </w:rPr>
        <w:t xml:space="preserve"> </w:t>
      </w:r>
      <w:r w:rsidR="003E25CE">
        <w:rPr>
          <w:rFonts w:eastAsia="Times New Roman"/>
          <w:kern w:val="0"/>
          <w:lang w:eastAsia="en-US"/>
        </w:rPr>
        <w:t>(</w:t>
      </w:r>
      <w:r w:rsidR="003E25CE" w:rsidRPr="00EA5E07">
        <w:rPr>
          <w:rFonts w:eastAsia="Times New Roman"/>
          <w:kern w:val="0"/>
          <w:lang w:eastAsia="en-US"/>
        </w:rPr>
        <w:t xml:space="preserve">toliau – </w:t>
      </w:r>
      <w:r w:rsidR="003E25CE">
        <w:rPr>
          <w:rFonts w:eastAsia="Times New Roman"/>
          <w:kern w:val="0"/>
          <w:lang w:eastAsia="en-US"/>
        </w:rPr>
        <w:t>Administracijos direktorius)</w:t>
      </w:r>
      <w:r w:rsidR="00317999" w:rsidRPr="00EA5E07">
        <w:rPr>
          <w:rFonts w:eastAsia="Times New Roman"/>
          <w:kern w:val="0"/>
          <w:lang w:eastAsia="en-US"/>
        </w:rPr>
        <w:t xml:space="preserve"> </w:t>
      </w:r>
      <w:r w:rsidR="006C6501">
        <w:rPr>
          <w:rFonts w:eastAsia="Times New Roman"/>
          <w:kern w:val="0"/>
          <w:lang w:eastAsia="en-US"/>
        </w:rPr>
        <w:t xml:space="preserve">įsakymu </w:t>
      </w:r>
      <w:r w:rsidR="00635B8C">
        <w:rPr>
          <w:rFonts w:eastAsia="Times New Roman"/>
          <w:kern w:val="0"/>
          <w:lang w:eastAsia="en-US"/>
        </w:rPr>
        <w:t>sudaro</w:t>
      </w:r>
      <w:r w:rsidR="00317999" w:rsidRPr="00EA5E07">
        <w:rPr>
          <w:rFonts w:eastAsia="Times New Roman"/>
          <w:kern w:val="0"/>
          <w:lang w:eastAsia="en-US"/>
        </w:rPr>
        <w:t xml:space="preserve"> Priemonės projektų paraiškų vertinimo ekspertų komisiją (toliau – Komisija), jos veiklos reglamentą, finansuojamų projektų sąrašą ir lėšas</w:t>
      </w:r>
      <w:r w:rsidR="006C6501">
        <w:rPr>
          <w:rFonts w:eastAsia="Times New Roman"/>
          <w:kern w:val="0"/>
          <w:lang w:eastAsia="en-US"/>
        </w:rPr>
        <w:t xml:space="preserve"> bei </w:t>
      </w:r>
      <w:r w:rsidR="00635B8C">
        <w:rPr>
          <w:rFonts w:eastAsia="Times New Roman"/>
          <w:kern w:val="0"/>
          <w:lang w:eastAsia="en-US"/>
        </w:rPr>
        <w:t>pasirašo</w:t>
      </w:r>
      <w:r w:rsidR="00317999" w:rsidRPr="00EA5E07">
        <w:rPr>
          <w:rFonts w:eastAsia="Times New Roman"/>
          <w:kern w:val="0"/>
          <w:lang w:eastAsia="en-US"/>
        </w:rPr>
        <w:t xml:space="preserve"> </w:t>
      </w:r>
      <w:r w:rsidR="001A75BD">
        <w:rPr>
          <w:rFonts w:eastAsia="Times New Roman"/>
          <w:kern w:val="0"/>
          <w:lang w:eastAsia="en-US"/>
        </w:rPr>
        <w:t>b</w:t>
      </w:r>
      <w:r w:rsidR="00317999" w:rsidRPr="00EA5E07">
        <w:rPr>
          <w:rFonts w:eastAsia="Times New Roman"/>
          <w:kern w:val="0"/>
          <w:lang w:eastAsia="en-US"/>
        </w:rPr>
        <w:t>iudžeto lėšų naudojimo sutartis (toliau – Sutartis) su konkurso laimėtojais.</w:t>
      </w:r>
    </w:p>
    <w:p w14:paraId="598D4174" w14:textId="77777777" w:rsidR="00317999" w:rsidRPr="00EA5E07" w:rsidRDefault="00084958" w:rsidP="00BC5274">
      <w:pPr>
        <w:widowControl/>
        <w:suppressAutoHyphens w:val="0"/>
        <w:ind w:firstLine="720"/>
        <w:jc w:val="both"/>
        <w:rPr>
          <w:rFonts w:eastAsia="Times New Roman"/>
          <w:kern w:val="0"/>
          <w:lang w:eastAsia="en-US"/>
        </w:rPr>
      </w:pPr>
      <w:r>
        <w:rPr>
          <w:rFonts w:eastAsia="Times New Roman"/>
          <w:kern w:val="0"/>
          <w:lang w:eastAsia="en-US"/>
        </w:rPr>
        <w:t>7</w:t>
      </w:r>
      <w:r w:rsidR="00317999" w:rsidRPr="00EA5E07">
        <w:rPr>
          <w:rFonts w:eastAsia="Times New Roman"/>
          <w:kern w:val="0"/>
          <w:lang w:eastAsia="en-US"/>
        </w:rPr>
        <w:t>. Priemonę koordinuoja Anykščių rajono savivaldybės administracijos</w:t>
      </w:r>
      <w:r w:rsidR="002801E5" w:rsidRPr="00EA5E07">
        <w:rPr>
          <w:rFonts w:eastAsia="Times New Roman"/>
          <w:kern w:val="0"/>
          <w:lang w:eastAsia="en-US"/>
        </w:rPr>
        <w:t xml:space="preserve"> </w:t>
      </w:r>
      <w:r w:rsidR="00850B50">
        <w:rPr>
          <w:rFonts w:eastAsia="Times New Roman"/>
          <w:kern w:val="0"/>
          <w:lang w:eastAsia="en-US"/>
        </w:rPr>
        <w:t>skyrius</w:t>
      </w:r>
      <w:r w:rsidR="002801E5" w:rsidRPr="00EA5E07">
        <w:rPr>
          <w:rFonts w:eastAsia="Times New Roman"/>
          <w:kern w:val="0"/>
          <w:lang w:eastAsia="en-US"/>
        </w:rPr>
        <w:t>, atsakingas</w:t>
      </w:r>
      <w:r w:rsidR="003B221D" w:rsidRPr="00EA5E07">
        <w:rPr>
          <w:rFonts w:eastAsia="Times New Roman"/>
          <w:kern w:val="0"/>
          <w:lang w:eastAsia="en-US"/>
        </w:rPr>
        <w:t xml:space="preserve"> už</w:t>
      </w:r>
      <w:r w:rsidR="007E686F" w:rsidRPr="00EA5E07">
        <w:rPr>
          <w:rFonts w:eastAsia="Times New Roman"/>
          <w:kern w:val="0"/>
          <w:lang w:eastAsia="en-US"/>
        </w:rPr>
        <w:t xml:space="preserve"> priemonės </w:t>
      </w:r>
      <w:r w:rsidR="00461273">
        <w:rPr>
          <w:rFonts w:eastAsia="Times New Roman"/>
          <w:kern w:val="0"/>
          <w:lang w:eastAsia="en-US"/>
        </w:rPr>
        <w:t>koordinavimą</w:t>
      </w:r>
      <w:r w:rsidR="00317999" w:rsidRPr="00EA5E07">
        <w:rPr>
          <w:rFonts w:eastAsia="Times New Roman"/>
          <w:kern w:val="0"/>
          <w:lang w:eastAsia="en-US"/>
        </w:rPr>
        <w:t xml:space="preserve"> </w:t>
      </w:r>
      <w:r w:rsidR="003443B2">
        <w:rPr>
          <w:rFonts w:eastAsia="Times New Roman"/>
          <w:kern w:val="0"/>
          <w:lang w:eastAsia="en-US"/>
        </w:rPr>
        <w:t>(</w:t>
      </w:r>
      <w:r w:rsidR="003443B2" w:rsidRPr="00EA5E07">
        <w:rPr>
          <w:rFonts w:eastAsia="Times New Roman"/>
          <w:kern w:val="0"/>
          <w:lang w:eastAsia="en-US"/>
        </w:rPr>
        <w:t xml:space="preserve">toliau – </w:t>
      </w:r>
      <w:r w:rsidR="003443B2">
        <w:rPr>
          <w:rFonts w:eastAsia="Times New Roman"/>
          <w:kern w:val="0"/>
          <w:lang w:eastAsia="en-US"/>
        </w:rPr>
        <w:t>Koordinatorius)</w:t>
      </w:r>
      <w:r w:rsidR="00527D25">
        <w:rPr>
          <w:rFonts w:eastAsia="Times New Roman"/>
          <w:kern w:val="0"/>
          <w:lang w:eastAsia="en-US"/>
        </w:rPr>
        <w:t>.</w:t>
      </w:r>
    </w:p>
    <w:p w14:paraId="1B14DA1B" w14:textId="77777777" w:rsidR="00317999" w:rsidRPr="00EA5E07" w:rsidRDefault="00317999" w:rsidP="00BC5274">
      <w:pPr>
        <w:widowControl/>
        <w:suppressAutoHyphens w:val="0"/>
        <w:ind w:firstLine="720"/>
        <w:rPr>
          <w:rFonts w:eastAsia="Times New Roman"/>
          <w:b/>
          <w:bCs/>
          <w:kern w:val="0"/>
          <w:lang w:eastAsia="en-US"/>
        </w:rPr>
      </w:pPr>
    </w:p>
    <w:p w14:paraId="0A0004EB"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 xml:space="preserve">II SKYRIUS </w:t>
      </w:r>
    </w:p>
    <w:p w14:paraId="3DC96D4F"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REIKALAVIMAI PARAIŠKOMS, JŲ PATEIKIMO TVARKA</w:t>
      </w:r>
    </w:p>
    <w:p w14:paraId="7373438B" w14:textId="77777777" w:rsidR="00317999" w:rsidRPr="00EA5E07" w:rsidRDefault="00317999" w:rsidP="00BC5274">
      <w:pPr>
        <w:widowControl/>
        <w:suppressAutoHyphens w:val="0"/>
        <w:ind w:firstLine="720"/>
        <w:jc w:val="center"/>
        <w:rPr>
          <w:rFonts w:eastAsia="Times New Roman"/>
          <w:b/>
          <w:bCs/>
          <w:kern w:val="0"/>
          <w:lang w:eastAsia="en-US"/>
        </w:rPr>
      </w:pPr>
    </w:p>
    <w:p w14:paraId="27F30F27" w14:textId="77777777" w:rsidR="00317999" w:rsidRPr="00EA5E07" w:rsidRDefault="0063433C" w:rsidP="00BC5274">
      <w:pPr>
        <w:widowControl/>
        <w:suppressAutoHyphens w:val="0"/>
        <w:ind w:firstLine="720"/>
        <w:jc w:val="both"/>
        <w:rPr>
          <w:rFonts w:eastAsia="Times New Roman"/>
          <w:kern w:val="0"/>
          <w:lang w:eastAsia="en-US"/>
        </w:rPr>
      </w:pPr>
      <w:r>
        <w:rPr>
          <w:rFonts w:eastAsia="Times New Roman"/>
          <w:kern w:val="0"/>
          <w:lang w:eastAsia="en-US"/>
        </w:rPr>
        <w:t>8</w:t>
      </w:r>
      <w:r w:rsidR="00317999" w:rsidRPr="00EA5E07">
        <w:rPr>
          <w:rFonts w:eastAsia="Times New Roman"/>
          <w:kern w:val="0"/>
          <w:lang w:eastAsia="en-US"/>
        </w:rPr>
        <w:t>. Informacija apie kasmetinį ar papildomą projektų finansavimą, kvietimas teikti paraiškas skelbiama Anykščių rajono savivaldybės internetiniame puslapyje www.anyksciai.lt.</w:t>
      </w:r>
      <w:r w:rsidR="00CF4F07" w:rsidRPr="00CF4F07">
        <w:rPr>
          <w:rFonts w:eastAsia="Times New Roman"/>
          <w:kern w:val="0"/>
          <w:lang w:eastAsia="en-US"/>
        </w:rPr>
        <w:t xml:space="preserve"> </w:t>
      </w:r>
      <w:r w:rsidR="00CF4F07" w:rsidRPr="00317999">
        <w:rPr>
          <w:rFonts w:eastAsia="Times New Roman"/>
          <w:kern w:val="0"/>
          <w:lang w:eastAsia="en-US"/>
        </w:rPr>
        <w:t xml:space="preserve">Konkretus paraiškų pateikimo terminas, nurodomas kvietime. Paraiškų priėmimo datą ir terminą nustato </w:t>
      </w:r>
      <w:r w:rsidR="00651325">
        <w:rPr>
          <w:rFonts w:eastAsia="Times New Roman"/>
          <w:kern w:val="0"/>
          <w:lang w:eastAsia="en-US"/>
        </w:rPr>
        <w:t>Koordinatorius.</w:t>
      </w:r>
      <w:r w:rsidR="00317999" w:rsidRPr="00EA5E07">
        <w:rPr>
          <w:rFonts w:eastAsia="Times New Roman"/>
          <w:kern w:val="0"/>
          <w:lang w:eastAsia="en-US"/>
        </w:rPr>
        <w:t xml:space="preserve"> </w:t>
      </w:r>
    </w:p>
    <w:p w14:paraId="32991520" w14:textId="77777777" w:rsidR="00686B8D" w:rsidRDefault="0063433C" w:rsidP="00BC5274">
      <w:pPr>
        <w:widowControl/>
        <w:suppressAutoHyphens w:val="0"/>
        <w:ind w:firstLine="720"/>
        <w:jc w:val="both"/>
      </w:pPr>
      <w:r>
        <w:rPr>
          <w:rFonts w:eastAsia="Times New Roman"/>
          <w:kern w:val="0"/>
        </w:rPr>
        <w:t>9</w:t>
      </w:r>
      <w:r w:rsidR="00317999" w:rsidRPr="00EA5E07">
        <w:rPr>
          <w:rFonts w:eastAsia="Times New Roman"/>
          <w:kern w:val="0"/>
        </w:rPr>
        <w:t>.</w:t>
      </w:r>
      <w:r w:rsidR="00317999" w:rsidRPr="00EA5E07">
        <w:rPr>
          <w:rFonts w:ascii="Calibri" w:eastAsia="Times New Roman" w:hAnsi="Calibri"/>
          <w:kern w:val="0"/>
        </w:rPr>
        <w:t xml:space="preserve"> </w:t>
      </w:r>
      <w:r w:rsidR="00333A34">
        <w:t xml:space="preserve">Paraiškos </w:t>
      </w:r>
      <w:r w:rsidR="00686B8D">
        <w:t>turi</w:t>
      </w:r>
      <w:r w:rsidR="00333A34">
        <w:t xml:space="preserve"> būti</w:t>
      </w:r>
      <w:r w:rsidR="00686B8D">
        <w:t xml:space="preserve"> užpildytos kompiuteriu, lietuvių kalba ir pristatytos vienu iš būdų:</w:t>
      </w:r>
      <w:r w:rsidR="00333A34">
        <w:t xml:space="preserve"> </w:t>
      </w:r>
    </w:p>
    <w:p w14:paraId="35CC2AD1" w14:textId="398DCD99" w:rsidR="00312255" w:rsidRDefault="0063433C" w:rsidP="00BC5274">
      <w:pPr>
        <w:widowControl/>
        <w:suppressAutoHyphens w:val="0"/>
        <w:ind w:firstLine="720"/>
        <w:jc w:val="both"/>
        <w:rPr>
          <w:rFonts w:eastAsia="Times New Roman"/>
          <w:kern w:val="0"/>
        </w:rPr>
      </w:pPr>
      <w:r>
        <w:rPr>
          <w:rFonts w:eastAsia="Times New Roman"/>
          <w:kern w:val="0"/>
        </w:rPr>
        <w:t>9</w:t>
      </w:r>
      <w:r w:rsidR="00317999" w:rsidRPr="00EA5E07">
        <w:rPr>
          <w:rFonts w:eastAsia="Times New Roman"/>
          <w:kern w:val="0"/>
        </w:rPr>
        <w:t xml:space="preserve">.1. </w:t>
      </w:r>
      <w:r w:rsidR="00686B8D" w:rsidRPr="00686B8D">
        <w:rPr>
          <w:rFonts w:eastAsia="Calibri"/>
          <w:kern w:val="0"/>
          <w:lang w:eastAsia="en-US"/>
        </w:rPr>
        <w:t xml:space="preserve">spausdintos, atsiųstos paštu ar kitomis elektroninėmis ryšio priemonėmis arba įteiktos </w:t>
      </w:r>
      <w:r w:rsidR="00136738">
        <w:rPr>
          <w:rFonts w:eastAsia="Calibri"/>
          <w:kern w:val="0"/>
          <w:lang w:eastAsia="en-US"/>
        </w:rPr>
        <w:t>p</w:t>
      </w:r>
      <w:r w:rsidR="00686B8D" w:rsidRPr="00686B8D">
        <w:rPr>
          <w:rFonts w:eastAsia="Calibri"/>
          <w:kern w:val="0"/>
          <w:lang w:eastAsia="en-US"/>
        </w:rPr>
        <w:t>areiškėjo ar</w:t>
      </w:r>
      <w:r w:rsidR="00BA0926">
        <w:rPr>
          <w:rFonts w:eastAsia="Calibri"/>
          <w:kern w:val="0"/>
          <w:lang w:eastAsia="en-US"/>
        </w:rPr>
        <w:t>ba per atstovą</w:t>
      </w:r>
      <w:r w:rsidR="00686B8D" w:rsidRPr="00686B8D">
        <w:rPr>
          <w:rFonts w:eastAsia="Calibri"/>
          <w:kern w:val="0"/>
          <w:lang w:eastAsia="en-US"/>
        </w:rPr>
        <w:t xml:space="preserve">, adresu </w:t>
      </w:r>
      <w:r w:rsidR="00D35226">
        <w:rPr>
          <w:rFonts w:eastAsia="Calibri"/>
          <w:kern w:val="0"/>
          <w:lang w:eastAsia="en-US"/>
        </w:rPr>
        <w:t>K</w:t>
      </w:r>
      <w:r w:rsidR="00686B8D" w:rsidRPr="00686B8D">
        <w:rPr>
          <w:rFonts w:eastAsia="Calibri"/>
          <w:kern w:val="0"/>
          <w:lang w:eastAsia="en-US"/>
        </w:rPr>
        <w:t xml:space="preserve">. </w:t>
      </w:r>
      <w:r w:rsidR="00D35226">
        <w:rPr>
          <w:rFonts w:eastAsia="Calibri"/>
          <w:kern w:val="0"/>
          <w:lang w:eastAsia="en-US"/>
        </w:rPr>
        <w:t>Ladigos</w:t>
      </w:r>
      <w:r w:rsidR="00686B8D" w:rsidRPr="00686B8D">
        <w:rPr>
          <w:rFonts w:eastAsia="Calibri"/>
          <w:kern w:val="0"/>
          <w:lang w:eastAsia="en-US"/>
        </w:rPr>
        <w:t xml:space="preserve"> g. </w:t>
      </w:r>
      <w:r w:rsidR="00D35226">
        <w:rPr>
          <w:rFonts w:eastAsia="Calibri"/>
          <w:kern w:val="0"/>
          <w:lang w:eastAsia="en-US"/>
        </w:rPr>
        <w:t>1</w:t>
      </w:r>
      <w:r w:rsidR="00686B8D" w:rsidRPr="00686B8D">
        <w:rPr>
          <w:rFonts w:eastAsia="Calibri"/>
          <w:kern w:val="0"/>
          <w:lang w:eastAsia="en-US"/>
        </w:rPr>
        <w:t>, 29111 Anykščiai</w:t>
      </w:r>
      <w:r w:rsidR="00BA0926">
        <w:rPr>
          <w:rFonts w:eastAsia="Calibri"/>
          <w:kern w:val="0"/>
          <w:lang w:eastAsia="en-US"/>
        </w:rPr>
        <w:t>. Atstovo teisė atstovauti turi būti įrodoma rašytiniu sutikimu.</w:t>
      </w:r>
      <w:r w:rsidR="00BA0926" w:rsidRPr="00BA0926">
        <w:rPr>
          <w:rFonts w:eastAsia="Times New Roman"/>
          <w:kern w:val="0"/>
        </w:rPr>
        <w:t xml:space="preserve"> </w:t>
      </w:r>
    </w:p>
    <w:p w14:paraId="7493649F" w14:textId="77777777" w:rsidR="00317999" w:rsidRDefault="0063433C" w:rsidP="00BC5274">
      <w:pPr>
        <w:widowControl/>
        <w:suppressAutoHyphens w:val="0"/>
        <w:ind w:firstLine="720"/>
        <w:jc w:val="both"/>
        <w:rPr>
          <w:rFonts w:eastAsia="Times New Roman"/>
          <w:kern w:val="0"/>
        </w:rPr>
      </w:pPr>
      <w:r>
        <w:rPr>
          <w:rFonts w:eastAsia="Times New Roman"/>
          <w:kern w:val="0"/>
        </w:rPr>
        <w:t>9</w:t>
      </w:r>
      <w:r w:rsidR="00317999" w:rsidRPr="00EA5E07">
        <w:rPr>
          <w:rFonts w:eastAsia="Times New Roman"/>
          <w:kern w:val="0"/>
        </w:rPr>
        <w:t>.</w:t>
      </w:r>
      <w:r w:rsidR="009F6C70">
        <w:rPr>
          <w:rFonts w:eastAsia="Times New Roman"/>
          <w:kern w:val="0"/>
        </w:rPr>
        <w:t>2</w:t>
      </w:r>
      <w:r w:rsidR="00317999" w:rsidRPr="00EA5E07">
        <w:rPr>
          <w:rFonts w:eastAsia="Times New Roman"/>
          <w:kern w:val="0"/>
        </w:rPr>
        <w:t xml:space="preserve">. </w:t>
      </w:r>
      <w:r w:rsidR="00B97184" w:rsidRPr="008E0FEC">
        <w:t xml:space="preserve">pateiktos per e. pristatymo </w:t>
      </w:r>
      <w:r w:rsidR="001D1A57">
        <w:t>priemon</w:t>
      </w:r>
      <w:r w:rsidR="000C3C7B">
        <w:t>es</w:t>
      </w:r>
      <w:r w:rsidR="00B97184" w:rsidRPr="008E0FEC">
        <w:t xml:space="preserve"> į Savivaldybės elektroninio pristatymo dėžutę naudojantis administracinių ir viešųjų elektroninių paslaugų portalu „Elektroniniai valdžios vartai“ </w:t>
      </w:r>
      <w:hyperlink r:id="rId10" w:history="1">
        <w:r w:rsidR="00B97184" w:rsidRPr="00FF7E29">
          <w:rPr>
            <w:rStyle w:val="Hipersaitas"/>
            <w:color w:val="auto"/>
          </w:rPr>
          <w:t>www.epaslaugos.lt</w:t>
        </w:r>
      </w:hyperlink>
      <w:r w:rsidR="00B97184" w:rsidRPr="00FF7E29">
        <w:t>.</w:t>
      </w:r>
      <w:r w:rsidR="00B97184" w:rsidRPr="008E0FEC">
        <w:t xml:space="preserve"> Teikiant šiuo būdu </w:t>
      </w:r>
      <w:r w:rsidR="00B97184">
        <w:t xml:space="preserve">paraiška </w:t>
      </w:r>
      <w:r w:rsidR="00B97184" w:rsidRPr="00EA5E07">
        <w:rPr>
          <w:rFonts w:eastAsia="Times New Roman"/>
          <w:kern w:val="0"/>
        </w:rPr>
        <w:t>vertinimo metu gauna papildomus 5 balus</w:t>
      </w:r>
      <w:r w:rsidR="00B97184">
        <w:t>.</w:t>
      </w:r>
      <w:r w:rsidR="00317999" w:rsidRPr="00EA5E07">
        <w:rPr>
          <w:rFonts w:eastAsia="Times New Roman"/>
          <w:kern w:val="0"/>
        </w:rPr>
        <w:t xml:space="preserve"> </w:t>
      </w:r>
    </w:p>
    <w:p w14:paraId="558819A7" w14:textId="49C39CD6" w:rsidR="005363BD"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lastRenderedPageBreak/>
        <w:t>1</w:t>
      </w:r>
      <w:r w:rsidR="0063433C">
        <w:rPr>
          <w:rFonts w:eastAsia="Times New Roman"/>
          <w:kern w:val="0"/>
          <w:lang w:eastAsia="en-US"/>
        </w:rPr>
        <w:t>0</w:t>
      </w:r>
      <w:r w:rsidRPr="00EA5E07">
        <w:rPr>
          <w:rFonts w:eastAsia="Times New Roman"/>
          <w:kern w:val="0"/>
          <w:lang w:eastAsia="en-US"/>
        </w:rPr>
        <w:t xml:space="preserve">. </w:t>
      </w:r>
      <w:r w:rsidR="005363BD" w:rsidRPr="008E0FEC">
        <w:t xml:space="preserve">Paraiška, siunčiama </w:t>
      </w:r>
      <w:r w:rsidR="00BE5CEF">
        <w:t>paštu</w:t>
      </w:r>
      <w:r w:rsidR="00A600F0">
        <w:t>,</w:t>
      </w:r>
      <w:r w:rsidR="005363BD" w:rsidRPr="008E0FEC">
        <w:t xml:space="preserve"> turi būti atspausdinta ir kartu su pridedamais dokumentais tvarkingai susegta ir sunumeruota. Paskutinio lapo antroje pusėje įrašomas bendras </w:t>
      </w:r>
      <w:r w:rsidR="00A600F0">
        <w:t>p</w:t>
      </w:r>
      <w:r w:rsidR="005363BD" w:rsidRPr="008E0FEC">
        <w:t xml:space="preserve">araiškos lapų kiekis skaičiumi ir žodžiu, patvirtintas </w:t>
      </w:r>
      <w:r w:rsidR="005363BD">
        <w:t>pareiškėjo</w:t>
      </w:r>
      <w:r w:rsidR="005363BD" w:rsidRPr="008E0FEC">
        <w:t xml:space="preserve"> ar jo įgalioto asmens parašu ir antspaudu (tik tais atvejais, kai pareiga turėti antspaudą nustatyta juridinio asmens steigimo dokumentuose arba įstatymuose). Ranka užpildytos </w:t>
      </w:r>
      <w:r w:rsidR="00A600F0">
        <w:t>p</w:t>
      </w:r>
      <w:r w:rsidR="005363BD" w:rsidRPr="008E0FEC">
        <w:t>araiškos nevertinamos. Paraiškos turi būti pateikiamos užklijuotame</w:t>
      </w:r>
      <w:r w:rsidR="00BE5CEF">
        <w:t>,</w:t>
      </w:r>
      <w:r w:rsidR="005363BD" w:rsidRPr="008E0FEC">
        <w:t xml:space="preserve"> ir </w:t>
      </w:r>
      <w:r w:rsidR="00BE5CEF">
        <w:t xml:space="preserve">pašto patvirtintu antspaudu, </w:t>
      </w:r>
      <w:r w:rsidR="005363BD" w:rsidRPr="008E0FEC">
        <w:t>voke, ant kurio turi būti užrašyta „</w:t>
      </w:r>
      <w:r w:rsidR="005B3B04" w:rsidRPr="00317999">
        <w:rPr>
          <w:rFonts w:eastAsia="Times New Roman"/>
          <w:kern w:val="0"/>
          <w:lang w:eastAsia="en-US"/>
        </w:rPr>
        <w:t>Kaimo verslo ir investicijų veikla</w:t>
      </w:r>
      <w:r w:rsidR="005B3B04">
        <w:rPr>
          <w:rFonts w:eastAsia="Times New Roman"/>
          <w:kern w:val="0"/>
          <w:lang w:eastAsia="en-US"/>
        </w:rPr>
        <w:t>“.</w:t>
      </w:r>
    </w:p>
    <w:p w14:paraId="614CF91A" w14:textId="1792414C" w:rsidR="009F6C70" w:rsidRDefault="009F6C70" w:rsidP="00BC5274">
      <w:pPr>
        <w:widowControl/>
        <w:suppressAutoHyphens w:val="0"/>
        <w:ind w:firstLine="720"/>
        <w:jc w:val="both"/>
        <w:rPr>
          <w:rFonts w:eastAsia="Times New Roman"/>
          <w:kern w:val="0"/>
        </w:rPr>
      </w:pPr>
      <w:r>
        <w:rPr>
          <w:rFonts w:eastAsia="Times New Roman"/>
          <w:kern w:val="0"/>
        </w:rPr>
        <w:t>11. Paraiška</w:t>
      </w:r>
      <w:r w:rsidR="00375D64">
        <w:rPr>
          <w:rFonts w:eastAsia="Times New Roman"/>
          <w:kern w:val="0"/>
        </w:rPr>
        <w:t>,</w:t>
      </w:r>
      <w:r>
        <w:rPr>
          <w:rFonts w:eastAsia="Times New Roman"/>
          <w:kern w:val="0"/>
        </w:rPr>
        <w:t xml:space="preserve"> gauta po darbo valandų, poilsio ar šventės dieną, gavimo diena laikoma po jos einanti darbo diena. Kai dėl objektyvių priežasčių per šį terminą paraiška negali būti priimta, galima šį terminą pratęsti ne ilgiau kaip 10</w:t>
      </w:r>
      <w:r w:rsidR="00EB7788">
        <w:rPr>
          <w:rFonts w:eastAsia="Times New Roman"/>
          <w:kern w:val="0"/>
        </w:rPr>
        <w:t xml:space="preserve"> </w:t>
      </w:r>
      <w:r>
        <w:rPr>
          <w:rFonts w:eastAsia="Times New Roman"/>
          <w:kern w:val="0"/>
        </w:rPr>
        <w:t>darbo dienų. Pareiškėjui apie termino pratęsimą per 5 dienas nuo sprendimo pratęsti terminą priėmimo dienos pranešama raštu ir nurodomos pratęsimo priežastys.</w:t>
      </w:r>
    </w:p>
    <w:p w14:paraId="60FD47B0" w14:textId="41452380" w:rsidR="00A83AB1" w:rsidRPr="00317999" w:rsidRDefault="00A83AB1" w:rsidP="00BC5274">
      <w:pPr>
        <w:widowControl/>
        <w:suppressAutoHyphens w:val="0"/>
        <w:ind w:firstLine="720"/>
        <w:jc w:val="both"/>
        <w:rPr>
          <w:rFonts w:eastAsia="Times New Roman"/>
          <w:kern w:val="0"/>
          <w:lang w:eastAsia="en-US"/>
        </w:rPr>
      </w:pPr>
      <w:r>
        <w:rPr>
          <w:rFonts w:eastAsia="Times New Roman"/>
          <w:kern w:val="0"/>
          <w:lang w:eastAsia="en-US"/>
        </w:rPr>
        <w:t>12. P</w:t>
      </w:r>
      <w:r w:rsidRPr="00317999">
        <w:rPr>
          <w:rFonts w:eastAsia="Times New Roman"/>
          <w:kern w:val="0"/>
          <w:lang w:eastAsia="en-US"/>
        </w:rPr>
        <w:t xml:space="preserve">areiškėjai – žemės ūkio produkcijos gamybos perdirbimo ir realizavimo veikla besiverčiantys Žemės ūkio valdų valdytojai, vykdantys veiklą Anykščių rajono savivaldybės teritorijoje, kurių ūkio produkcijos standartine verte išreikštas </w:t>
      </w:r>
      <w:r>
        <w:rPr>
          <w:rFonts w:eastAsia="Times New Roman"/>
          <w:kern w:val="0"/>
          <w:lang w:eastAsia="en-US"/>
        </w:rPr>
        <w:t>Ž</w:t>
      </w:r>
      <w:r w:rsidRPr="00317999">
        <w:rPr>
          <w:rFonts w:eastAsia="Times New Roman"/>
          <w:kern w:val="0"/>
          <w:lang w:eastAsia="en-US"/>
        </w:rPr>
        <w:t>emės ūkio valdos ekonominis dydis (toliau – VED), yra ne mažesnis kaip 2 500 Eur ir ne didesnis kaip 20 000 Eur. Valdos ekonominis dydis skaičiuojamas pagal Produkcijos standartine verte išreikšto žemės ūkio valdos ekonominio dydžio apskaičiavimo tvarkos aprašą, patvirtintą Lietuvos Respublikos žemės ūkio ministro 2014 m. birželio 23 d. įsakymu Nr. 3D-382 „Dėl produkcijos standartine verte išreikšto žemės ūkio valdos ekonominio dydžio apskaičiavimo tvarkos aprašo patvirtinimo“.</w:t>
      </w:r>
    </w:p>
    <w:p w14:paraId="6FB424B2" w14:textId="77777777" w:rsidR="00A83AB1" w:rsidRPr="00317999" w:rsidRDefault="00A83AB1" w:rsidP="00BC5274">
      <w:pPr>
        <w:widowControl/>
        <w:suppressAutoHyphens w:val="0"/>
        <w:ind w:firstLine="720"/>
        <w:rPr>
          <w:rFonts w:eastAsia="Times New Roman"/>
          <w:kern w:val="0"/>
          <w:lang w:eastAsia="en-US"/>
        </w:rPr>
      </w:pPr>
      <w:r>
        <w:rPr>
          <w:rFonts w:eastAsia="Times New Roman"/>
          <w:kern w:val="0"/>
          <w:lang w:eastAsia="en-US"/>
        </w:rPr>
        <w:t>13. P</w:t>
      </w:r>
      <w:r w:rsidRPr="00317999">
        <w:rPr>
          <w:rFonts w:eastAsia="Times New Roman"/>
          <w:kern w:val="0"/>
          <w:lang w:eastAsia="en-US"/>
        </w:rPr>
        <w:t>agal Priemonę vienas pareiškėjas gali teikti tik vieną paraišką.</w:t>
      </w:r>
    </w:p>
    <w:p w14:paraId="6CF0A0DF" w14:textId="77777777" w:rsidR="00A83AB1" w:rsidRPr="00317999" w:rsidRDefault="00A83AB1" w:rsidP="00BC5274">
      <w:pPr>
        <w:widowControl/>
        <w:suppressAutoHyphens w:val="0"/>
        <w:ind w:firstLine="720"/>
        <w:rPr>
          <w:rFonts w:eastAsia="Times New Roman"/>
          <w:kern w:val="0"/>
          <w:lang w:eastAsia="en-US"/>
        </w:rPr>
      </w:pPr>
      <w:r>
        <w:rPr>
          <w:rFonts w:eastAsia="Times New Roman"/>
          <w:kern w:val="0"/>
          <w:lang w:eastAsia="en-US"/>
        </w:rPr>
        <w:t>14. B</w:t>
      </w:r>
      <w:r w:rsidRPr="00317999">
        <w:rPr>
          <w:rFonts w:eastAsia="Times New Roman"/>
          <w:kern w:val="0"/>
          <w:lang w:eastAsia="en-US"/>
        </w:rPr>
        <w:t>endra suteikta parama pareiškėjui per 5 (penkis) metus negali viršyti 5000,00 Eur. (penkeri metai suprantami kaip praėję keturi kalendoriniai metai ir einamieji metai).</w:t>
      </w:r>
    </w:p>
    <w:p w14:paraId="66586D8A" w14:textId="77777777"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15. P</w:t>
      </w:r>
      <w:r w:rsidRPr="00317999">
        <w:rPr>
          <w:rFonts w:eastAsia="Times New Roman"/>
          <w:kern w:val="0"/>
          <w:shd w:val="clear" w:color="auto" w:fill="FFFFFF"/>
          <w:lang w:eastAsia="en-US"/>
        </w:rPr>
        <w:t>areiškėjo teikiamas projektas turi atitikti pagrindinį tikslą: siekti, kad Anykščių rajone užauginta žemės ūkio produkcija būtų perdirbama ir realizuojama vietoje ir skatinti smulkių ūkių vystymąsi</w:t>
      </w:r>
      <w:r>
        <w:rPr>
          <w:rFonts w:eastAsia="Times New Roman"/>
          <w:kern w:val="0"/>
          <w:shd w:val="clear" w:color="auto" w:fill="FFFFFF"/>
          <w:lang w:eastAsia="en-US"/>
        </w:rPr>
        <w:t>.</w:t>
      </w:r>
    </w:p>
    <w:p w14:paraId="696F41F0" w14:textId="77777777"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 xml:space="preserve">. </w:t>
      </w:r>
      <w:r>
        <w:rPr>
          <w:rFonts w:eastAsia="Times New Roman"/>
          <w:kern w:val="0"/>
          <w:shd w:val="clear" w:color="auto" w:fill="FFFFFF"/>
          <w:lang w:eastAsia="en-US"/>
        </w:rPr>
        <w:t>Pareiškėjo teikiamas projektas turi atitikti Priemonės</w:t>
      </w:r>
      <w:r w:rsidRPr="00317999">
        <w:rPr>
          <w:rFonts w:eastAsia="Times New Roman"/>
          <w:kern w:val="0"/>
          <w:shd w:val="clear" w:color="auto" w:fill="FFFFFF"/>
          <w:lang w:eastAsia="en-US"/>
        </w:rPr>
        <w:t xml:space="preserve"> prioritet</w:t>
      </w:r>
      <w:r>
        <w:rPr>
          <w:rFonts w:eastAsia="Times New Roman"/>
          <w:kern w:val="0"/>
          <w:shd w:val="clear" w:color="auto" w:fill="FFFFFF"/>
          <w:lang w:eastAsia="en-US"/>
        </w:rPr>
        <w:t>us</w:t>
      </w:r>
      <w:r w:rsidRPr="00317999">
        <w:rPr>
          <w:rFonts w:eastAsia="Times New Roman"/>
          <w:kern w:val="0"/>
          <w:shd w:val="clear" w:color="auto" w:fill="FFFFFF"/>
          <w:lang w:eastAsia="en-US"/>
        </w:rPr>
        <w:t>:</w:t>
      </w:r>
    </w:p>
    <w:p w14:paraId="6C418939" w14:textId="77777777"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16.1.</w:t>
      </w:r>
      <w:r w:rsidRPr="00317999">
        <w:rPr>
          <w:rFonts w:eastAsia="Times New Roman"/>
          <w:kern w:val="0"/>
          <w:shd w:val="clear" w:color="auto" w:fill="FFFFFF"/>
          <w:lang w:eastAsia="en-US"/>
        </w:rPr>
        <w:t xml:space="preserve"> ūkio modernizavim</w:t>
      </w:r>
      <w:r>
        <w:rPr>
          <w:rFonts w:eastAsia="Times New Roman"/>
          <w:kern w:val="0"/>
          <w:shd w:val="clear" w:color="auto" w:fill="FFFFFF"/>
          <w:lang w:eastAsia="en-US"/>
        </w:rPr>
        <w:t>o</w:t>
      </w:r>
      <w:r w:rsidRPr="00317999">
        <w:rPr>
          <w:rFonts w:eastAsia="Times New Roman"/>
          <w:kern w:val="0"/>
          <w:shd w:val="clear" w:color="auto" w:fill="FFFFFF"/>
          <w:lang w:eastAsia="en-US"/>
        </w:rPr>
        <w:t xml:space="preserve"> ir konkurencingumo didinimas; </w:t>
      </w:r>
    </w:p>
    <w:p w14:paraId="293A4545" w14:textId="77777777"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16.2</w:t>
      </w:r>
      <w:r w:rsidRPr="00317999">
        <w:rPr>
          <w:rFonts w:eastAsia="Times New Roman"/>
          <w:kern w:val="0"/>
          <w:shd w:val="clear" w:color="auto" w:fill="FFFFFF"/>
          <w:lang w:eastAsia="en-US"/>
        </w:rPr>
        <w:t xml:space="preserve">. savos gamybos žemės ūkio produktų perdirbimas; </w:t>
      </w:r>
    </w:p>
    <w:p w14:paraId="3B8041C2" w14:textId="77777777"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3. žemės ūkio produkcijos ir jos gaminių pardavimas tiesiogiai vartotojui;</w:t>
      </w:r>
    </w:p>
    <w:p w14:paraId="42677336" w14:textId="77777777" w:rsidR="00A83AB1" w:rsidRPr="00317999" w:rsidRDefault="00A83AB1" w:rsidP="00BC5274">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4. smulkaus ūkio gyvybingumo didinimas;</w:t>
      </w:r>
    </w:p>
    <w:p w14:paraId="15BBC040" w14:textId="77777777" w:rsidR="00A83AB1" w:rsidRDefault="00A83AB1" w:rsidP="00BC5274">
      <w:pPr>
        <w:widowControl/>
        <w:suppressAutoHyphens w:val="0"/>
        <w:ind w:firstLine="720"/>
        <w:jc w:val="both"/>
        <w:rPr>
          <w:rFonts w:eastAsia="Times New Roman"/>
          <w:kern w:val="0"/>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.5. jaunųjų ūkininkų rėmimas, skatinant kartų kaitą</w:t>
      </w:r>
      <w:r>
        <w:rPr>
          <w:rFonts w:eastAsia="Times New Roman"/>
          <w:kern w:val="0"/>
          <w:shd w:val="clear" w:color="auto" w:fill="FFFFFF"/>
          <w:lang w:eastAsia="en-US"/>
        </w:rPr>
        <w:t>.</w:t>
      </w:r>
    </w:p>
    <w:p w14:paraId="5ECB24B9" w14:textId="77777777" w:rsidR="00A83AB1" w:rsidRPr="00317999" w:rsidRDefault="00A83AB1" w:rsidP="00BC5274">
      <w:pPr>
        <w:widowControl/>
        <w:suppressAutoHyphens w:val="0"/>
        <w:overflowPunct w:val="0"/>
        <w:ind w:firstLine="720"/>
        <w:jc w:val="both"/>
        <w:rPr>
          <w:rFonts w:eastAsia="Times New Roman"/>
          <w:bCs/>
          <w:kern w:val="0"/>
          <w:szCs w:val="20"/>
          <w:lang w:eastAsia="en-US"/>
        </w:rPr>
      </w:pPr>
      <w:r>
        <w:rPr>
          <w:rFonts w:eastAsia="Times New Roman"/>
          <w:bCs/>
          <w:kern w:val="0"/>
          <w:szCs w:val="20"/>
          <w:lang w:eastAsia="en-US"/>
        </w:rPr>
        <w:t>17. Pareiškėjui t</w:t>
      </w:r>
      <w:r w:rsidRPr="00317999">
        <w:rPr>
          <w:rFonts w:eastAsia="Times New Roman"/>
          <w:bCs/>
          <w:kern w:val="0"/>
          <w:szCs w:val="20"/>
          <w:lang w:eastAsia="en-US"/>
        </w:rPr>
        <w:t>inkamomis finansuoti iš Priemonės lėšų pripažįstamos tik detaliai pagrįstos,</w:t>
      </w:r>
      <w:r w:rsidR="005E4A01">
        <w:rPr>
          <w:rFonts w:eastAsia="Times New Roman"/>
          <w:bCs/>
          <w:kern w:val="0"/>
          <w:szCs w:val="20"/>
          <w:lang w:eastAsia="en-US"/>
        </w:rPr>
        <w:t xml:space="preserve"> </w:t>
      </w:r>
      <w:r w:rsidR="008807FA">
        <w:rPr>
          <w:rFonts w:eastAsia="Times New Roman"/>
          <w:bCs/>
          <w:kern w:val="0"/>
          <w:szCs w:val="20"/>
          <w:lang w:eastAsia="en-US"/>
        </w:rPr>
        <w:t>einamais</w:t>
      </w:r>
      <w:r w:rsidR="005E4A01">
        <w:rPr>
          <w:rFonts w:eastAsia="Times New Roman"/>
          <w:bCs/>
          <w:kern w:val="0"/>
          <w:szCs w:val="20"/>
          <w:lang w:eastAsia="en-US"/>
        </w:rPr>
        <w:t>iais</w:t>
      </w:r>
      <w:r w:rsidR="008807FA">
        <w:rPr>
          <w:rFonts w:eastAsia="Times New Roman"/>
          <w:bCs/>
          <w:kern w:val="0"/>
          <w:szCs w:val="20"/>
          <w:lang w:eastAsia="en-US"/>
        </w:rPr>
        <w:t xml:space="preserve"> metais</w:t>
      </w:r>
      <w:r w:rsidR="005E4A01">
        <w:rPr>
          <w:rFonts w:eastAsia="Times New Roman"/>
          <w:bCs/>
          <w:kern w:val="0"/>
          <w:szCs w:val="20"/>
          <w:lang w:eastAsia="en-US"/>
        </w:rPr>
        <w:t xml:space="preserve"> įsigytos</w:t>
      </w:r>
      <w:r w:rsidRPr="00317999">
        <w:rPr>
          <w:rFonts w:eastAsia="Times New Roman"/>
          <w:bCs/>
          <w:kern w:val="0"/>
          <w:szCs w:val="20"/>
          <w:lang w:eastAsia="en-US"/>
        </w:rPr>
        <w:t xml:space="preserve"> su projekte numatomų veiklų vykdymu susijusios, patiriamos projekto įgyvendinimo metu, išlaidos:</w:t>
      </w:r>
    </w:p>
    <w:p w14:paraId="324CC65E" w14:textId="77777777" w:rsidR="00A83AB1" w:rsidRPr="00317999" w:rsidRDefault="00A83AB1" w:rsidP="00BC5274">
      <w:pPr>
        <w:widowControl/>
        <w:suppressAutoHyphens w:val="0"/>
        <w:overflowPunct w:val="0"/>
        <w:ind w:firstLine="720"/>
        <w:jc w:val="both"/>
        <w:rPr>
          <w:rFonts w:eastAsia="Times New Roman"/>
          <w:kern w:val="0"/>
          <w:lang w:eastAsia="en-US"/>
        </w:rPr>
      </w:pPr>
      <w:r>
        <w:rPr>
          <w:rFonts w:eastAsia="Times New Roman"/>
          <w:kern w:val="0"/>
          <w:lang w:eastAsia="en-US"/>
        </w:rPr>
        <w:t>17</w:t>
      </w:r>
      <w:r w:rsidRPr="00317999">
        <w:rPr>
          <w:rFonts w:eastAsia="Times New Roman"/>
          <w:kern w:val="0"/>
          <w:lang w:eastAsia="en-US"/>
        </w:rPr>
        <w:t>.</w:t>
      </w:r>
      <w:r>
        <w:rPr>
          <w:rFonts w:eastAsia="Times New Roman"/>
          <w:kern w:val="0"/>
          <w:lang w:eastAsia="en-US"/>
        </w:rPr>
        <w:t>1.</w:t>
      </w:r>
      <w:r w:rsidRPr="00317999">
        <w:rPr>
          <w:rFonts w:eastAsia="Times New Roman"/>
          <w:kern w:val="0"/>
          <w:lang w:eastAsia="en-US"/>
        </w:rPr>
        <w:t xml:space="preserve"> įgyvendinti projektą būtinų prekių pirkimas, dengiant iki 75 procentų jų vertės, bet ne daugiau 3 000 Eur vienam projektui;</w:t>
      </w:r>
    </w:p>
    <w:p w14:paraId="4662D2F9" w14:textId="77777777" w:rsidR="00A83AB1" w:rsidRPr="00317999" w:rsidRDefault="00A83AB1" w:rsidP="00BC5274">
      <w:pPr>
        <w:widowControl/>
        <w:suppressAutoHyphens w:val="0"/>
        <w:overflowPunct w:val="0"/>
        <w:ind w:firstLine="720"/>
        <w:jc w:val="both"/>
        <w:rPr>
          <w:rFonts w:eastAsia="Times New Roman"/>
          <w:kern w:val="0"/>
          <w:lang w:eastAsia="en-US"/>
        </w:rPr>
      </w:pPr>
      <w:r>
        <w:rPr>
          <w:rFonts w:eastAsia="Times New Roman"/>
          <w:kern w:val="0"/>
          <w:lang w:eastAsia="en-US"/>
        </w:rPr>
        <w:t>17.2</w:t>
      </w:r>
      <w:r w:rsidRPr="00317999">
        <w:rPr>
          <w:rFonts w:eastAsia="Times New Roman"/>
          <w:kern w:val="0"/>
          <w:lang w:eastAsia="en-US"/>
        </w:rPr>
        <w:t>. naudotų prekių įsigijimo išlaidos</w:t>
      </w:r>
      <w:r>
        <w:rPr>
          <w:rFonts w:eastAsia="Times New Roman"/>
          <w:kern w:val="0"/>
          <w:lang w:eastAsia="en-US"/>
        </w:rPr>
        <w:t>;</w:t>
      </w:r>
    </w:p>
    <w:p w14:paraId="58447797" w14:textId="77777777" w:rsidR="00A83AB1" w:rsidRDefault="00A83AB1" w:rsidP="00BC5274">
      <w:pPr>
        <w:widowControl/>
        <w:suppressAutoHyphens w:val="0"/>
        <w:ind w:firstLine="720"/>
        <w:jc w:val="both"/>
        <w:rPr>
          <w:rFonts w:eastAsia="Times New Roman"/>
          <w:kern w:val="0"/>
          <w:lang w:eastAsia="en-US"/>
        </w:rPr>
      </w:pPr>
      <w:r>
        <w:rPr>
          <w:rFonts w:eastAsia="Times New Roman"/>
          <w:kern w:val="0"/>
          <w:lang w:eastAsia="en-US"/>
        </w:rPr>
        <w:t>17.3.</w:t>
      </w:r>
      <w:r w:rsidRPr="00317999">
        <w:rPr>
          <w:rFonts w:eastAsia="Times New Roman"/>
          <w:kern w:val="0"/>
          <w:lang w:eastAsia="en-US"/>
        </w:rPr>
        <w:t xml:space="preserve"> </w:t>
      </w:r>
      <w:r>
        <w:rPr>
          <w:rFonts w:eastAsia="Times New Roman"/>
          <w:kern w:val="0"/>
          <w:lang w:eastAsia="en-US"/>
        </w:rPr>
        <w:t>v</w:t>
      </w:r>
      <w:r w:rsidRPr="00317999">
        <w:rPr>
          <w:rFonts w:eastAsia="Times New Roman"/>
          <w:kern w:val="0"/>
          <w:lang w:eastAsia="en-US"/>
        </w:rPr>
        <w:t>isi mokėjimai turi būti atliekami tik per finansines institucijas</w:t>
      </w:r>
      <w:r>
        <w:rPr>
          <w:rFonts w:eastAsia="Times New Roman"/>
          <w:kern w:val="0"/>
          <w:lang w:eastAsia="en-US"/>
        </w:rPr>
        <w:t>.</w:t>
      </w:r>
    </w:p>
    <w:p w14:paraId="55ACD397" w14:textId="77777777" w:rsidR="00A83AB1" w:rsidRPr="00317999" w:rsidRDefault="00A83AB1" w:rsidP="00BC5274">
      <w:pPr>
        <w:widowControl/>
        <w:tabs>
          <w:tab w:val="left" w:pos="851"/>
          <w:tab w:val="left" w:pos="2694"/>
          <w:tab w:val="left" w:pos="3969"/>
        </w:tabs>
        <w:suppressAutoHyphens w:val="0"/>
        <w:overflowPunct w:val="0"/>
        <w:ind w:firstLine="720"/>
        <w:jc w:val="both"/>
        <w:rPr>
          <w:rFonts w:eastAsia="Times New Roman"/>
          <w:kern w:val="0"/>
          <w:lang w:eastAsia="en-US"/>
        </w:rPr>
      </w:pPr>
      <w:r>
        <w:rPr>
          <w:rFonts w:eastAsia="Times New Roman"/>
          <w:kern w:val="0"/>
          <w:lang w:eastAsia="en-US"/>
        </w:rPr>
        <w:t>18. Pareiškėjui n</w:t>
      </w:r>
      <w:r w:rsidRPr="00317999">
        <w:rPr>
          <w:rFonts w:eastAsia="Times New Roman"/>
          <w:kern w:val="0"/>
          <w:lang w:eastAsia="en-US"/>
        </w:rPr>
        <w:t>efinansuojamos išlaidos:</w:t>
      </w:r>
    </w:p>
    <w:p w14:paraId="623E2BBC" w14:textId="77777777" w:rsidR="00A83AB1" w:rsidRPr="00317999" w:rsidRDefault="00A83AB1" w:rsidP="00BC5274">
      <w:pPr>
        <w:widowControl/>
        <w:suppressAutoHyphens w:val="0"/>
        <w:overflowPunct w:val="0"/>
        <w:ind w:firstLine="720"/>
        <w:jc w:val="both"/>
        <w:rPr>
          <w:rFonts w:eastAsia="Times New Roman"/>
          <w:kern w:val="0"/>
          <w:lang w:eastAsia="en-US"/>
        </w:rPr>
      </w:pPr>
      <w:r>
        <w:rPr>
          <w:rFonts w:eastAsia="Times New Roman"/>
          <w:kern w:val="0"/>
          <w:lang w:eastAsia="en-US"/>
        </w:rPr>
        <w:t>18</w:t>
      </w:r>
      <w:r w:rsidRPr="00317999">
        <w:rPr>
          <w:rFonts w:eastAsia="Times New Roman"/>
          <w:kern w:val="0"/>
          <w:lang w:eastAsia="en-US"/>
        </w:rPr>
        <w:t>.1. pastatų įsigijimo, nuomos ar jų remonto, rekonstrukcijos;</w:t>
      </w:r>
    </w:p>
    <w:p w14:paraId="0620AA03" w14:textId="77777777" w:rsidR="00A83AB1" w:rsidRPr="00317999" w:rsidRDefault="00E3293D" w:rsidP="00BC5274">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Pr>
          <w:rFonts w:eastAsia="Times New Roman"/>
          <w:kern w:val="0"/>
          <w:lang w:eastAsia="en-US"/>
        </w:rPr>
        <w:t>.</w:t>
      </w:r>
      <w:r w:rsidR="00A83AB1" w:rsidRPr="00317999">
        <w:rPr>
          <w:rFonts w:eastAsia="Times New Roman"/>
          <w:kern w:val="0"/>
          <w:lang w:eastAsia="en-US"/>
        </w:rPr>
        <w:t>2. kreditų įstaigų išduotų paskolų dengimas;</w:t>
      </w:r>
    </w:p>
    <w:p w14:paraId="2E26D8FB" w14:textId="77777777" w:rsidR="00A83AB1" w:rsidRPr="00317999" w:rsidRDefault="00E3293D" w:rsidP="00BC5274">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.3. iš kitų finansavimo šaltinių pagal kitas pareiškėjo paraiškas, t. y. tos pačios išlaidos finansuojamos du ar daugiau kartų;</w:t>
      </w:r>
    </w:p>
    <w:p w14:paraId="235EEF40" w14:textId="77777777" w:rsidR="00A83AB1" w:rsidRPr="00317999" w:rsidRDefault="00E3293D" w:rsidP="00BC5274">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w:t>
      </w:r>
      <w:r w:rsidR="00A83AB1">
        <w:rPr>
          <w:rFonts w:eastAsia="Times New Roman"/>
          <w:kern w:val="0"/>
          <w:lang w:eastAsia="en-US"/>
        </w:rPr>
        <w:t>4.</w:t>
      </w:r>
      <w:r w:rsidR="00A83AB1" w:rsidRPr="00317999">
        <w:rPr>
          <w:rFonts w:eastAsia="Times New Roman"/>
          <w:kern w:val="0"/>
          <w:lang w:eastAsia="en-US"/>
        </w:rPr>
        <w:t xml:space="preserve"> įgyvendinti projektą būtinų org</w:t>
      </w:r>
      <w:r w:rsidR="00A83AB1">
        <w:rPr>
          <w:rFonts w:eastAsia="Times New Roman"/>
          <w:kern w:val="0"/>
          <w:lang w:eastAsia="en-US"/>
        </w:rPr>
        <w:t>anizacinės</w:t>
      </w:r>
      <w:r w:rsidR="00A83AB1" w:rsidRPr="00317999">
        <w:rPr>
          <w:rFonts w:eastAsia="Times New Roman"/>
          <w:kern w:val="0"/>
          <w:lang w:eastAsia="en-US"/>
        </w:rPr>
        <w:t xml:space="preserve"> technikos, programinės įrangos įsigijimo;</w:t>
      </w:r>
    </w:p>
    <w:p w14:paraId="0C0D2A78" w14:textId="77777777" w:rsidR="00A83AB1" w:rsidRPr="00317999" w:rsidRDefault="00E3293D" w:rsidP="00BC5274">
      <w:pPr>
        <w:widowControl/>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.5. draudimo;</w:t>
      </w:r>
    </w:p>
    <w:p w14:paraId="7022E441" w14:textId="77777777" w:rsidR="00A83AB1" w:rsidRPr="00686B8D" w:rsidRDefault="00E3293D" w:rsidP="00BC5274">
      <w:pPr>
        <w:widowControl/>
        <w:suppressAutoHyphens w:val="0"/>
        <w:ind w:firstLine="720"/>
        <w:jc w:val="both"/>
        <w:rPr>
          <w:rFonts w:ascii="Calibri" w:eastAsia="Times New Roman" w:hAnsi="Calibri"/>
          <w:kern w:val="0"/>
          <w:sz w:val="22"/>
          <w:szCs w:val="22"/>
        </w:rPr>
      </w:pPr>
      <w:r>
        <w:rPr>
          <w:rFonts w:eastAsia="Times New Roman"/>
          <w:kern w:val="0"/>
          <w:szCs w:val="20"/>
          <w:lang w:eastAsia="en-US"/>
        </w:rPr>
        <w:t>18</w:t>
      </w:r>
      <w:r w:rsidR="00A83AB1" w:rsidRPr="00317999">
        <w:rPr>
          <w:rFonts w:eastAsia="Times New Roman"/>
          <w:kern w:val="0"/>
          <w:szCs w:val="20"/>
          <w:lang w:eastAsia="en-US"/>
        </w:rPr>
        <w:t>.6. kitos išlaidos, nesusijusios su įgyvendint</w:t>
      </w:r>
      <w:r w:rsidR="00A83AB1">
        <w:rPr>
          <w:rFonts w:eastAsia="Times New Roman"/>
          <w:kern w:val="0"/>
          <w:szCs w:val="20"/>
          <w:lang w:eastAsia="en-US"/>
        </w:rPr>
        <w:t>i projektą būtinomis išlaidomis</w:t>
      </w:r>
      <w:r w:rsidR="00992A9B">
        <w:rPr>
          <w:rFonts w:eastAsia="Times New Roman"/>
          <w:kern w:val="0"/>
          <w:szCs w:val="20"/>
          <w:lang w:eastAsia="en-US"/>
        </w:rPr>
        <w:t>.</w:t>
      </w:r>
    </w:p>
    <w:p w14:paraId="059B8754" w14:textId="77777777" w:rsidR="00317999" w:rsidRPr="00EA5E07" w:rsidRDefault="00E3293D" w:rsidP="00BC5274">
      <w:pPr>
        <w:widowControl/>
        <w:suppressAutoHyphens w:val="0"/>
        <w:ind w:firstLine="720"/>
        <w:jc w:val="both"/>
        <w:rPr>
          <w:rFonts w:eastAsia="Times New Roman"/>
          <w:kern w:val="0"/>
          <w:lang w:eastAsia="en-US"/>
        </w:rPr>
      </w:pPr>
      <w:r>
        <w:rPr>
          <w:rFonts w:eastAsia="Times New Roman"/>
          <w:kern w:val="0"/>
          <w:lang w:eastAsia="en-US"/>
        </w:rPr>
        <w:t>19</w:t>
      </w:r>
      <w:r w:rsidR="00317999" w:rsidRPr="00EA5E07">
        <w:rPr>
          <w:rFonts w:eastAsia="Times New Roman"/>
          <w:kern w:val="0"/>
          <w:lang w:eastAsia="en-US"/>
        </w:rPr>
        <w:t xml:space="preserve">. Pagal Priemonę pateiktos paraiškos registruojamos Anykščių rajono savivaldybės administracijos </w:t>
      </w:r>
      <w:r w:rsidR="00607535" w:rsidRPr="00EA5E07">
        <w:rPr>
          <w:rFonts w:eastAsia="Times New Roman"/>
          <w:kern w:val="0"/>
          <w:lang w:eastAsia="en-US"/>
        </w:rPr>
        <w:t>DVS sistemoje.</w:t>
      </w:r>
      <w:r w:rsidR="00317999" w:rsidRPr="00EA5E07">
        <w:rPr>
          <w:rFonts w:eastAsia="Times New Roman"/>
          <w:kern w:val="0"/>
          <w:lang w:eastAsia="en-US"/>
        </w:rPr>
        <w:t xml:space="preserve"> </w:t>
      </w:r>
    </w:p>
    <w:p w14:paraId="3AA362C7" w14:textId="77777777" w:rsidR="00317999" w:rsidRPr="00EA5E07" w:rsidRDefault="00E3293D" w:rsidP="00BC5274">
      <w:pPr>
        <w:widowControl/>
        <w:tabs>
          <w:tab w:val="left" w:pos="900"/>
        </w:tabs>
        <w:suppressAutoHyphens w:val="0"/>
        <w:ind w:firstLine="720"/>
        <w:jc w:val="both"/>
        <w:rPr>
          <w:rFonts w:eastAsia="Times New Roman"/>
          <w:kern w:val="0"/>
          <w:lang w:eastAsia="en-US"/>
        </w:rPr>
      </w:pPr>
      <w:r>
        <w:rPr>
          <w:rFonts w:eastAsia="Times New Roman"/>
          <w:kern w:val="0"/>
          <w:lang w:eastAsia="en-US"/>
        </w:rPr>
        <w:t>20</w:t>
      </w:r>
      <w:r w:rsidR="00317999" w:rsidRPr="00EA5E07">
        <w:rPr>
          <w:rFonts w:eastAsia="Times New Roman"/>
          <w:kern w:val="0"/>
          <w:lang w:eastAsia="en-US"/>
        </w:rPr>
        <w:t>. Paraiškos, pateiktos pasibaigus kvietime teikti projektų paraiškas nurodytam terminui, nevertinamos.</w:t>
      </w:r>
    </w:p>
    <w:p w14:paraId="29114E27" w14:textId="77777777" w:rsidR="00317999" w:rsidRDefault="00317999" w:rsidP="00317999">
      <w:pPr>
        <w:widowControl/>
        <w:tabs>
          <w:tab w:val="left" w:pos="900"/>
        </w:tabs>
        <w:suppressAutoHyphens w:val="0"/>
        <w:jc w:val="both"/>
        <w:rPr>
          <w:rFonts w:eastAsia="Times New Roman"/>
          <w:kern w:val="0"/>
          <w:lang w:eastAsia="en-US"/>
        </w:rPr>
      </w:pPr>
    </w:p>
    <w:p w14:paraId="5BBFAB2B" w14:textId="77777777" w:rsidR="00A64886" w:rsidRPr="00EA5E07" w:rsidRDefault="00A64886" w:rsidP="00317999">
      <w:pPr>
        <w:widowControl/>
        <w:tabs>
          <w:tab w:val="left" w:pos="900"/>
        </w:tabs>
        <w:suppressAutoHyphens w:val="0"/>
        <w:jc w:val="both"/>
        <w:rPr>
          <w:rFonts w:eastAsia="Times New Roman"/>
          <w:kern w:val="0"/>
          <w:lang w:eastAsia="en-US"/>
        </w:rPr>
      </w:pPr>
    </w:p>
    <w:p w14:paraId="17EFEA30" w14:textId="77777777" w:rsidR="00317999" w:rsidRPr="00EA5E07" w:rsidRDefault="00317999" w:rsidP="00317999">
      <w:pPr>
        <w:widowControl/>
        <w:suppressAutoHyphens w:val="0"/>
        <w:jc w:val="center"/>
        <w:rPr>
          <w:rFonts w:eastAsia="Times New Roman"/>
          <w:b/>
          <w:kern w:val="0"/>
          <w:lang w:eastAsia="en-US"/>
        </w:rPr>
      </w:pPr>
      <w:r w:rsidRPr="00EA5E07">
        <w:rPr>
          <w:rFonts w:eastAsia="Times New Roman"/>
          <w:b/>
          <w:kern w:val="0"/>
          <w:lang w:eastAsia="en-US"/>
        </w:rPr>
        <w:lastRenderedPageBreak/>
        <w:t>III SKYRIUS</w:t>
      </w:r>
    </w:p>
    <w:p w14:paraId="69F7F9DE" w14:textId="77777777" w:rsidR="00317999" w:rsidRPr="00EA5E07" w:rsidRDefault="00317999" w:rsidP="00317999">
      <w:pPr>
        <w:widowControl/>
        <w:suppressAutoHyphens w:val="0"/>
        <w:jc w:val="center"/>
        <w:rPr>
          <w:rFonts w:eastAsia="Times New Roman"/>
          <w:b/>
          <w:kern w:val="0"/>
          <w:lang w:eastAsia="en-US"/>
        </w:rPr>
      </w:pPr>
      <w:r w:rsidRPr="00EA5E07">
        <w:rPr>
          <w:rFonts w:eastAsia="Times New Roman"/>
          <w:b/>
          <w:kern w:val="0"/>
          <w:lang w:eastAsia="en-US"/>
        </w:rPr>
        <w:t>PARAIŠKŲ VERTINIMAS</w:t>
      </w:r>
    </w:p>
    <w:p w14:paraId="6939AFF5" w14:textId="77777777" w:rsidR="00317999" w:rsidRPr="00EA5E07" w:rsidRDefault="00317999" w:rsidP="00317999">
      <w:pPr>
        <w:widowControl/>
        <w:suppressAutoHyphens w:val="0"/>
        <w:rPr>
          <w:rFonts w:eastAsia="Times New Roman"/>
          <w:b/>
          <w:kern w:val="0"/>
          <w:lang w:eastAsia="en-US"/>
        </w:rPr>
      </w:pPr>
    </w:p>
    <w:p w14:paraId="652042F0" w14:textId="77777777"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21</w:t>
      </w:r>
      <w:r w:rsidR="00317999" w:rsidRPr="00EA5E07">
        <w:rPr>
          <w:rFonts w:eastAsia="Times New Roman"/>
          <w:kern w:val="0"/>
          <w:lang w:eastAsia="en-US"/>
        </w:rPr>
        <w:t xml:space="preserve">. Paraiškoms vertinti </w:t>
      </w:r>
      <w:r w:rsidR="008A630D">
        <w:rPr>
          <w:rFonts w:eastAsia="Times New Roman"/>
          <w:kern w:val="0"/>
          <w:lang w:eastAsia="en-US"/>
        </w:rPr>
        <w:t>A</w:t>
      </w:r>
      <w:r w:rsidR="00E83AA8">
        <w:rPr>
          <w:rFonts w:eastAsia="Times New Roman"/>
          <w:kern w:val="0"/>
          <w:lang w:eastAsia="en-US"/>
        </w:rPr>
        <w:t>dministracijos direktoriaus įsakymu</w:t>
      </w:r>
      <w:r w:rsidR="00317999" w:rsidRPr="00EA5E07">
        <w:rPr>
          <w:rFonts w:eastAsia="Times New Roman"/>
          <w:kern w:val="0"/>
          <w:lang w:eastAsia="en-US"/>
        </w:rPr>
        <w:t xml:space="preserve"> sudaroma priemonės, pagal kurią teikiamos projektų paraiškos, Komisija.</w:t>
      </w:r>
      <w:r w:rsidR="006C6501">
        <w:rPr>
          <w:rFonts w:eastAsia="Times New Roman"/>
          <w:kern w:val="0"/>
          <w:lang w:eastAsia="en-US"/>
        </w:rPr>
        <w:t xml:space="preserve"> </w:t>
      </w:r>
    </w:p>
    <w:p w14:paraId="21B4D179" w14:textId="77777777"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22</w:t>
      </w:r>
      <w:r w:rsidR="00317999" w:rsidRPr="00EA5E07">
        <w:rPr>
          <w:rFonts w:eastAsia="Times New Roman"/>
          <w:kern w:val="0"/>
          <w:lang w:eastAsia="en-US"/>
        </w:rPr>
        <w:t xml:space="preserve">. Komisijos sudarymo tikslas – įvertinti Savivaldybės administracijai pateiktas paraiškas ir pateikti </w:t>
      </w:r>
      <w:r w:rsidR="00CC598A">
        <w:rPr>
          <w:rFonts w:eastAsia="Times New Roman"/>
          <w:kern w:val="0"/>
          <w:lang w:eastAsia="en-US"/>
        </w:rPr>
        <w:t>Administracijos direktoriui</w:t>
      </w:r>
      <w:r w:rsidR="00317999" w:rsidRPr="00EA5E07">
        <w:rPr>
          <w:rFonts w:eastAsia="Times New Roman"/>
          <w:kern w:val="0"/>
          <w:lang w:eastAsia="en-US"/>
        </w:rPr>
        <w:t xml:space="preserve"> rekomendacijas dėl projektų, įgyvendinamų pagal Priemonę, finansavimo.</w:t>
      </w:r>
    </w:p>
    <w:p w14:paraId="30D4D218" w14:textId="77777777"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23</w:t>
      </w:r>
      <w:r w:rsidR="00317999" w:rsidRPr="00EA5E07">
        <w:rPr>
          <w:rFonts w:eastAsia="Times New Roman"/>
          <w:kern w:val="0"/>
          <w:lang w:eastAsia="en-US"/>
        </w:rPr>
        <w:t>. Komisija sudaroma iš 5 (penkių) narių, įskaitant Komisijos pirmininką. Komisijos nariais gali būti Savivaldybės administracijos darbuotojai ir deleguoti asmenys</w:t>
      </w:r>
      <w:r w:rsidR="00C44322" w:rsidRPr="00EA5E07">
        <w:rPr>
          <w:rFonts w:eastAsia="Times New Roman"/>
          <w:kern w:val="0"/>
          <w:lang w:eastAsia="en-US"/>
        </w:rPr>
        <w:t xml:space="preserve"> iš Anykščių rajono ūkininkų sąjungos bei iš Anykščių rajono vietos veiklos grupės.</w:t>
      </w:r>
      <w:r w:rsidR="00317999" w:rsidRPr="00EA5E07">
        <w:rPr>
          <w:rFonts w:eastAsia="Times New Roman"/>
          <w:kern w:val="0"/>
          <w:lang w:eastAsia="en-US"/>
        </w:rPr>
        <w:t xml:space="preserve"> </w:t>
      </w:r>
      <w:r w:rsidR="00CC598A">
        <w:rPr>
          <w:rFonts w:eastAsia="Times New Roman"/>
          <w:kern w:val="0"/>
          <w:lang w:eastAsia="en-US"/>
        </w:rPr>
        <w:t>Administracijos d</w:t>
      </w:r>
      <w:r w:rsidR="00354F50">
        <w:rPr>
          <w:rFonts w:eastAsia="Times New Roman"/>
          <w:kern w:val="0"/>
          <w:lang w:eastAsia="en-US"/>
        </w:rPr>
        <w:t>irektorius</w:t>
      </w:r>
      <w:r w:rsidR="00317999" w:rsidRPr="00EA5E07">
        <w:rPr>
          <w:rFonts w:eastAsia="Times New Roman"/>
          <w:kern w:val="0"/>
          <w:lang w:eastAsia="en-US"/>
        </w:rPr>
        <w:t xml:space="preserve"> paskiria Komisijos pirmininką, pirmininko pavaduotoją ir tvirtina Komisijos sudėtį. Savivaldybės administracijos darbuotojai negali sudaryti daugiau kaip 2/3 visų Komisijos narių. Kasmet vykdoma ne mažiau kaip 1/5 Komisijos narių rotacija</w:t>
      </w:r>
      <w:r w:rsidR="00AF20E9">
        <w:rPr>
          <w:rFonts w:eastAsia="Times New Roman"/>
          <w:kern w:val="0"/>
          <w:lang w:eastAsia="en-US"/>
        </w:rPr>
        <w:t xml:space="preserve"> abėcėlės tvarka.</w:t>
      </w:r>
    </w:p>
    <w:p w14:paraId="6F8CB2F7" w14:textId="77777777"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24</w:t>
      </w:r>
      <w:r w:rsidR="00317999" w:rsidRPr="00EA5E07">
        <w:rPr>
          <w:rFonts w:eastAsia="Times New Roman"/>
          <w:kern w:val="0"/>
          <w:lang w:eastAsia="en-US"/>
        </w:rPr>
        <w:t>.</w:t>
      </w:r>
      <w:r w:rsidR="00317999" w:rsidRPr="00EA5E07">
        <w:rPr>
          <w:rFonts w:eastAsia="Times New Roman"/>
          <w:kern w:val="0"/>
          <w:sz w:val="20"/>
          <w:szCs w:val="20"/>
          <w:lang w:eastAsia="en-US"/>
        </w:rPr>
        <w:t xml:space="preserve"> </w:t>
      </w:r>
      <w:r w:rsidR="00317999" w:rsidRPr="00EA5E07">
        <w:rPr>
          <w:rFonts w:eastAsia="Times New Roman"/>
          <w:kern w:val="0"/>
          <w:lang w:eastAsia="en-US"/>
        </w:rPr>
        <w:t xml:space="preserve">Komisiją techniškai aptarnauja </w:t>
      </w:r>
      <w:r w:rsidR="00CC598A">
        <w:rPr>
          <w:rFonts w:eastAsia="Times New Roman"/>
          <w:kern w:val="0"/>
          <w:lang w:eastAsia="en-US"/>
        </w:rPr>
        <w:t>Administracijos d</w:t>
      </w:r>
      <w:r w:rsidR="00354F50">
        <w:rPr>
          <w:rFonts w:eastAsia="Times New Roman"/>
          <w:kern w:val="0"/>
          <w:lang w:eastAsia="en-US"/>
        </w:rPr>
        <w:t xml:space="preserve">irektoriaus įsakymu </w:t>
      </w:r>
      <w:r w:rsidR="00317999" w:rsidRPr="00EA5E07">
        <w:rPr>
          <w:rFonts w:eastAsia="Times New Roman"/>
          <w:kern w:val="0"/>
          <w:lang w:eastAsia="en-US"/>
        </w:rPr>
        <w:t xml:space="preserve">paskirtas Komisijos sekretorius, kuris nėra Komisijos narys. </w:t>
      </w:r>
    </w:p>
    <w:p w14:paraId="03BA9C2E" w14:textId="77777777"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25</w:t>
      </w:r>
      <w:r w:rsidR="00317999" w:rsidRPr="00EA5E07">
        <w:rPr>
          <w:rFonts w:eastAsia="Times New Roman"/>
          <w:kern w:val="0"/>
          <w:lang w:eastAsia="en-US"/>
        </w:rPr>
        <w:t xml:space="preserve">. Komisijos darbo tvarką reglamentuoja </w:t>
      </w:r>
      <w:r w:rsidR="00372EFC" w:rsidRPr="00EA5E07">
        <w:rPr>
          <w:rFonts w:eastAsia="Times New Roman"/>
          <w:kern w:val="0"/>
          <w:lang w:eastAsia="en-US"/>
        </w:rPr>
        <w:t>K</w:t>
      </w:r>
      <w:r w:rsidR="00317999" w:rsidRPr="00EA5E07">
        <w:rPr>
          <w:rFonts w:eastAsia="Times New Roman"/>
          <w:kern w:val="0"/>
          <w:lang w:eastAsia="en-US"/>
        </w:rPr>
        <w:t>omisij</w:t>
      </w:r>
      <w:r w:rsidR="009145F4" w:rsidRPr="00EA5E07">
        <w:rPr>
          <w:rFonts w:eastAsia="Times New Roman"/>
          <w:kern w:val="0"/>
          <w:lang w:eastAsia="en-US"/>
        </w:rPr>
        <w:t>os</w:t>
      </w:r>
      <w:r w:rsidR="00317999" w:rsidRPr="00EA5E07">
        <w:rPr>
          <w:rFonts w:eastAsia="Times New Roman"/>
          <w:kern w:val="0"/>
          <w:lang w:eastAsia="en-US"/>
        </w:rPr>
        <w:t xml:space="preserve"> darbo reglamentas, kurį </w:t>
      </w:r>
      <w:r w:rsidR="00B00DB3">
        <w:rPr>
          <w:rFonts w:eastAsia="Times New Roman"/>
          <w:kern w:val="0"/>
          <w:lang w:eastAsia="en-US"/>
        </w:rPr>
        <w:t>įsakymu</w:t>
      </w:r>
      <w:r w:rsidR="00317999" w:rsidRPr="00EA5E07">
        <w:rPr>
          <w:rFonts w:eastAsia="Times New Roman"/>
          <w:kern w:val="0"/>
          <w:lang w:eastAsia="en-US"/>
        </w:rPr>
        <w:t xml:space="preserve"> </w:t>
      </w:r>
      <w:r w:rsidR="00EB7788">
        <w:rPr>
          <w:rFonts w:eastAsia="Times New Roman"/>
          <w:kern w:val="0"/>
          <w:lang w:eastAsia="en-US"/>
        </w:rPr>
        <w:t>pa</w:t>
      </w:r>
      <w:r w:rsidR="004C0346">
        <w:rPr>
          <w:rFonts w:eastAsia="Times New Roman"/>
          <w:kern w:val="0"/>
          <w:lang w:eastAsia="en-US"/>
        </w:rPr>
        <w:t>tvirtina</w:t>
      </w:r>
      <w:r w:rsidR="00317999" w:rsidRPr="00EA5E07">
        <w:rPr>
          <w:rFonts w:eastAsia="Times New Roman"/>
          <w:kern w:val="0"/>
          <w:lang w:eastAsia="en-US"/>
        </w:rPr>
        <w:t xml:space="preserve"> </w:t>
      </w:r>
      <w:r w:rsidR="00B00DB3">
        <w:rPr>
          <w:rFonts w:eastAsia="Times New Roman"/>
          <w:kern w:val="0"/>
          <w:lang w:eastAsia="en-US"/>
        </w:rPr>
        <w:t>Administracijos direktorius</w:t>
      </w:r>
      <w:r w:rsidR="00317999" w:rsidRPr="00EA5E07">
        <w:rPr>
          <w:rFonts w:eastAsia="Times New Roman"/>
          <w:kern w:val="0"/>
          <w:lang w:eastAsia="en-US"/>
        </w:rPr>
        <w:t xml:space="preserve">. </w:t>
      </w:r>
    </w:p>
    <w:p w14:paraId="29063A4C" w14:textId="77777777" w:rsidR="00317999" w:rsidRPr="00EA5E07" w:rsidRDefault="000B293E" w:rsidP="00BC5274">
      <w:pPr>
        <w:widowControl/>
        <w:suppressAutoHyphens w:val="0"/>
        <w:ind w:firstLine="720"/>
        <w:jc w:val="both"/>
        <w:rPr>
          <w:rFonts w:eastAsia="Times New Roman"/>
          <w:kern w:val="0"/>
          <w:lang w:eastAsia="en-US"/>
        </w:rPr>
      </w:pPr>
      <w:r>
        <w:rPr>
          <w:rFonts w:eastAsia="Times New Roman"/>
          <w:kern w:val="0"/>
          <w:lang w:eastAsia="en-US"/>
        </w:rPr>
        <w:t>26</w:t>
      </w:r>
      <w:r w:rsidR="00317999" w:rsidRPr="00EA5E07">
        <w:rPr>
          <w:rFonts w:eastAsia="Times New Roman"/>
          <w:kern w:val="0"/>
          <w:lang w:eastAsia="en-US"/>
        </w:rPr>
        <w:t>. Pagrindinė Komisijos veiklos forma yra posėdžiai. Komisijos sprendimai priimami posėdžiuose dalyvaujančių Komisijos narių paprasta balsų dauguma, įskaitant Komisijos nario balsą, kurio nuomonė pateikta raštu iki posėdžio pradžios. Jei Komisijos narių balsai pasiskirsto po lygiai, lemia Komisijos pirmininko balsas.</w:t>
      </w:r>
    </w:p>
    <w:p w14:paraId="6EF7482E" w14:textId="777777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2</w:t>
      </w:r>
      <w:r w:rsidR="000B293E">
        <w:rPr>
          <w:rFonts w:eastAsia="Times New Roman"/>
          <w:kern w:val="0"/>
          <w:lang w:eastAsia="en-US"/>
        </w:rPr>
        <w:t>7</w:t>
      </w:r>
      <w:r w:rsidR="00317999" w:rsidRPr="00EA5E07">
        <w:rPr>
          <w:rFonts w:eastAsia="Times New Roman"/>
          <w:kern w:val="0"/>
          <w:lang w:eastAsia="en-US"/>
        </w:rPr>
        <w:t>. Komisijos veikla grindžiama objektyvumo, nepriklausomumo, nešališkumo, konfidencialumo, įstatymų viršenybės, lygiateisiškumo ir skaidrumo principais.</w:t>
      </w:r>
    </w:p>
    <w:p w14:paraId="1F98ECFF" w14:textId="77777777" w:rsidR="00317999" w:rsidRPr="00EA5E07"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2</w:t>
      </w:r>
      <w:r w:rsidR="000B293E">
        <w:rPr>
          <w:rFonts w:eastAsia="Times New Roman"/>
          <w:kern w:val="0"/>
          <w:lang w:eastAsia="en-US"/>
        </w:rPr>
        <w:t>8</w:t>
      </w:r>
      <w:r w:rsidRPr="00EA5E07">
        <w:rPr>
          <w:rFonts w:eastAsia="Times New Roman"/>
          <w:kern w:val="0"/>
          <w:lang w:eastAsia="en-US"/>
        </w:rPr>
        <w:t>. Komisijos nariai negali platinti informacijos, kurią sužinojo dalyvaudami Komisijos veikloje iki galutinio sprendimo dėl projektų finansavimo priėmimo.</w:t>
      </w:r>
    </w:p>
    <w:p w14:paraId="48C8B5D9" w14:textId="77777777" w:rsidR="00317999" w:rsidRPr="00EA5E07"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2</w:t>
      </w:r>
      <w:r w:rsidR="000B293E">
        <w:rPr>
          <w:rFonts w:eastAsia="Times New Roman"/>
          <w:kern w:val="0"/>
          <w:lang w:eastAsia="en-US"/>
        </w:rPr>
        <w:t>9</w:t>
      </w:r>
      <w:r w:rsidRPr="00EA5E07">
        <w:rPr>
          <w:rFonts w:eastAsia="Times New Roman"/>
          <w:kern w:val="0"/>
          <w:lang w:eastAsia="en-US"/>
        </w:rPr>
        <w:t>. Paraiškų vertinimas vykdomas dviem etapais: atliekant projekto administracinės atitikties vertinimą ir kokybinį vertinimą.</w:t>
      </w:r>
    </w:p>
    <w:p w14:paraId="56F51D0C" w14:textId="777777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0B293E">
        <w:rPr>
          <w:rFonts w:eastAsia="Times New Roman"/>
          <w:kern w:val="0"/>
          <w:lang w:eastAsia="en-US"/>
        </w:rPr>
        <w:t>0</w:t>
      </w:r>
      <w:r w:rsidR="00317999" w:rsidRPr="00EA5E07">
        <w:rPr>
          <w:rFonts w:eastAsia="Times New Roman"/>
          <w:kern w:val="0"/>
          <w:lang w:eastAsia="en-US"/>
        </w:rPr>
        <w:t xml:space="preserve">. Paraiškos administracinės atitikties vertinimą atlieka </w:t>
      </w:r>
      <w:r w:rsidR="00F34E41">
        <w:rPr>
          <w:rFonts w:eastAsia="Times New Roman"/>
          <w:kern w:val="0"/>
          <w:lang w:eastAsia="en-US"/>
        </w:rPr>
        <w:t>Koordi</w:t>
      </w:r>
      <w:r w:rsidR="00D5622D">
        <w:rPr>
          <w:rFonts w:eastAsia="Times New Roman"/>
          <w:kern w:val="0"/>
          <w:lang w:eastAsia="en-US"/>
        </w:rPr>
        <w:t>natorius,</w:t>
      </w:r>
      <w:r w:rsidR="00317999" w:rsidRPr="00EA5E07">
        <w:rPr>
          <w:rFonts w:eastAsia="Times New Roman"/>
          <w:kern w:val="0"/>
          <w:lang w:eastAsia="en-US"/>
        </w:rPr>
        <w:t xml:space="preserve"> užpildydamas paraiškos administracinės atitikties vertinimo formą (</w:t>
      </w:r>
      <w:r w:rsidR="001F48A4">
        <w:rPr>
          <w:rFonts w:eastAsia="Times New Roman"/>
          <w:kern w:val="0"/>
          <w:lang w:eastAsia="en-US"/>
        </w:rPr>
        <w:t>2</w:t>
      </w:r>
      <w:r w:rsidR="00317999" w:rsidRPr="00EA5E07">
        <w:rPr>
          <w:rFonts w:eastAsia="Times New Roman"/>
          <w:kern w:val="0"/>
          <w:lang w:eastAsia="en-US"/>
        </w:rPr>
        <w:t xml:space="preserve"> priedas)</w:t>
      </w:r>
      <w:r w:rsidR="0029604E">
        <w:rPr>
          <w:rFonts w:eastAsia="Times New Roman"/>
          <w:kern w:val="0"/>
          <w:lang w:eastAsia="en-US"/>
        </w:rPr>
        <w:t xml:space="preserve"> ir</w:t>
      </w:r>
      <w:r w:rsidR="00317999" w:rsidRPr="00EA5E07">
        <w:rPr>
          <w:rFonts w:eastAsia="Times New Roman"/>
          <w:kern w:val="0"/>
          <w:lang w:eastAsia="en-US"/>
        </w:rPr>
        <w:t xml:space="preserve"> per 3 (tris) darbo dienas nuo paskutinės paraiškų </w:t>
      </w:r>
      <w:r w:rsidR="00852BAF">
        <w:rPr>
          <w:rFonts w:eastAsia="Times New Roman"/>
          <w:kern w:val="0"/>
          <w:lang w:eastAsia="en-US"/>
        </w:rPr>
        <w:t>kvietime</w:t>
      </w:r>
      <w:r w:rsidR="00317999" w:rsidRPr="00EA5E07">
        <w:rPr>
          <w:rFonts w:eastAsia="Times New Roman"/>
          <w:kern w:val="0"/>
          <w:lang w:eastAsia="en-US"/>
        </w:rPr>
        <w:t xml:space="preserve"> pateikimo dienos įvertina, ar:</w:t>
      </w:r>
    </w:p>
    <w:p w14:paraId="14683FB0" w14:textId="777777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.1. paraiška pateikta iki skelbime nurodytos datos;</w:t>
      </w:r>
    </w:p>
    <w:p w14:paraId="7E5FECBE" w14:textId="777777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2</w:t>
      </w:r>
      <w:r w:rsidR="00317999" w:rsidRPr="00EA5E07">
        <w:rPr>
          <w:rFonts w:eastAsia="Times New Roman"/>
          <w:kern w:val="0"/>
          <w:lang w:eastAsia="en-US"/>
        </w:rPr>
        <w:t>. paraiška pateikta tiesiogiai nurodytu kvietime adresu: užpildyta kompiuteriu lietuvių kalba pagal patvirtintą paraiškos formą (1 priedas), pasirašyta pareiškėjo arba jo įgalioto asmens, turinčio teisę veikti pareiškėjo vardu, paraiška ir prie jos pateikti dokumentai tvarkingai susegti ir sunumeruoti, dokumentų kopijos pasirašytos pareiškėjo arba jo įgalioto asmens;</w:t>
      </w:r>
    </w:p>
    <w:p w14:paraId="410A42DD" w14:textId="777777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3</w:t>
      </w:r>
      <w:r w:rsidR="00317999" w:rsidRPr="00EA5E07">
        <w:rPr>
          <w:rFonts w:eastAsia="Times New Roman"/>
          <w:kern w:val="0"/>
          <w:lang w:eastAsia="en-US"/>
        </w:rPr>
        <w:t xml:space="preserve">. paraiška pateikta </w:t>
      </w:r>
      <w:r w:rsidR="00B209A6">
        <w:rPr>
          <w:rFonts w:eastAsia="Times New Roman"/>
          <w:kern w:val="0"/>
          <w:lang w:eastAsia="en-US"/>
        </w:rPr>
        <w:t xml:space="preserve">e. </w:t>
      </w:r>
      <w:r w:rsidR="00A16C98">
        <w:rPr>
          <w:rFonts w:eastAsia="Times New Roman"/>
          <w:kern w:val="0"/>
          <w:lang w:eastAsia="en-US"/>
        </w:rPr>
        <w:t xml:space="preserve">pristatymo </w:t>
      </w:r>
      <w:r w:rsidR="008C66F4">
        <w:rPr>
          <w:rFonts w:eastAsia="Times New Roman"/>
          <w:kern w:val="0"/>
          <w:lang w:eastAsia="en-US"/>
        </w:rPr>
        <w:t>priemonėmis:</w:t>
      </w:r>
      <w:r w:rsidR="00317999" w:rsidRPr="00EA5E07">
        <w:rPr>
          <w:rFonts w:eastAsia="Times New Roman"/>
          <w:kern w:val="0"/>
          <w:lang w:eastAsia="en-US"/>
        </w:rPr>
        <w:t xml:space="preserve"> užpildyta lietuvių kalba paraiška Word formatu kartu su skenuotais pridedamais priedais teikiama naudojantis administracinių ir viešųjų elektroninių paslaugų portalu „Elektroniniai valdžios vartai“ www.epaslaugos.lt;</w:t>
      </w:r>
    </w:p>
    <w:p w14:paraId="41B3EC48" w14:textId="77777777" w:rsidR="00317999" w:rsidRPr="00EA5E07" w:rsidRDefault="00A319AF" w:rsidP="00BC5274">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4</w:t>
      </w:r>
      <w:r w:rsidR="00317999" w:rsidRPr="00EA5E07">
        <w:rPr>
          <w:rFonts w:eastAsia="Times New Roman"/>
          <w:kern w:val="0"/>
          <w:lang w:eastAsia="en-US"/>
        </w:rPr>
        <w:t xml:space="preserve">. </w:t>
      </w:r>
      <w:r w:rsidR="00317999" w:rsidRPr="00EA5E07">
        <w:rPr>
          <w:rFonts w:eastAsia="Times New Roman"/>
          <w:kern w:val="0"/>
          <w:szCs w:val="20"/>
          <w:lang w:eastAsia="en-US"/>
        </w:rPr>
        <w:t>prie paraiškos pridėti visi būtini dokumentai: VED</w:t>
      </w:r>
      <w:r w:rsidR="00491866">
        <w:rPr>
          <w:rFonts w:eastAsia="Times New Roman"/>
          <w:kern w:val="0"/>
          <w:szCs w:val="20"/>
          <w:lang w:eastAsia="en-US"/>
        </w:rPr>
        <w:t xml:space="preserve"> </w:t>
      </w:r>
      <w:r w:rsidR="00317999" w:rsidRPr="00EA5E07">
        <w:rPr>
          <w:rFonts w:eastAsia="Times New Roman"/>
          <w:kern w:val="0"/>
          <w:szCs w:val="20"/>
          <w:lang w:eastAsia="en-US"/>
        </w:rPr>
        <w:t xml:space="preserve">pažyma, kurioje nurodyta, jog </w:t>
      </w:r>
      <w:r w:rsidR="00317999" w:rsidRPr="00EA5E07">
        <w:rPr>
          <w:rFonts w:eastAsia="Times New Roman"/>
          <w:kern w:val="0"/>
          <w:lang w:eastAsia="en-US"/>
        </w:rPr>
        <w:t xml:space="preserve">paraiškos pateikimo metu ūkio produkcijos standartine verte išreikštas žemės ūkio valdos ekonominis dydis yra nuo 2 500 Eur iki 20 000 Eur; </w:t>
      </w:r>
    </w:p>
    <w:p w14:paraId="2E7C5163" w14:textId="77777777" w:rsidR="00317999" w:rsidRPr="00EA5E07" w:rsidRDefault="00A319AF" w:rsidP="00BC5274">
      <w:pPr>
        <w:widowControl/>
        <w:tabs>
          <w:tab w:val="left" w:pos="851"/>
          <w:tab w:val="left" w:pos="1134"/>
        </w:tabs>
        <w:ind w:firstLine="720"/>
        <w:jc w:val="both"/>
        <w:rPr>
          <w:rFonts w:eastAsia="SimSun;宋体"/>
          <w:kern w:val="0"/>
          <w:lang w:eastAsia="zh-CN" w:bidi="hi-IN"/>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D82A7F">
        <w:rPr>
          <w:rFonts w:eastAsia="Times New Roman"/>
          <w:kern w:val="0"/>
          <w:lang w:eastAsia="en-US"/>
        </w:rPr>
        <w:t>5</w:t>
      </w:r>
      <w:r w:rsidR="00317999" w:rsidRPr="00EA5E07">
        <w:rPr>
          <w:rFonts w:eastAsia="Times New Roman"/>
          <w:kern w:val="0"/>
          <w:lang w:eastAsia="en-US"/>
        </w:rPr>
        <w:t xml:space="preserve">. </w:t>
      </w:r>
      <w:r w:rsidR="00317999" w:rsidRPr="00EA5E07">
        <w:rPr>
          <w:rFonts w:eastAsia="SimSun;宋体"/>
          <w:kern w:val="0"/>
          <w:lang w:eastAsia="zh-CN" w:bidi="hi-IN"/>
        </w:rPr>
        <w:t>pareiškėjas yra atsiskaitęs už ankstesniais kalendoriniais metais iš Savivaldybės ar valstybės biudžeto konkurso būdu gautas lėšas ir (arba) gautas lėšas panaudojo tikslingai;</w:t>
      </w:r>
    </w:p>
    <w:p w14:paraId="724B0486" w14:textId="77777777" w:rsidR="00317999" w:rsidRPr="00013315" w:rsidRDefault="00A319AF" w:rsidP="00BC5274">
      <w:pPr>
        <w:widowControl/>
        <w:tabs>
          <w:tab w:val="left" w:pos="851"/>
          <w:tab w:val="left" w:pos="1134"/>
        </w:tabs>
        <w:ind w:firstLine="720"/>
        <w:jc w:val="both"/>
        <w:rPr>
          <w:rFonts w:eastAsia="SimSun;宋体"/>
          <w:kern w:val="0"/>
          <w:lang w:eastAsia="zh-CN" w:bidi="hi-IN"/>
        </w:rPr>
      </w:pPr>
      <w:r w:rsidRPr="00013315">
        <w:rPr>
          <w:rFonts w:eastAsia="SimSun;宋体"/>
          <w:kern w:val="0"/>
          <w:lang w:eastAsia="zh-CN" w:bidi="hi-IN"/>
        </w:rPr>
        <w:t>3</w:t>
      </w:r>
      <w:r w:rsidR="00971FC5" w:rsidRPr="00013315">
        <w:rPr>
          <w:rFonts w:eastAsia="SimSun;宋体"/>
          <w:kern w:val="0"/>
          <w:lang w:eastAsia="zh-CN" w:bidi="hi-IN"/>
        </w:rPr>
        <w:t>0</w:t>
      </w:r>
      <w:r w:rsidR="00317999" w:rsidRPr="00013315">
        <w:rPr>
          <w:rFonts w:eastAsia="SimSun;宋体"/>
          <w:kern w:val="0"/>
          <w:lang w:eastAsia="zh-CN" w:bidi="hi-IN"/>
        </w:rPr>
        <w:t>.</w:t>
      </w:r>
      <w:r w:rsidR="00D82A7F" w:rsidRPr="00013315">
        <w:rPr>
          <w:rFonts w:eastAsia="SimSun;宋体"/>
          <w:kern w:val="0"/>
          <w:lang w:eastAsia="zh-CN" w:bidi="hi-IN"/>
        </w:rPr>
        <w:t>6</w:t>
      </w:r>
      <w:r w:rsidR="00317999" w:rsidRPr="00013315">
        <w:rPr>
          <w:rFonts w:eastAsia="SimSun;宋体"/>
          <w:kern w:val="0"/>
          <w:lang w:eastAsia="zh-CN" w:bidi="hi-IN"/>
        </w:rPr>
        <w:t xml:space="preserve">. </w:t>
      </w:r>
      <w:r w:rsidR="00317999" w:rsidRPr="00EA5E07">
        <w:rPr>
          <w:rFonts w:eastAsia="Times New Roman"/>
          <w:kern w:val="0"/>
          <w:lang w:eastAsia="en-US"/>
        </w:rPr>
        <w:t>pareiškėjas paraiškoje arba jos prieduose pateikė klaidinančią arba melagingą informaciją.</w:t>
      </w:r>
    </w:p>
    <w:p w14:paraId="42F98669" w14:textId="77777777" w:rsidR="00317999" w:rsidRPr="00EA5E07" w:rsidRDefault="00971FC5" w:rsidP="00BC5274">
      <w:pPr>
        <w:widowControl/>
        <w:suppressAutoHyphens w:val="0"/>
        <w:ind w:firstLine="720"/>
        <w:jc w:val="both"/>
        <w:rPr>
          <w:rFonts w:eastAsia="Times New Roman"/>
          <w:kern w:val="0"/>
          <w:szCs w:val="20"/>
          <w:lang w:eastAsia="en-US"/>
        </w:rPr>
      </w:pPr>
      <w:r>
        <w:rPr>
          <w:rFonts w:eastAsia="Times New Roman"/>
          <w:kern w:val="0"/>
          <w:lang w:eastAsia="en-US"/>
        </w:rPr>
        <w:t>31</w:t>
      </w:r>
      <w:r w:rsidR="00317999" w:rsidRPr="00EA5E07">
        <w:rPr>
          <w:rFonts w:eastAsia="Times New Roman"/>
          <w:kern w:val="0"/>
          <w:lang w:eastAsia="en-US"/>
        </w:rPr>
        <w:t xml:space="preserve">. </w:t>
      </w:r>
      <w:bookmarkStart w:id="1" w:name="_Hlk80276051"/>
      <w:r w:rsidR="00142CD1">
        <w:rPr>
          <w:rFonts w:eastAsia="Times New Roman"/>
          <w:kern w:val="0"/>
          <w:lang w:eastAsia="en-US"/>
        </w:rPr>
        <w:t>Koordinatorius</w:t>
      </w:r>
      <w:r w:rsidR="00317999" w:rsidRPr="00EA5E07">
        <w:rPr>
          <w:rFonts w:eastAsia="Times New Roman"/>
          <w:kern w:val="0"/>
          <w:lang w:eastAsia="en-US"/>
        </w:rPr>
        <w:t xml:space="preserve">, įvertinęs paraiškas pagal </w:t>
      </w:r>
      <w:r>
        <w:rPr>
          <w:rFonts w:eastAsia="Times New Roman"/>
          <w:kern w:val="0"/>
          <w:lang w:eastAsia="en-US"/>
        </w:rPr>
        <w:t>30</w:t>
      </w:r>
      <w:r w:rsidR="00317999" w:rsidRPr="00EA5E07">
        <w:rPr>
          <w:rFonts w:eastAsia="Times New Roman"/>
          <w:kern w:val="0"/>
          <w:lang w:eastAsia="en-US"/>
        </w:rPr>
        <w:t xml:space="preserve"> punktą, per 2 (dvi) darbo dienas pateikia Komisijai </w:t>
      </w:r>
      <w:r w:rsidR="00317999" w:rsidRPr="00EA5E07">
        <w:rPr>
          <w:rFonts w:eastAsia="Times New Roman"/>
          <w:kern w:val="0"/>
          <w:szCs w:val="20"/>
          <w:lang w:eastAsia="en-US"/>
        </w:rPr>
        <w:t> teigiamai įvertintas paraiškas kokybiniam vertinimui.</w:t>
      </w:r>
    </w:p>
    <w:bookmarkEnd w:id="1"/>
    <w:p w14:paraId="79A63C30" w14:textId="7777777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32</w:t>
      </w:r>
      <w:r w:rsidR="00317999" w:rsidRPr="00EA5E07">
        <w:rPr>
          <w:rFonts w:eastAsia="Times New Roman"/>
          <w:kern w:val="0"/>
          <w:lang w:eastAsia="en-US"/>
        </w:rPr>
        <w:t>. Vieną paraišką vertina ne mažiau kaip 3 (trys) Komisijos nariai, atskirai užpildydami Projekto paraiškos kokybinio vertinimo lentelę (toliau – Vertinimo lentelė) (</w:t>
      </w:r>
      <w:r w:rsidR="00D607BA">
        <w:rPr>
          <w:rFonts w:eastAsia="Times New Roman"/>
          <w:kern w:val="0"/>
          <w:lang w:eastAsia="en-US"/>
        </w:rPr>
        <w:t>3</w:t>
      </w:r>
      <w:r w:rsidR="00317999" w:rsidRPr="00EA5E07">
        <w:rPr>
          <w:rFonts w:eastAsia="Times New Roman"/>
          <w:kern w:val="0"/>
          <w:lang w:eastAsia="en-US"/>
        </w:rPr>
        <w:t xml:space="preserve"> priedas).</w:t>
      </w:r>
    </w:p>
    <w:p w14:paraId="795FF9AA" w14:textId="7777777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 Parama neskiriama:</w:t>
      </w:r>
    </w:p>
    <w:p w14:paraId="71F9F540" w14:textId="7777777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lastRenderedPageBreak/>
        <w:t>33</w:t>
      </w:r>
      <w:r w:rsidR="00317999" w:rsidRPr="00EA5E07">
        <w:rPr>
          <w:rFonts w:eastAsia="Times New Roman"/>
          <w:kern w:val="0"/>
          <w:lang w:eastAsia="en-US"/>
        </w:rPr>
        <w:t>.1. įvertinus paraišką dviem iš trijų Komisijos narių mažiau nei minimalus vertinimo balas (45 ir mažiau balų);</w:t>
      </w:r>
    </w:p>
    <w:p w14:paraId="1D429A41" w14:textId="7777777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.2. pareiškėjui, kuris anksčiau yra gavęs paramą per praėjusius 3 metus pagal tuo metu galiojančius verslo projektų įgyvendinimo tvarkos aprašus, tačiau neįvykdė su</w:t>
      </w:r>
      <w:r w:rsidR="00E80CA9" w:rsidRPr="00EA5E07">
        <w:rPr>
          <w:rFonts w:eastAsia="Times New Roman"/>
          <w:kern w:val="0"/>
          <w:lang w:eastAsia="en-US"/>
        </w:rPr>
        <w:t>tartyje numatytų įsipareigojimų;</w:t>
      </w:r>
    </w:p>
    <w:p w14:paraId="1F2468C9" w14:textId="77777777" w:rsidR="00F246A9" w:rsidRDefault="00971FC5" w:rsidP="00BC5274">
      <w:pPr>
        <w:widowControl/>
        <w:suppressAutoHyphens w:val="0"/>
        <w:ind w:firstLine="720"/>
        <w:jc w:val="both"/>
        <w:rPr>
          <w:rFonts w:eastAsia="Times New Roman"/>
          <w:kern w:val="0"/>
          <w:lang w:eastAsia="en-US"/>
        </w:rPr>
      </w:pPr>
      <w:r>
        <w:rPr>
          <w:rFonts w:eastAsia="Times New Roman"/>
          <w:kern w:val="0"/>
          <w:lang w:eastAsia="en-US"/>
        </w:rPr>
        <w:t>33</w:t>
      </w:r>
      <w:r w:rsidR="002801E5" w:rsidRPr="00EA5E07">
        <w:rPr>
          <w:rFonts w:eastAsia="Times New Roman"/>
          <w:kern w:val="0"/>
          <w:lang w:eastAsia="en-US"/>
        </w:rPr>
        <w:t>.3. pareiškėjui,</w:t>
      </w:r>
      <w:r w:rsidR="00F246A9" w:rsidRPr="00EA5E07">
        <w:rPr>
          <w:rFonts w:eastAsia="Times New Roman"/>
          <w:kern w:val="0"/>
          <w:lang w:eastAsia="en-US"/>
        </w:rPr>
        <w:t xml:space="preserve"> </w:t>
      </w:r>
      <w:r w:rsidR="002801E5" w:rsidRPr="00EA5E07">
        <w:rPr>
          <w:rFonts w:eastAsia="Times New Roman"/>
          <w:kern w:val="0"/>
          <w:lang w:eastAsia="en-US"/>
        </w:rPr>
        <w:t>kuri</w:t>
      </w:r>
      <w:r w:rsidR="00F246A9" w:rsidRPr="00EA5E07">
        <w:rPr>
          <w:rFonts w:eastAsia="Times New Roman"/>
          <w:kern w:val="0"/>
          <w:lang w:eastAsia="en-US"/>
        </w:rPr>
        <w:t xml:space="preserve">am </w:t>
      </w:r>
      <w:r w:rsidR="002801E5" w:rsidRPr="00EA5E07">
        <w:rPr>
          <w:rFonts w:eastAsia="Times New Roman"/>
          <w:kern w:val="0"/>
          <w:lang w:eastAsia="en-US"/>
        </w:rPr>
        <w:t xml:space="preserve">per praėjusius 5 metus </w:t>
      </w:r>
      <w:r w:rsidR="00E80CA9" w:rsidRPr="00EA5E07">
        <w:rPr>
          <w:rFonts w:eastAsia="Times New Roman"/>
          <w:kern w:val="0"/>
          <w:lang w:eastAsia="en-US"/>
        </w:rPr>
        <w:t>suteikta 5000 Eur</w:t>
      </w:r>
      <w:r w:rsidR="00F246A9" w:rsidRPr="00EA5E07">
        <w:rPr>
          <w:rFonts w:eastAsia="Times New Roman"/>
          <w:kern w:val="0"/>
          <w:lang w:eastAsia="en-US"/>
        </w:rPr>
        <w:t xml:space="preserve"> </w:t>
      </w:r>
      <w:r w:rsidR="00CC790A" w:rsidRPr="00EA5E07">
        <w:rPr>
          <w:rFonts w:eastAsia="Times New Roman"/>
          <w:kern w:val="0"/>
          <w:lang w:eastAsia="en-US"/>
        </w:rPr>
        <w:t>parama</w:t>
      </w:r>
      <w:r w:rsidR="00F246A9" w:rsidRPr="00EA5E07">
        <w:rPr>
          <w:rFonts w:eastAsia="Times New Roman"/>
          <w:kern w:val="0"/>
          <w:lang w:eastAsia="en-US"/>
        </w:rPr>
        <w:t xml:space="preserve"> </w:t>
      </w:r>
      <w:r w:rsidR="002801E5" w:rsidRPr="00EA5E07">
        <w:rPr>
          <w:rFonts w:eastAsia="Times New Roman"/>
          <w:kern w:val="0"/>
          <w:lang w:eastAsia="en-US"/>
        </w:rPr>
        <w:t>pagal tuo metu galiojančius verslo projektų įgyvendinimo tvarkos aprašus</w:t>
      </w:r>
      <w:r w:rsidR="00F246A9" w:rsidRPr="00EA5E07">
        <w:rPr>
          <w:rFonts w:eastAsia="Times New Roman"/>
          <w:kern w:val="0"/>
          <w:lang w:eastAsia="en-US"/>
        </w:rPr>
        <w:t>.</w:t>
      </w:r>
    </w:p>
    <w:p w14:paraId="52D4B133" w14:textId="77777777" w:rsidR="00317999" w:rsidRPr="00EA5E07" w:rsidRDefault="00971FC5" w:rsidP="00BC5274">
      <w:pPr>
        <w:widowControl/>
        <w:suppressAutoHyphens w:val="0"/>
        <w:ind w:firstLine="720"/>
        <w:jc w:val="both"/>
        <w:rPr>
          <w:rFonts w:eastAsia="Times New Roman"/>
          <w:i/>
          <w:kern w:val="0"/>
          <w:lang w:eastAsia="en-US"/>
        </w:rPr>
      </w:pPr>
      <w:r>
        <w:rPr>
          <w:rFonts w:eastAsia="Times New Roman"/>
          <w:kern w:val="0"/>
          <w:lang w:eastAsia="en-US"/>
        </w:rPr>
        <w:t>34</w:t>
      </w:r>
      <w:r w:rsidR="00317999" w:rsidRPr="00EA5E07">
        <w:rPr>
          <w:rFonts w:eastAsia="Times New Roman"/>
          <w:kern w:val="0"/>
          <w:lang w:eastAsia="en-US"/>
        </w:rPr>
        <w:t>. Komisija paraiškas vertina balais pagal Vertinimo lentelėje (</w:t>
      </w:r>
      <w:r w:rsidR="00D607BA">
        <w:rPr>
          <w:rFonts w:eastAsia="Times New Roman"/>
          <w:kern w:val="0"/>
          <w:lang w:eastAsia="en-US"/>
        </w:rPr>
        <w:t>3</w:t>
      </w:r>
      <w:r w:rsidR="00317999" w:rsidRPr="00EA5E07">
        <w:rPr>
          <w:rFonts w:eastAsia="Times New Roman"/>
          <w:kern w:val="0"/>
          <w:lang w:eastAsia="en-US"/>
        </w:rPr>
        <w:t xml:space="preserve"> priedas) pateiktus paraiškų vertinimo kriterijus: </w:t>
      </w:r>
    </w:p>
    <w:p w14:paraId="449EC49F" w14:textId="77777777" w:rsidR="00B9474A" w:rsidRPr="00317999" w:rsidRDefault="00971FC5" w:rsidP="00BC5274">
      <w:pPr>
        <w:widowControl/>
        <w:tabs>
          <w:tab w:val="left" w:pos="0"/>
        </w:tabs>
        <w:suppressAutoHyphens w:val="0"/>
        <w:ind w:firstLine="720"/>
        <w:jc w:val="both"/>
        <w:rPr>
          <w:rFonts w:eastAsia="Times New Roman"/>
          <w:kern w:val="0"/>
          <w:shd w:val="clear" w:color="auto" w:fill="FFFFFF"/>
          <w:lang w:eastAsia="en-US"/>
        </w:rPr>
      </w:pPr>
      <w:r>
        <w:rPr>
          <w:rFonts w:eastAsia="Times New Roman"/>
          <w:kern w:val="0"/>
          <w:lang w:eastAsia="en-US"/>
        </w:rPr>
        <w:t>34</w:t>
      </w:r>
      <w:r w:rsidR="00317999" w:rsidRPr="00EA5E07">
        <w:rPr>
          <w:rFonts w:eastAsia="Times New Roman"/>
          <w:kern w:val="0"/>
          <w:lang w:eastAsia="en-US"/>
        </w:rPr>
        <w:t xml:space="preserve">.1. </w:t>
      </w:r>
      <w:r w:rsidR="00936258" w:rsidRPr="00EA5E07">
        <w:rPr>
          <w:rFonts w:eastAsia="Times New Roman"/>
          <w:kern w:val="0"/>
          <w:lang w:eastAsia="en-US"/>
        </w:rPr>
        <w:t>p</w:t>
      </w:r>
      <w:r w:rsidR="00317999" w:rsidRPr="00EA5E07">
        <w:rPr>
          <w:rFonts w:eastAsia="Times New Roman"/>
          <w:kern w:val="0"/>
          <w:lang w:eastAsia="en-US"/>
        </w:rPr>
        <w:t>rojekto esmės aprašymas, problema, tikslas, uždaviniai – vertinama, kiek pagrįsta problema ir jos aktualumas, pasiūlyti sprendimo būdai, aprašyta, ko siekiama projekto veiklomis, kaip bus įgyvendinamas numatytas tikslas ir uždaviniai</w:t>
      </w:r>
      <w:r w:rsidR="00B44001">
        <w:rPr>
          <w:rFonts w:eastAsia="Times New Roman"/>
          <w:kern w:val="0"/>
          <w:lang w:eastAsia="en-US"/>
        </w:rPr>
        <w:t xml:space="preserve"> ar p</w:t>
      </w:r>
      <w:r w:rsidR="00B9474A" w:rsidRPr="00317999">
        <w:rPr>
          <w:rFonts w:eastAsia="Times New Roman"/>
          <w:kern w:val="0"/>
          <w:shd w:val="clear" w:color="auto" w:fill="FFFFFF"/>
          <w:lang w:eastAsia="en-US"/>
        </w:rPr>
        <w:t>areiškėjo teikiamas projektas atitik</w:t>
      </w:r>
      <w:r w:rsidR="00B44001">
        <w:rPr>
          <w:rFonts w:eastAsia="Times New Roman"/>
          <w:kern w:val="0"/>
          <w:shd w:val="clear" w:color="auto" w:fill="FFFFFF"/>
          <w:lang w:eastAsia="en-US"/>
        </w:rPr>
        <w:t>s</w:t>
      </w:r>
      <w:r w:rsidR="00B9474A" w:rsidRPr="00317999">
        <w:rPr>
          <w:rFonts w:eastAsia="Times New Roman"/>
          <w:kern w:val="0"/>
          <w:shd w:val="clear" w:color="auto" w:fill="FFFFFF"/>
          <w:lang w:eastAsia="en-US"/>
        </w:rPr>
        <w:t xml:space="preserve"> pagrindinį tikslą: siekti, kad Anykščių rajone užauginta žemės ūkio produkcija būtų perdirbama ir realizuojama vietoje </w:t>
      </w:r>
      <w:r w:rsidR="00B44001">
        <w:rPr>
          <w:rFonts w:eastAsia="Times New Roman"/>
          <w:kern w:val="0"/>
          <w:shd w:val="clear" w:color="auto" w:fill="FFFFFF"/>
          <w:lang w:eastAsia="en-US"/>
        </w:rPr>
        <w:t>bei</w:t>
      </w:r>
      <w:r w:rsidR="00B9474A" w:rsidRPr="00317999">
        <w:rPr>
          <w:rFonts w:eastAsia="Times New Roman"/>
          <w:kern w:val="0"/>
          <w:shd w:val="clear" w:color="auto" w:fill="FFFFFF"/>
          <w:lang w:eastAsia="en-US"/>
        </w:rPr>
        <w:t xml:space="preserve"> skatin</w:t>
      </w:r>
      <w:r w:rsidR="00B44001">
        <w:rPr>
          <w:rFonts w:eastAsia="Times New Roman"/>
          <w:kern w:val="0"/>
          <w:shd w:val="clear" w:color="auto" w:fill="FFFFFF"/>
          <w:lang w:eastAsia="en-US"/>
        </w:rPr>
        <w:t>a</w:t>
      </w:r>
      <w:r w:rsidR="00B9474A" w:rsidRPr="00317999">
        <w:rPr>
          <w:rFonts w:eastAsia="Times New Roman"/>
          <w:kern w:val="0"/>
          <w:shd w:val="clear" w:color="auto" w:fill="FFFFFF"/>
          <w:lang w:eastAsia="en-US"/>
        </w:rPr>
        <w:t xml:space="preserve"> smulkių ūkių vystymąsi</w:t>
      </w:r>
      <w:r w:rsidR="00E52903">
        <w:rPr>
          <w:rFonts w:eastAsia="Times New Roman"/>
          <w:kern w:val="0"/>
          <w:shd w:val="clear" w:color="auto" w:fill="FFFFFF"/>
          <w:lang w:eastAsia="en-US"/>
        </w:rPr>
        <w:t>;</w:t>
      </w:r>
    </w:p>
    <w:p w14:paraId="19E9F276" w14:textId="77777777" w:rsidR="00317999"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.2. paraiškos atitikimas nustatytiems priemonės prioritetams</w:t>
      </w:r>
      <w:r w:rsidR="00E01CEA">
        <w:rPr>
          <w:rFonts w:eastAsia="Times New Roman"/>
          <w:kern w:val="0"/>
          <w:lang w:eastAsia="en-US"/>
        </w:rPr>
        <w:t xml:space="preserve"> </w:t>
      </w:r>
      <w:r w:rsidR="00E01CEA" w:rsidRPr="00EA5E07">
        <w:rPr>
          <w:rFonts w:eastAsia="Times New Roman"/>
          <w:kern w:val="0"/>
          <w:lang w:eastAsia="en-US"/>
        </w:rPr>
        <w:t>–</w:t>
      </w:r>
      <w:r w:rsidR="00E01CEA">
        <w:rPr>
          <w:rFonts w:eastAsia="Times New Roman"/>
          <w:kern w:val="0"/>
          <w:lang w:eastAsia="en-US"/>
        </w:rPr>
        <w:t xml:space="preserve"> vertinama</w:t>
      </w:r>
      <w:r w:rsidR="00E52903">
        <w:rPr>
          <w:rFonts w:eastAsia="Times New Roman"/>
          <w:kern w:val="0"/>
          <w:lang w:eastAsia="en-US"/>
        </w:rPr>
        <w:t>,</w:t>
      </w:r>
      <w:r w:rsidR="00E01CEA">
        <w:rPr>
          <w:rFonts w:eastAsia="Times New Roman"/>
          <w:kern w:val="0"/>
          <w:lang w:eastAsia="en-US"/>
        </w:rPr>
        <w:t xml:space="preserve"> ar projektas</w:t>
      </w:r>
      <w:r w:rsidR="00317999" w:rsidRPr="00EA5E07">
        <w:rPr>
          <w:rFonts w:eastAsia="Times New Roman"/>
          <w:kern w:val="0"/>
          <w:lang w:eastAsia="en-US"/>
        </w:rPr>
        <w:t xml:space="preserve"> atitinka nustatyt</w:t>
      </w:r>
      <w:r w:rsidR="00E01CEA">
        <w:rPr>
          <w:rFonts w:eastAsia="Times New Roman"/>
          <w:kern w:val="0"/>
          <w:lang w:eastAsia="en-US"/>
        </w:rPr>
        <w:t>us</w:t>
      </w:r>
      <w:r w:rsidR="00317999" w:rsidRPr="00EA5E07">
        <w:rPr>
          <w:rFonts w:eastAsia="Times New Roman"/>
          <w:kern w:val="0"/>
          <w:lang w:eastAsia="en-US"/>
        </w:rPr>
        <w:t xml:space="preserve"> prioritet</w:t>
      </w:r>
      <w:r w:rsidR="00E01CEA">
        <w:rPr>
          <w:rFonts w:eastAsia="Times New Roman"/>
          <w:kern w:val="0"/>
          <w:lang w:eastAsia="en-US"/>
        </w:rPr>
        <w:t>us</w:t>
      </w:r>
      <w:r w:rsidR="00317999" w:rsidRPr="00EA5E07">
        <w:rPr>
          <w:rFonts w:eastAsia="Times New Roman"/>
          <w:kern w:val="0"/>
          <w:lang w:eastAsia="en-US"/>
        </w:rPr>
        <w:t>;</w:t>
      </w:r>
    </w:p>
    <w:p w14:paraId="3F076585" w14:textId="77777777" w:rsidR="00317999"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.3. </w:t>
      </w:r>
      <w:r w:rsidR="007D3CAD" w:rsidRPr="00EA5E07">
        <w:rPr>
          <w:rFonts w:eastAsia="Times New Roman"/>
          <w:kern w:val="0"/>
          <w:lang w:eastAsia="en-US"/>
        </w:rPr>
        <w:t>p</w:t>
      </w:r>
      <w:r w:rsidR="00317999" w:rsidRPr="00EA5E07">
        <w:rPr>
          <w:rFonts w:eastAsia="Times New Roman"/>
          <w:kern w:val="0"/>
          <w:lang w:eastAsia="en-US"/>
        </w:rPr>
        <w:t>rojekto biudžetas – vertinama, ar išlaidos yra aiškios, detaliai pagrįstos, apskaičiuotos vadovaujantis teisės aktais</w:t>
      </w:r>
      <w:r w:rsidR="0050778D">
        <w:rPr>
          <w:rFonts w:eastAsia="Times New Roman"/>
          <w:kern w:val="0"/>
          <w:lang w:eastAsia="en-US"/>
        </w:rPr>
        <w:t>;</w:t>
      </w:r>
    </w:p>
    <w:p w14:paraId="19CE7231" w14:textId="77777777" w:rsidR="00317999" w:rsidRPr="00EA5E07"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.4. </w:t>
      </w:r>
      <w:r w:rsidR="00160C80" w:rsidRPr="00EA5E07">
        <w:rPr>
          <w:rFonts w:eastAsia="Times New Roman"/>
          <w:kern w:val="0"/>
          <w:lang w:eastAsia="en-US"/>
        </w:rPr>
        <w:t>p</w:t>
      </w:r>
      <w:r w:rsidR="00317999" w:rsidRPr="00EA5E07">
        <w:rPr>
          <w:rFonts w:eastAsia="Times New Roman"/>
          <w:kern w:val="0"/>
          <w:lang w:eastAsia="en-US"/>
        </w:rPr>
        <w:t>areiškėjo amžius – vertinama, ar pareiškėjui iki paraiškos pateikimo dienos yra iki 40 m. imtinai;</w:t>
      </w:r>
    </w:p>
    <w:p w14:paraId="1FFF713C" w14:textId="77777777" w:rsidR="00317999" w:rsidRPr="00EA5E07" w:rsidRDefault="00971FC5" w:rsidP="00BC5274">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.5. </w:t>
      </w:r>
      <w:r w:rsidR="007D3CAD" w:rsidRPr="00EA5E07">
        <w:rPr>
          <w:rFonts w:eastAsia="Times New Roman"/>
          <w:kern w:val="0"/>
          <w:lang w:eastAsia="en-US"/>
        </w:rPr>
        <w:t>p</w:t>
      </w:r>
      <w:r w:rsidR="00317999" w:rsidRPr="00EA5E07">
        <w:rPr>
          <w:rFonts w:eastAsia="Times New Roman"/>
          <w:kern w:val="0"/>
          <w:lang w:eastAsia="en-US"/>
        </w:rPr>
        <w:t>rojekto veiklų sklaida ir viešinimas – vertinama, ar numatyti Projekto viešinimo priemonės ir būdai;</w:t>
      </w:r>
    </w:p>
    <w:p w14:paraId="25A7BD73" w14:textId="7777777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.6. </w:t>
      </w:r>
      <w:r w:rsidR="00160C80" w:rsidRPr="00EA5E07">
        <w:rPr>
          <w:rFonts w:eastAsia="Times New Roman"/>
          <w:kern w:val="0"/>
          <w:lang w:eastAsia="en-US"/>
        </w:rPr>
        <w:t>p</w:t>
      </w:r>
      <w:r w:rsidR="00317999" w:rsidRPr="00EA5E07">
        <w:rPr>
          <w:rFonts w:eastAsia="Times New Roman"/>
          <w:kern w:val="0"/>
          <w:lang w:eastAsia="en-US"/>
        </w:rPr>
        <w:t>araiškos pateikimas – vertinama, ar paraiška ir jos priedai pateikti e</w:t>
      </w:r>
      <w:r w:rsidR="00A5426D">
        <w:rPr>
          <w:rFonts w:eastAsia="Times New Roman"/>
          <w:kern w:val="0"/>
          <w:lang w:eastAsia="en-US"/>
        </w:rPr>
        <w:t>. pristatymo sistema</w:t>
      </w:r>
      <w:r w:rsidR="00936258" w:rsidRPr="00EA5E07">
        <w:rPr>
          <w:rFonts w:eastAsia="Times New Roman"/>
          <w:kern w:val="0"/>
          <w:lang w:eastAsia="en-US"/>
        </w:rPr>
        <w:t>;</w:t>
      </w:r>
    </w:p>
    <w:p w14:paraId="2F1BB687" w14:textId="77777777" w:rsidR="00317999" w:rsidRPr="00EA5E07" w:rsidRDefault="00971FC5" w:rsidP="00BC5274">
      <w:pPr>
        <w:widowControl/>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.7. </w:t>
      </w:r>
      <w:r w:rsidR="007D3CAD" w:rsidRPr="00EA5E07">
        <w:rPr>
          <w:rFonts w:eastAsia="Times New Roman"/>
          <w:kern w:val="0"/>
          <w:lang w:eastAsia="en-US"/>
        </w:rPr>
        <w:t>b</w:t>
      </w:r>
      <w:r w:rsidR="00317999" w:rsidRPr="00EA5E07">
        <w:rPr>
          <w:rFonts w:eastAsia="Times New Roman"/>
          <w:kern w:val="0"/>
          <w:lang w:eastAsia="en-US"/>
        </w:rPr>
        <w:t>endra suteikta parama pareiškėjui per 5 (penkis) m</w:t>
      </w:r>
      <w:r w:rsidR="00977E5C" w:rsidRPr="00EA5E07">
        <w:rPr>
          <w:rFonts w:eastAsia="Times New Roman"/>
          <w:kern w:val="0"/>
          <w:lang w:eastAsia="en-US"/>
        </w:rPr>
        <w:t>etus negali viršyti 5000,00 Eur</w:t>
      </w:r>
      <w:r w:rsidR="00317999" w:rsidRPr="00EA5E07">
        <w:rPr>
          <w:rFonts w:eastAsia="Times New Roman"/>
          <w:kern w:val="0"/>
          <w:lang w:eastAsia="en-US"/>
        </w:rPr>
        <w:t xml:space="preserve"> (penkeri metai suprantami kaip praėję ketveri kalendoriniai metai ir einamieji metai).</w:t>
      </w:r>
    </w:p>
    <w:p w14:paraId="55361309"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35</w:t>
      </w:r>
      <w:r w:rsidR="00317999" w:rsidRPr="00EA5E07">
        <w:rPr>
          <w:rFonts w:eastAsia="Times New Roman"/>
          <w:kern w:val="0"/>
          <w:lang w:eastAsia="en-US"/>
        </w:rPr>
        <w:t>. Aukščiausias galimas bendras paraiškos įvertinimas – 75 bal</w:t>
      </w:r>
      <w:r w:rsidR="00977E5C" w:rsidRPr="00EA5E07">
        <w:rPr>
          <w:rFonts w:eastAsia="Times New Roman"/>
          <w:kern w:val="0"/>
          <w:lang w:eastAsia="en-US"/>
        </w:rPr>
        <w:t>ai</w:t>
      </w:r>
      <w:r w:rsidR="00317999" w:rsidRPr="00EA5E07">
        <w:rPr>
          <w:rFonts w:eastAsia="Times New Roman"/>
          <w:kern w:val="0"/>
          <w:lang w:eastAsia="en-US"/>
        </w:rPr>
        <w:t xml:space="preserve">. </w:t>
      </w:r>
    </w:p>
    <w:p w14:paraId="168530BD" w14:textId="0160DD69"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36</w:t>
      </w:r>
      <w:r w:rsidR="00317999" w:rsidRPr="00EA5E07">
        <w:rPr>
          <w:rFonts w:eastAsia="Times New Roman"/>
          <w:kern w:val="0"/>
          <w:lang w:eastAsia="en-US"/>
        </w:rPr>
        <w:t xml:space="preserve">. Komisijos narys Vertinimo lentelės skiltyje „Komentarai“ turi argumentuoti savo vertinimą, jei įvertinęs paraišką rekomenduoja neskirti finansavimo projekto įgyvendinimui arba siūlo skirti mažesnę sumą nei </w:t>
      </w:r>
      <w:r w:rsidR="00F04934">
        <w:rPr>
          <w:rFonts w:eastAsia="Times New Roman"/>
          <w:kern w:val="0"/>
          <w:lang w:eastAsia="en-US"/>
        </w:rPr>
        <w:t>p</w:t>
      </w:r>
      <w:r w:rsidR="00317999" w:rsidRPr="00EA5E07">
        <w:rPr>
          <w:rFonts w:eastAsia="Times New Roman"/>
          <w:kern w:val="0"/>
          <w:lang w:eastAsia="en-US"/>
        </w:rPr>
        <w:t xml:space="preserve">rojekto įgyvendinimui </w:t>
      </w:r>
      <w:r w:rsidR="00F04934">
        <w:rPr>
          <w:rFonts w:eastAsia="Times New Roman"/>
          <w:kern w:val="0"/>
          <w:lang w:eastAsia="en-US"/>
        </w:rPr>
        <w:t>p</w:t>
      </w:r>
      <w:r w:rsidR="00317999" w:rsidRPr="00EA5E07">
        <w:rPr>
          <w:rFonts w:eastAsia="Times New Roman"/>
          <w:kern w:val="0"/>
          <w:lang w:eastAsia="en-US"/>
        </w:rPr>
        <w:t xml:space="preserve">areiškėjo prašoma skirti suma. </w:t>
      </w:r>
    </w:p>
    <w:p w14:paraId="0EAB8ECA" w14:textId="112462B6"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37</w:t>
      </w:r>
      <w:r w:rsidR="00317999" w:rsidRPr="00EA5E07">
        <w:rPr>
          <w:rFonts w:eastAsia="Times New Roman"/>
          <w:kern w:val="0"/>
          <w:lang w:eastAsia="en-US"/>
        </w:rPr>
        <w:t xml:space="preserve">. Komisija įvertina </w:t>
      </w:r>
      <w:r w:rsidR="00620F82" w:rsidRPr="002E7A3A">
        <w:rPr>
          <w:rFonts w:eastAsia="Times New Roman"/>
          <w:kern w:val="0"/>
          <w:lang w:eastAsia="en-US"/>
        </w:rPr>
        <w:t xml:space="preserve">paraiškas </w:t>
      </w:r>
      <w:r w:rsidR="00317999" w:rsidRPr="002E7A3A">
        <w:rPr>
          <w:rFonts w:eastAsia="Times New Roman"/>
          <w:kern w:val="0"/>
          <w:lang w:eastAsia="en-US"/>
        </w:rPr>
        <w:t xml:space="preserve">ir </w:t>
      </w:r>
      <w:r w:rsidR="00620F82" w:rsidRPr="002E7A3A">
        <w:rPr>
          <w:rFonts w:eastAsia="Times New Roman"/>
          <w:kern w:val="0"/>
          <w:lang w:eastAsia="en-US"/>
        </w:rPr>
        <w:t xml:space="preserve">pateikia </w:t>
      </w:r>
      <w:r w:rsidR="00DE63C3">
        <w:rPr>
          <w:rFonts w:eastAsia="Times New Roman"/>
          <w:kern w:val="0"/>
          <w:lang w:eastAsia="en-US"/>
        </w:rPr>
        <w:t>Administracijos direktoriui</w:t>
      </w:r>
      <w:r w:rsidR="00317999" w:rsidRPr="00EA5E07">
        <w:rPr>
          <w:rFonts w:eastAsia="Times New Roman"/>
          <w:kern w:val="0"/>
          <w:lang w:eastAsia="en-US"/>
        </w:rPr>
        <w:t xml:space="preserve"> </w:t>
      </w:r>
      <w:r w:rsidR="00620F82" w:rsidRPr="002E7A3A">
        <w:rPr>
          <w:rFonts w:eastAsia="Times New Roman"/>
          <w:kern w:val="0"/>
          <w:lang w:eastAsia="en-US"/>
        </w:rPr>
        <w:t>rekomendacijas.</w:t>
      </w:r>
    </w:p>
    <w:p w14:paraId="6691A3D6" w14:textId="38225873" w:rsidR="00317999" w:rsidRPr="00A66AF4" w:rsidRDefault="00317999" w:rsidP="00BC5274">
      <w:pPr>
        <w:widowControl/>
        <w:suppressAutoHyphens w:val="0"/>
        <w:ind w:firstLine="720"/>
        <w:jc w:val="both"/>
        <w:rPr>
          <w:rFonts w:eastAsia="Times New Roman"/>
          <w:kern w:val="0"/>
          <w:lang w:eastAsia="en-US"/>
        </w:rPr>
      </w:pPr>
      <w:r w:rsidRPr="00317999">
        <w:rPr>
          <w:rFonts w:eastAsia="Times New Roman"/>
          <w:kern w:val="0"/>
          <w:lang w:eastAsia="en-US"/>
        </w:rPr>
        <w:t>3</w:t>
      </w:r>
      <w:r w:rsidR="00B8130F">
        <w:rPr>
          <w:rFonts w:eastAsia="Times New Roman"/>
          <w:kern w:val="0"/>
          <w:lang w:eastAsia="en-US"/>
        </w:rPr>
        <w:t>8</w:t>
      </w:r>
      <w:r w:rsidRPr="00317999">
        <w:rPr>
          <w:rFonts w:eastAsia="Times New Roman"/>
          <w:kern w:val="0"/>
          <w:lang w:eastAsia="en-US"/>
        </w:rPr>
        <w:t xml:space="preserve">. </w:t>
      </w:r>
      <w:r w:rsidRPr="00EA5E07">
        <w:rPr>
          <w:rFonts w:eastAsia="Times New Roman"/>
          <w:kern w:val="0"/>
          <w:lang w:eastAsia="en-US"/>
        </w:rPr>
        <w:t>Sprendimą dėl finansavimo skyrimo</w:t>
      </w:r>
      <w:r w:rsidR="00620F82">
        <w:rPr>
          <w:rFonts w:eastAsia="Times New Roman"/>
          <w:kern w:val="0"/>
          <w:lang w:eastAsia="en-US"/>
        </w:rPr>
        <w:t xml:space="preserve"> </w:t>
      </w:r>
      <w:r w:rsidR="00620F82" w:rsidRPr="00A66AF4">
        <w:rPr>
          <w:rFonts w:eastAsia="Times New Roman"/>
          <w:kern w:val="0"/>
          <w:lang w:eastAsia="en-US"/>
        </w:rPr>
        <w:t>ar neskyrimo</w:t>
      </w:r>
      <w:r w:rsidRPr="00A66AF4">
        <w:rPr>
          <w:rFonts w:eastAsia="Times New Roman"/>
          <w:kern w:val="0"/>
          <w:lang w:eastAsia="en-US"/>
        </w:rPr>
        <w:t xml:space="preserve"> projektų įgyvendinimui </w:t>
      </w:r>
      <w:r w:rsidR="00620F82" w:rsidRPr="00A66AF4">
        <w:t>per 20 darbo dienų nuo paraiškos gavimo dienos</w:t>
      </w:r>
      <w:r w:rsidR="00620F82" w:rsidRPr="00A66AF4">
        <w:rPr>
          <w:rFonts w:eastAsia="Times New Roman"/>
          <w:kern w:val="0"/>
          <w:lang w:eastAsia="en-US"/>
        </w:rPr>
        <w:t xml:space="preserve"> </w:t>
      </w:r>
      <w:r w:rsidRPr="00A66AF4">
        <w:rPr>
          <w:rFonts w:eastAsia="Times New Roman"/>
          <w:kern w:val="0"/>
          <w:lang w:eastAsia="en-US"/>
        </w:rPr>
        <w:t xml:space="preserve">priima </w:t>
      </w:r>
      <w:r w:rsidR="00B222B5" w:rsidRPr="00A66AF4">
        <w:rPr>
          <w:rFonts w:eastAsia="Times New Roman"/>
          <w:kern w:val="0"/>
          <w:lang w:eastAsia="en-US"/>
        </w:rPr>
        <w:t>Administracijos direktorius</w:t>
      </w:r>
      <w:r w:rsidR="00977E5C" w:rsidRPr="00A66AF4">
        <w:rPr>
          <w:rFonts w:eastAsia="Times New Roman"/>
          <w:kern w:val="0"/>
          <w:lang w:eastAsia="en-US"/>
        </w:rPr>
        <w:t>, atsižvelgdamas į K</w:t>
      </w:r>
      <w:r w:rsidRPr="00A66AF4">
        <w:rPr>
          <w:rFonts w:eastAsia="Times New Roman"/>
          <w:kern w:val="0"/>
          <w:lang w:eastAsia="en-US"/>
        </w:rPr>
        <w:t>omisijos pateiktas rekomendacijas.</w:t>
      </w:r>
    </w:p>
    <w:p w14:paraId="7C473B61" w14:textId="77777777" w:rsidR="00317999" w:rsidRPr="00EA5E07" w:rsidRDefault="00317999" w:rsidP="00BC5274">
      <w:pPr>
        <w:widowControl/>
        <w:suppressAutoHyphens w:val="0"/>
        <w:ind w:firstLine="720"/>
        <w:jc w:val="both"/>
        <w:rPr>
          <w:rFonts w:eastAsia="Times New Roman"/>
          <w:kern w:val="0"/>
          <w:lang w:eastAsia="en-US"/>
        </w:rPr>
      </w:pPr>
      <w:r w:rsidRPr="00EA5E07">
        <w:rPr>
          <w:rFonts w:eastAsia="Times New Roman"/>
          <w:kern w:val="0"/>
          <w:lang w:eastAsia="en-US"/>
        </w:rPr>
        <w:t>3</w:t>
      </w:r>
      <w:r w:rsidR="00B8130F">
        <w:rPr>
          <w:rFonts w:eastAsia="Times New Roman"/>
          <w:kern w:val="0"/>
          <w:lang w:eastAsia="en-US"/>
        </w:rPr>
        <w:t>9</w:t>
      </w:r>
      <w:r w:rsidRPr="00EA5E07">
        <w:rPr>
          <w:rFonts w:eastAsia="Times New Roman"/>
          <w:kern w:val="0"/>
          <w:lang w:eastAsia="en-US"/>
        </w:rPr>
        <w:t xml:space="preserve">. </w:t>
      </w:r>
      <w:r w:rsidR="00C91D2E">
        <w:rPr>
          <w:rFonts w:eastAsia="Times New Roman"/>
          <w:kern w:val="0"/>
          <w:lang w:eastAsia="en-US"/>
        </w:rPr>
        <w:t>Administracijos direktoriaus įsakymą</w:t>
      </w:r>
      <w:r w:rsidRPr="00EA5E07">
        <w:rPr>
          <w:rFonts w:eastAsia="Times New Roman"/>
          <w:kern w:val="0"/>
          <w:lang w:eastAsia="en-US"/>
        </w:rPr>
        <w:t xml:space="preserve"> dėl finansavimo skyrimo projektams įgyvendinti rengia </w:t>
      </w:r>
      <w:r w:rsidR="00587F87">
        <w:rPr>
          <w:rFonts w:eastAsia="Times New Roman"/>
          <w:kern w:val="0"/>
          <w:lang w:eastAsia="en-US"/>
        </w:rPr>
        <w:t>Koordinatorius</w:t>
      </w:r>
      <w:r w:rsidR="005B5D38">
        <w:rPr>
          <w:rFonts w:eastAsia="Times New Roman"/>
          <w:kern w:val="0"/>
          <w:lang w:eastAsia="en-US"/>
        </w:rPr>
        <w:t>.</w:t>
      </w:r>
    </w:p>
    <w:p w14:paraId="53BDF4FE" w14:textId="77777777" w:rsidR="00317999" w:rsidRPr="00EA5E07" w:rsidRDefault="00317999" w:rsidP="00317999">
      <w:pPr>
        <w:widowControl/>
        <w:suppressAutoHyphens w:val="0"/>
        <w:overflowPunct w:val="0"/>
        <w:jc w:val="both"/>
        <w:rPr>
          <w:rFonts w:eastAsia="Times New Roman"/>
          <w:kern w:val="0"/>
          <w:lang w:eastAsia="en-US"/>
        </w:rPr>
      </w:pPr>
    </w:p>
    <w:p w14:paraId="396C9EBF"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IV SKYRIUS</w:t>
      </w:r>
    </w:p>
    <w:p w14:paraId="1712E380"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FINANSAVIMO SKYRIMAS</w:t>
      </w:r>
    </w:p>
    <w:p w14:paraId="4AAE5E5F" w14:textId="77777777" w:rsidR="00317999" w:rsidRPr="00EA5E07" w:rsidRDefault="00317999" w:rsidP="00317999">
      <w:pPr>
        <w:widowControl/>
        <w:suppressAutoHyphens w:val="0"/>
        <w:jc w:val="center"/>
        <w:rPr>
          <w:rFonts w:eastAsia="Times New Roman"/>
          <w:b/>
          <w:bCs/>
          <w:kern w:val="0"/>
          <w:lang w:eastAsia="en-US"/>
        </w:rPr>
      </w:pPr>
    </w:p>
    <w:p w14:paraId="1E67372F"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40</w:t>
      </w:r>
      <w:r w:rsidR="00317999" w:rsidRPr="00EA5E07">
        <w:rPr>
          <w:rFonts w:eastAsia="Times New Roman"/>
          <w:kern w:val="0"/>
          <w:lang w:eastAsia="en-US"/>
        </w:rPr>
        <w:t xml:space="preserve">. </w:t>
      </w:r>
      <w:r w:rsidR="00D629D2">
        <w:rPr>
          <w:rFonts w:eastAsia="Times New Roman"/>
          <w:kern w:val="0"/>
          <w:lang w:eastAsia="en-US"/>
        </w:rPr>
        <w:t>Sprendimas dėl finansavimo skyrimo ar neskyrimo</w:t>
      </w:r>
      <w:r w:rsidR="000D40EB">
        <w:rPr>
          <w:color w:val="000000"/>
        </w:rPr>
        <w:t xml:space="preserve"> turi </w:t>
      </w:r>
      <w:r w:rsidR="006657F5">
        <w:rPr>
          <w:color w:val="000000"/>
        </w:rPr>
        <w:t xml:space="preserve">būti </w:t>
      </w:r>
      <w:r w:rsidR="000D40EB">
        <w:rPr>
          <w:color w:val="000000"/>
        </w:rPr>
        <w:t>priim</w:t>
      </w:r>
      <w:r w:rsidR="006657F5">
        <w:rPr>
          <w:color w:val="000000"/>
        </w:rPr>
        <w:t>amas</w:t>
      </w:r>
      <w:r w:rsidR="000D40EB">
        <w:rPr>
          <w:color w:val="000000"/>
        </w:rPr>
        <w:t xml:space="preserve"> per 20 darbo dienų nuo </w:t>
      </w:r>
      <w:r w:rsidR="006657F5">
        <w:rPr>
          <w:color w:val="000000"/>
        </w:rPr>
        <w:t>paraiškos</w:t>
      </w:r>
      <w:r w:rsidR="000D40EB">
        <w:rPr>
          <w:color w:val="000000"/>
        </w:rPr>
        <w:t xml:space="preserve"> gavimo dienos. Kai dėl objektyvių priežasčių per šį terminą sprendimas negali būti priimtas, šį terminą gali</w:t>
      </w:r>
      <w:r w:rsidR="006657F5">
        <w:rPr>
          <w:color w:val="000000"/>
        </w:rPr>
        <w:t>ma</w:t>
      </w:r>
      <w:r w:rsidR="000D40EB">
        <w:rPr>
          <w:color w:val="000000"/>
        </w:rPr>
        <w:t xml:space="preserve"> pratęsti ne ilgiau kaip 10 darbo dienų. </w:t>
      </w:r>
      <w:r w:rsidR="00317999" w:rsidRPr="00EA5E07">
        <w:rPr>
          <w:rFonts w:eastAsia="Times New Roman"/>
          <w:kern w:val="0"/>
          <w:lang w:eastAsia="en-US"/>
        </w:rPr>
        <w:t xml:space="preserve">Sprendimą dėl finansavimo </w:t>
      </w:r>
      <w:r w:rsidR="00A911DB" w:rsidRPr="00EA5E07">
        <w:rPr>
          <w:rFonts w:eastAsia="Times New Roman"/>
          <w:kern w:val="0"/>
          <w:lang w:eastAsia="en-US"/>
        </w:rPr>
        <w:t>ir nefinans</w:t>
      </w:r>
      <w:r w:rsidR="00D5610D" w:rsidRPr="00EA5E07">
        <w:rPr>
          <w:rFonts w:eastAsia="Times New Roman"/>
          <w:kern w:val="0"/>
          <w:lang w:eastAsia="en-US"/>
        </w:rPr>
        <w:t xml:space="preserve">avimo </w:t>
      </w:r>
      <w:r w:rsidR="00317999" w:rsidRPr="00EA5E07">
        <w:rPr>
          <w:rFonts w:eastAsia="Times New Roman"/>
          <w:kern w:val="0"/>
          <w:lang w:eastAsia="en-US"/>
        </w:rPr>
        <w:t xml:space="preserve">skyrimo projektų įgyvendinimui </w:t>
      </w:r>
      <w:r w:rsidR="00C06CAC">
        <w:rPr>
          <w:rFonts w:eastAsia="Times New Roman"/>
          <w:kern w:val="0"/>
          <w:lang w:eastAsia="en-US"/>
        </w:rPr>
        <w:t xml:space="preserve">Administracijos direktorius </w:t>
      </w:r>
      <w:r w:rsidR="00317999" w:rsidRPr="00EA5E07">
        <w:rPr>
          <w:rFonts w:eastAsia="Times New Roman"/>
          <w:kern w:val="0"/>
          <w:lang w:eastAsia="en-US"/>
        </w:rPr>
        <w:t xml:space="preserve">priima ne vėliau kaip per </w:t>
      </w:r>
      <w:r w:rsidR="008A0876">
        <w:rPr>
          <w:rFonts w:eastAsia="Times New Roman"/>
          <w:kern w:val="0"/>
          <w:lang w:eastAsia="en-US"/>
        </w:rPr>
        <w:t>3</w:t>
      </w:r>
      <w:r w:rsidR="00317999" w:rsidRPr="00EA5E07">
        <w:rPr>
          <w:rFonts w:eastAsia="Times New Roman"/>
          <w:kern w:val="0"/>
          <w:lang w:eastAsia="en-US"/>
        </w:rPr>
        <w:t xml:space="preserve"> (</w:t>
      </w:r>
      <w:r w:rsidR="008A0876">
        <w:rPr>
          <w:rFonts w:eastAsia="Times New Roman"/>
          <w:kern w:val="0"/>
          <w:lang w:eastAsia="en-US"/>
        </w:rPr>
        <w:t>tris</w:t>
      </w:r>
      <w:r w:rsidR="00317999" w:rsidRPr="00EA5E07">
        <w:rPr>
          <w:rFonts w:eastAsia="Times New Roman"/>
          <w:kern w:val="0"/>
          <w:lang w:eastAsia="en-US"/>
        </w:rPr>
        <w:t>) darbo dienas nuo paskutinės</w:t>
      </w:r>
      <w:r w:rsidR="00AB0C46" w:rsidRPr="00EA5E07">
        <w:rPr>
          <w:rFonts w:eastAsia="Times New Roman"/>
          <w:kern w:val="0"/>
          <w:lang w:eastAsia="en-US"/>
        </w:rPr>
        <w:t xml:space="preserve"> K</w:t>
      </w:r>
      <w:r w:rsidR="008244BC" w:rsidRPr="00EA5E07">
        <w:rPr>
          <w:rFonts w:eastAsia="Times New Roman"/>
          <w:kern w:val="0"/>
          <w:lang w:eastAsia="en-US"/>
        </w:rPr>
        <w:t>omisijos</w:t>
      </w:r>
      <w:r w:rsidR="006839BB" w:rsidRPr="00EA5E07">
        <w:rPr>
          <w:rFonts w:eastAsia="Times New Roman"/>
          <w:kern w:val="0"/>
          <w:lang w:eastAsia="en-US"/>
        </w:rPr>
        <w:t xml:space="preserve"> paraiškų</w:t>
      </w:r>
      <w:r w:rsidR="008244BC" w:rsidRPr="00EA5E07">
        <w:rPr>
          <w:rFonts w:eastAsia="Times New Roman"/>
          <w:kern w:val="0"/>
          <w:lang w:eastAsia="en-US"/>
        </w:rPr>
        <w:t xml:space="preserve"> įvertinimo ir </w:t>
      </w:r>
      <w:r w:rsidR="00383292">
        <w:rPr>
          <w:rFonts w:eastAsia="Times New Roman"/>
          <w:kern w:val="0"/>
          <w:lang w:eastAsia="en-US"/>
        </w:rPr>
        <w:t>Administracijos direktoriui</w:t>
      </w:r>
      <w:r w:rsidR="00383292" w:rsidRPr="00EA5E07">
        <w:rPr>
          <w:rFonts w:eastAsia="Times New Roman"/>
          <w:kern w:val="0"/>
          <w:lang w:eastAsia="en-US"/>
        </w:rPr>
        <w:t xml:space="preserve"> </w:t>
      </w:r>
      <w:r w:rsidR="00317999" w:rsidRPr="00EA5E07">
        <w:rPr>
          <w:rFonts w:eastAsia="Times New Roman"/>
          <w:kern w:val="0"/>
          <w:lang w:eastAsia="en-US"/>
        </w:rPr>
        <w:t>pateikimo dienos.</w:t>
      </w:r>
    </w:p>
    <w:p w14:paraId="78BCC34A"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41</w:t>
      </w:r>
      <w:r w:rsidR="00317999" w:rsidRPr="00EA5E07">
        <w:rPr>
          <w:rFonts w:eastAsia="Times New Roman"/>
          <w:kern w:val="0"/>
          <w:lang w:eastAsia="en-US"/>
        </w:rPr>
        <w:t xml:space="preserve">. </w:t>
      </w:r>
      <w:r w:rsidR="008A0876">
        <w:rPr>
          <w:rFonts w:eastAsia="Times New Roman"/>
          <w:kern w:val="0"/>
          <w:lang w:eastAsia="en-US"/>
        </w:rPr>
        <w:t>Ne vėliau kaip per</w:t>
      </w:r>
      <w:r w:rsidR="00317999" w:rsidRPr="00EA5E07">
        <w:rPr>
          <w:rFonts w:eastAsia="Times New Roman"/>
          <w:kern w:val="0"/>
          <w:lang w:eastAsia="en-US"/>
        </w:rPr>
        <w:t xml:space="preserve"> </w:t>
      </w:r>
      <w:r w:rsidR="00A958DD">
        <w:rPr>
          <w:rFonts w:eastAsia="Times New Roman"/>
          <w:kern w:val="0"/>
          <w:lang w:eastAsia="en-US"/>
        </w:rPr>
        <w:t>3</w:t>
      </w:r>
      <w:r w:rsidR="00317999" w:rsidRPr="00EA5E07">
        <w:rPr>
          <w:rFonts w:eastAsia="Times New Roman"/>
          <w:kern w:val="0"/>
          <w:lang w:eastAsia="en-US"/>
        </w:rPr>
        <w:t xml:space="preserve"> (</w:t>
      </w:r>
      <w:r w:rsidR="008A0876">
        <w:rPr>
          <w:rFonts w:eastAsia="Times New Roman"/>
          <w:kern w:val="0"/>
          <w:lang w:eastAsia="en-US"/>
        </w:rPr>
        <w:t>tris</w:t>
      </w:r>
      <w:r w:rsidR="00317999" w:rsidRPr="00EA5E07">
        <w:rPr>
          <w:rFonts w:eastAsia="Times New Roman"/>
          <w:kern w:val="0"/>
          <w:lang w:eastAsia="en-US"/>
        </w:rPr>
        <w:t xml:space="preserve">) darbo dienas nuo </w:t>
      </w:r>
      <w:r w:rsidR="00383292">
        <w:rPr>
          <w:rFonts w:eastAsia="Times New Roman"/>
          <w:kern w:val="0"/>
          <w:lang w:eastAsia="en-US"/>
        </w:rPr>
        <w:t xml:space="preserve">Administracijos direktoriaus įsakymo </w:t>
      </w:r>
      <w:r w:rsidR="00317999" w:rsidRPr="00EA5E07">
        <w:rPr>
          <w:rFonts w:eastAsia="Times New Roman"/>
          <w:kern w:val="0"/>
          <w:lang w:eastAsia="en-US"/>
        </w:rPr>
        <w:t xml:space="preserve">priėmimo </w:t>
      </w:r>
      <w:r w:rsidR="00D629D2">
        <w:rPr>
          <w:rFonts w:eastAsia="Times New Roman"/>
          <w:kern w:val="0"/>
          <w:lang w:eastAsia="en-US"/>
        </w:rPr>
        <w:t>Koordinatorius</w:t>
      </w:r>
      <w:r w:rsidR="00317999" w:rsidRPr="00EA5E07">
        <w:rPr>
          <w:rFonts w:eastAsia="Times New Roman"/>
          <w:kern w:val="0"/>
          <w:lang w:eastAsia="en-US"/>
        </w:rPr>
        <w:t xml:space="preserve"> turi:</w:t>
      </w:r>
    </w:p>
    <w:p w14:paraId="7C9CD714" w14:textId="77777777" w:rsidR="00317999" w:rsidRPr="00EA5E07" w:rsidRDefault="00AF18B3" w:rsidP="00BC5274">
      <w:pPr>
        <w:widowControl/>
        <w:suppressAutoHyphens w:val="0"/>
        <w:ind w:firstLine="720"/>
        <w:jc w:val="both"/>
        <w:rPr>
          <w:rFonts w:eastAsia="Times New Roman"/>
          <w:kern w:val="0"/>
          <w:lang w:eastAsia="en-US"/>
        </w:rPr>
      </w:pPr>
      <w:r>
        <w:rPr>
          <w:rFonts w:eastAsia="Times New Roman"/>
          <w:kern w:val="0"/>
          <w:lang w:eastAsia="en-US"/>
        </w:rPr>
        <w:t>4</w:t>
      </w:r>
      <w:r w:rsidR="00B8130F">
        <w:rPr>
          <w:rFonts w:eastAsia="Times New Roman"/>
          <w:kern w:val="0"/>
          <w:lang w:eastAsia="en-US"/>
        </w:rPr>
        <w:t>1</w:t>
      </w:r>
      <w:r w:rsidR="00317999" w:rsidRPr="00EA5E07">
        <w:rPr>
          <w:rFonts w:eastAsia="Times New Roman"/>
          <w:kern w:val="0"/>
          <w:lang w:eastAsia="en-US"/>
        </w:rPr>
        <w:t>.1. Savivaldybės svetainėje www.anyksciai.lt paskelbti pagal Priemonę finansavimą gavusių pareiškėjų pavadinimus, finansuotų projektų pavadinimus, Savivaldybės skirtas lėšas;</w:t>
      </w:r>
    </w:p>
    <w:p w14:paraId="27F41B5E" w14:textId="77777777" w:rsidR="00317999" w:rsidRPr="00EA5E07" w:rsidRDefault="00AF18B3" w:rsidP="00BC5274">
      <w:pPr>
        <w:widowControl/>
        <w:suppressAutoHyphens w:val="0"/>
        <w:ind w:firstLine="720"/>
        <w:jc w:val="both"/>
        <w:rPr>
          <w:rFonts w:eastAsia="Times New Roman"/>
          <w:kern w:val="0"/>
          <w:lang w:eastAsia="en-US"/>
        </w:rPr>
      </w:pPr>
      <w:r>
        <w:rPr>
          <w:rFonts w:eastAsia="Times New Roman"/>
          <w:kern w:val="0"/>
          <w:lang w:eastAsia="en-US"/>
        </w:rPr>
        <w:t>4</w:t>
      </w:r>
      <w:r w:rsidR="00B8130F">
        <w:rPr>
          <w:rFonts w:eastAsia="Times New Roman"/>
          <w:kern w:val="0"/>
          <w:lang w:eastAsia="en-US"/>
        </w:rPr>
        <w:t>1</w:t>
      </w:r>
      <w:r w:rsidR="00317999" w:rsidRPr="00EA5E07">
        <w:rPr>
          <w:rFonts w:eastAsia="Times New Roman"/>
          <w:kern w:val="0"/>
          <w:lang w:eastAsia="en-US"/>
        </w:rPr>
        <w:t xml:space="preserve">.2. el. pašto adresu, nurodytu paraiškoje, informuoti pareiškėjus, kurių projektams skirtas finansavimas; </w:t>
      </w:r>
    </w:p>
    <w:p w14:paraId="5ACABDCA" w14:textId="77777777" w:rsidR="00317999" w:rsidRPr="00EA5E07" w:rsidRDefault="00AF18B3" w:rsidP="00BC5274">
      <w:pPr>
        <w:widowControl/>
        <w:suppressAutoHyphens w:val="0"/>
        <w:ind w:firstLine="720"/>
        <w:jc w:val="both"/>
        <w:rPr>
          <w:rFonts w:eastAsia="Times New Roman"/>
          <w:kern w:val="0"/>
          <w:lang w:eastAsia="en-US"/>
        </w:rPr>
      </w:pPr>
      <w:r>
        <w:rPr>
          <w:rFonts w:eastAsia="Times New Roman"/>
          <w:kern w:val="0"/>
          <w:lang w:eastAsia="en-US"/>
        </w:rPr>
        <w:lastRenderedPageBreak/>
        <w:t>4</w:t>
      </w:r>
      <w:r w:rsidR="00B8130F">
        <w:rPr>
          <w:rFonts w:eastAsia="Times New Roman"/>
          <w:kern w:val="0"/>
          <w:lang w:eastAsia="en-US"/>
        </w:rPr>
        <w:t>1</w:t>
      </w:r>
      <w:r w:rsidR="00317999" w:rsidRPr="00EA5E07">
        <w:rPr>
          <w:rFonts w:eastAsia="Times New Roman"/>
          <w:kern w:val="0"/>
          <w:lang w:eastAsia="en-US"/>
        </w:rPr>
        <w:t>.3. el. pašto adresu, nurodytu paraiškoje, informuoti pareiškėjus, kurių projektams finansavimas neskirtas, nurodant motyvus, kodėl paraiška nefinansuota.</w:t>
      </w:r>
    </w:p>
    <w:p w14:paraId="2EDFC3A7"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42</w:t>
      </w:r>
      <w:r w:rsidR="00317999" w:rsidRPr="00EA5E07">
        <w:rPr>
          <w:rFonts w:eastAsia="Times New Roman"/>
          <w:kern w:val="0"/>
          <w:lang w:eastAsia="en-US"/>
        </w:rPr>
        <w:t>. Jei Savivaldybės skirta lėšų suma projekto įgyvendinimui yra mažesnė nei pareiškėjas prašė paraiškoje, prieš pasirašydamas Biudžeto lėšų naudojimo sutartį</w:t>
      </w:r>
      <w:r w:rsidR="00317999" w:rsidRPr="00EA5E07">
        <w:rPr>
          <w:rFonts w:eastAsia="Times New Roman"/>
          <w:b/>
          <w:kern w:val="0"/>
          <w:lang w:eastAsia="en-US"/>
        </w:rPr>
        <w:t xml:space="preserve"> </w:t>
      </w:r>
      <w:r w:rsidR="00317999" w:rsidRPr="00EA5E07">
        <w:rPr>
          <w:rFonts w:eastAsia="Times New Roman"/>
          <w:kern w:val="0"/>
          <w:lang w:eastAsia="en-US"/>
        </w:rPr>
        <w:t>(toliau – Sutartis),</w:t>
      </w:r>
      <w:r w:rsidR="00317999" w:rsidRPr="00EA5E07">
        <w:rPr>
          <w:rFonts w:eastAsia="Times New Roman"/>
          <w:b/>
          <w:kern w:val="0"/>
          <w:lang w:eastAsia="en-US"/>
        </w:rPr>
        <w:t xml:space="preserve"> </w:t>
      </w:r>
      <w:r w:rsidR="00317999" w:rsidRPr="00EA5E07">
        <w:rPr>
          <w:rFonts w:eastAsia="Times New Roman"/>
          <w:kern w:val="0"/>
          <w:lang w:eastAsia="en-US"/>
        </w:rPr>
        <w:t xml:space="preserve">projekto vykdytojas turi teisę keisti projekto veiklos apimtis, nekeičiant paraiškoje aprašytos veiklos turinio, tikslų bei privalo </w:t>
      </w:r>
      <w:r w:rsidR="00244172">
        <w:rPr>
          <w:rFonts w:eastAsia="Times New Roman"/>
          <w:kern w:val="0"/>
          <w:lang w:eastAsia="en-US"/>
        </w:rPr>
        <w:t>Koordinatoriui</w:t>
      </w:r>
      <w:r w:rsidR="00317999" w:rsidRPr="00EA5E07">
        <w:rPr>
          <w:rFonts w:eastAsia="Times New Roman"/>
          <w:kern w:val="0"/>
          <w:lang w:eastAsia="en-US"/>
        </w:rPr>
        <w:t xml:space="preserve"> pateikti patikslintą paraiškos 4 punkto lentelę „Projekto uždavinys (-</w:t>
      </w:r>
      <w:proofErr w:type="spellStart"/>
      <w:r w:rsidR="00317999" w:rsidRPr="00EA5E07">
        <w:rPr>
          <w:rFonts w:eastAsia="Times New Roman"/>
          <w:kern w:val="0"/>
          <w:lang w:eastAsia="en-US"/>
        </w:rPr>
        <w:t>iai</w:t>
      </w:r>
      <w:proofErr w:type="spellEnd"/>
      <w:r w:rsidR="00317999" w:rsidRPr="00EA5E07">
        <w:rPr>
          <w:rFonts w:eastAsia="Times New Roman"/>
          <w:kern w:val="0"/>
          <w:lang w:eastAsia="en-US"/>
        </w:rPr>
        <w:t>), veikla (-</w:t>
      </w:r>
      <w:proofErr w:type="spellStart"/>
      <w:r w:rsidR="00317999" w:rsidRPr="00EA5E07">
        <w:rPr>
          <w:rFonts w:eastAsia="Times New Roman"/>
          <w:kern w:val="0"/>
          <w:lang w:eastAsia="en-US"/>
        </w:rPr>
        <w:t>os</w:t>
      </w:r>
      <w:proofErr w:type="spellEnd"/>
      <w:r w:rsidR="00317999" w:rsidRPr="00EA5E07">
        <w:rPr>
          <w:rFonts w:eastAsia="Times New Roman"/>
          <w:kern w:val="0"/>
          <w:lang w:eastAsia="en-US"/>
        </w:rPr>
        <w:t>)“ ir 5 punkto lentelę „Projekto biudžetas ir jo pagrindimas“.</w:t>
      </w:r>
    </w:p>
    <w:p w14:paraId="5961AC44"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43</w:t>
      </w:r>
      <w:r w:rsidR="00317999" w:rsidRPr="00EA5E07">
        <w:rPr>
          <w:rFonts w:eastAsia="Times New Roman"/>
          <w:kern w:val="0"/>
          <w:lang w:eastAsia="en-US"/>
        </w:rPr>
        <w:t xml:space="preserve">. </w:t>
      </w:r>
      <w:r w:rsidR="00244172">
        <w:rPr>
          <w:rFonts w:eastAsia="Times New Roman"/>
          <w:kern w:val="0"/>
          <w:lang w:eastAsia="en-US"/>
        </w:rPr>
        <w:t>Koordinatorius</w:t>
      </w:r>
      <w:r w:rsidR="00317999" w:rsidRPr="00EA5E07">
        <w:rPr>
          <w:rFonts w:eastAsia="Times New Roman"/>
          <w:kern w:val="0"/>
          <w:lang w:eastAsia="en-US"/>
        </w:rPr>
        <w:t xml:space="preserve"> pateikia koreguotą projekto biudžeto sąmatą (Biudžeto lėšų naudojimo sutarties 6 priedas) su suderinimo žyma</w:t>
      </w:r>
      <w:r w:rsidR="00244172">
        <w:rPr>
          <w:rFonts w:eastAsia="Times New Roman"/>
          <w:kern w:val="0"/>
          <w:lang w:eastAsia="en-US"/>
        </w:rPr>
        <w:t xml:space="preserve"> Administracijos skyriui , atsakingam už finansus ir apskaitą.</w:t>
      </w:r>
    </w:p>
    <w:p w14:paraId="131A9B4D" w14:textId="77777777" w:rsidR="00317999" w:rsidRPr="00EA5E07" w:rsidRDefault="00B8130F" w:rsidP="00BC5274">
      <w:pPr>
        <w:widowControl/>
        <w:suppressAutoHyphens w:val="0"/>
        <w:ind w:firstLine="720"/>
        <w:jc w:val="both"/>
        <w:rPr>
          <w:rFonts w:eastAsia="Times New Roman"/>
          <w:kern w:val="0"/>
          <w:u w:val="single"/>
          <w:lang w:eastAsia="en-US"/>
        </w:rPr>
      </w:pPr>
      <w:r>
        <w:rPr>
          <w:rFonts w:eastAsia="Times New Roman"/>
          <w:kern w:val="0"/>
          <w:lang w:eastAsia="en-US"/>
        </w:rPr>
        <w:t>44</w:t>
      </w:r>
      <w:r w:rsidR="00317999" w:rsidRPr="00EA5E07">
        <w:rPr>
          <w:rFonts w:eastAsia="Times New Roman"/>
          <w:kern w:val="0"/>
          <w:lang w:eastAsia="en-US"/>
        </w:rPr>
        <w:t>. Biudžeto lėšų naudojimo sutarties projektą (</w:t>
      </w:r>
      <w:r w:rsidR="00DD3D20">
        <w:rPr>
          <w:rFonts w:eastAsia="Times New Roman"/>
          <w:iCs/>
          <w:kern w:val="0"/>
          <w:lang w:eastAsia="en-US"/>
        </w:rPr>
        <w:t>4</w:t>
      </w:r>
      <w:r w:rsidR="00317999" w:rsidRPr="00EA5E07">
        <w:rPr>
          <w:rFonts w:eastAsia="Times New Roman"/>
          <w:iCs/>
          <w:kern w:val="0"/>
          <w:lang w:eastAsia="en-US"/>
        </w:rPr>
        <w:t xml:space="preserve"> priedas</w:t>
      </w:r>
      <w:r w:rsidR="00317999" w:rsidRPr="00EA5E07">
        <w:rPr>
          <w:rFonts w:eastAsia="Times New Roman"/>
          <w:kern w:val="0"/>
          <w:lang w:eastAsia="en-US"/>
        </w:rPr>
        <w:t xml:space="preserve">) užpildo ir su projekto vykdytoju, ne vėliau kaip per 14 darbo dienų nuo Sprendimo dėl finansavimo skyrimo projekto įgyvendinimui priėmimo, suderina </w:t>
      </w:r>
      <w:r w:rsidR="00300F06">
        <w:rPr>
          <w:rFonts w:eastAsia="Times New Roman"/>
          <w:kern w:val="0"/>
          <w:lang w:eastAsia="en-US"/>
        </w:rPr>
        <w:t>Koordinatorius</w:t>
      </w:r>
      <w:r w:rsidR="00317999" w:rsidRPr="00EA5E07">
        <w:rPr>
          <w:rFonts w:eastAsia="Times New Roman"/>
          <w:kern w:val="0"/>
          <w:lang w:eastAsia="en-US"/>
        </w:rPr>
        <w:t xml:space="preserve">. </w:t>
      </w:r>
      <w:r w:rsidR="00AB0C46" w:rsidRPr="00EA5E07">
        <w:rPr>
          <w:rFonts w:eastAsia="Times New Roman"/>
          <w:kern w:val="0"/>
          <w:lang w:eastAsia="en-US"/>
        </w:rPr>
        <w:t>Sutartį</w:t>
      </w:r>
      <w:r w:rsidR="00317999" w:rsidRPr="00EA5E07">
        <w:rPr>
          <w:rFonts w:eastAsia="Times New Roman"/>
          <w:kern w:val="0"/>
          <w:lang w:eastAsia="en-US"/>
        </w:rPr>
        <w:t xml:space="preserve"> su Projekto vykdytojais dėl finansavimo skyrimo pasirašo </w:t>
      </w:r>
      <w:r w:rsidR="00453B0E">
        <w:rPr>
          <w:rFonts w:eastAsia="Times New Roman"/>
          <w:kern w:val="0"/>
          <w:lang w:eastAsia="en-US"/>
        </w:rPr>
        <w:t>A</w:t>
      </w:r>
      <w:r w:rsidR="00BF160E">
        <w:rPr>
          <w:rFonts w:eastAsia="Times New Roman"/>
          <w:kern w:val="0"/>
          <w:lang w:eastAsia="en-US"/>
        </w:rPr>
        <w:t>dministracijos direktorius</w:t>
      </w:r>
      <w:r w:rsidR="00317999" w:rsidRPr="00EA5E07">
        <w:rPr>
          <w:rFonts w:eastAsia="Times New Roman"/>
          <w:kern w:val="0"/>
          <w:lang w:eastAsia="en-US"/>
        </w:rPr>
        <w:t>.</w:t>
      </w:r>
    </w:p>
    <w:p w14:paraId="7EC49057"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45</w:t>
      </w:r>
      <w:r w:rsidR="00317999" w:rsidRPr="00EA5E07">
        <w:rPr>
          <w:rFonts w:eastAsia="Times New Roman"/>
          <w:kern w:val="0"/>
          <w:lang w:eastAsia="en-US"/>
        </w:rPr>
        <w:t xml:space="preserve">. Projekto vykdytojas per 1 mėn. nuo sprendimo priėmimo datos privalo atvykti sudaryti Sutartį adresu, nurodytu šio Aprašo </w:t>
      </w:r>
      <w:r w:rsidR="00D60DC9">
        <w:rPr>
          <w:rFonts w:eastAsia="Times New Roman"/>
          <w:kern w:val="0"/>
          <w:lang w:eastAsia="en-US"/>
        </w:rPr>
        <w:t>9.1</w:t>
      </w:r>
      <w:r w:rsidR="00317999" w:rsidRPr="00EA5E07">
        <w:rPr>
          <w:rFonts w:eastAsia="Times New Roman"/>
          <w:kern w:val="0"/>
          <w:lang w:eastAsia="en-US"/>
        </w:rPr>
        <w:t xml:space="preserve"> </w:t>
      </w:r>
      <w:r w:rsidR="00922F6A">
        <w:rPr>
          <w:rFonts w:eastAsia="Times New Roman"/>
          <w:kern w:val="0"/>
          <w:lang w:eastAsia="en-US"/>
        </w:rPr>
        <w:t>pa</w:t>
      </w:r>
      <w:r w:rsidR="00317999" w:rsidRPr="00EA5E07">
        <w:rPr>
          <w:rFonts w:eastAsia="Times New Roman"/>
          <w:kern w:val="0"/>
          <w:lang w:eastAsia="en-US"/>
        </w:rPr>
        <w:t>punk</w:t>
      </w:r>
      <w:r w:rsidR="001F48A4">
        <w:rPr>
          <w:rFonts w:eastAsia="Times New Roman"/>
          <w:kern w:val="0"/>
          <w:lang w:eastAsia="en-US"/>
        </w:rPr>
        <w:t>tyje</w:t>
      </w:r>
      <w:r w:rsidR="00317999" w:rsidRPr="00EA5E07">
        <w:rPr>
          <w:rFonts w:eastAsia="Times New Roman"/>
          <w:kern w:val="0"/>
          <w:lang w:eastAsia="en-US"/>
        </w:rPr>
        <w:t>. Projekto vykdytojui neatvykus sudaryti Sutarties per 1 mėn. terminą, sprendimas skirti finansavimą panaikinamas.</w:t>
      </w:r>
    </w:p>
    <w:p w14:paraId="55E262B9" w14:textId="77777777" w:rsidR="00317999" w:rsidRPr="00EA5E07" w:rsidRDefault="00B8130F" w:rsidP="00BC5274">
      <w:pPr>
        <w:widowControl/>
        <w:suppressAutoHyphens w:val="0"/>
        <w:ind w:firstLine="720"/>
        <w:jc w:val="both"/>
        <w:rPr>
          <w:rFonts w:eastAsia="Times New Roman"/>
          <w:kern w:val="0"/>
          <w:lang w:eastAsia="en-US"/>
        </w:rPr>
      </w:pPr>
      <w:r>
        <w:rPr>
          <w:rFonts w:eastAsia="Times New Roman"/>
          <w:kern w:val="0"/>
          <w:lang w:eastAsia="en-US"/>
        </w:rPr>
        <w:t>46</w:t>
      </w:r>
      <w:r w:rsidR="00317999" w:rsidRPr="00EA5E07">
        <w:rPr>
          <w:rFonts w:eastAsia="Times New Roman"/>
          <w:kern w:val="0"/>
          <w:lang w:eastAsia="en-US"/>
        </w:rPr>
        <w:t>. Projekto sąmatą (forma B-1) (</w:t>
      </w:r>
      <w:r w:rsidR="00317999" w:rsidRPr="00EA5E07">
        <w:rPr>
          <w:rFonts w:eastAsia="Times New Roman"/>
          <w:i/>
          <w:kern w:val="0"/>
          <w:lang w:eastAsia="en-US"/>
        </w:rPr>
        <w:t>Sutarties 1 priedas</w:t>
      </w:r>
      <w:r w:rsidR="00317999" w:rsidRPr="00EA5E07">
        <w:rPr>
          <w:rFonts w:eastAsia="Times New Roman"/>
          <w:kern w:val="0"/>
          <w:lang w:eastAsia="en-US"/>
        </w:rPr>
        <w:t>), kuri yra neatskiriama Sutarties dalis, savo antspaud</w:t>
      </w:r>
      <w:r w:rsidR="00AB0C46" w:rsidRPr="00EA5E07">
        <w:rPr>
          <w:rFonts w:eastAsia="Times New Roman"/>
          <w:kern w:val="0"/>
          <w:lang w:eastAsia="en-US"/>
        </w:rPr>
        <w:t xml:space="preserve">u </w:t>
      </w:r>
      <w:r w:rsidR="00AB0C46" w:rsidRPr="00EA5E07">
        <w:rPr>
          <w:rFonts w:eastAsia="Times New Roman"/>
          <w:kern w:val="0"/>
        </w:rPr>
        <w:t>(jei jis yra privalomas)</w:t>
      </w:r>
      <w:r w:rsidR="00317999" w:rsidRPr="00EA5E07">
        <w:rPr>
          <w:rFonts w:eastAsia="Times New Roman"/>
          <w:kern w:val="0"/>
          <w:lang w:eastAsia="en-US"/>
        </w:rPr>
        <w:t xml:space="preserve"> bei parašais tvirtina </w:t>
      </w:r>
      <w:r w:rsidR="00EA0E7D" w:rsidRPr="00EA5E07">
        <w:rPr>
          <w:rFonts w:eastAsia="Times New Roman"/>
          <w:kern w:val="0"/>
          <w:lang w:eastAsia="en-US"/>
        </w:rPr>
        <w:t>asignavimų valdytojas</w:t>
      </w:r>
      <w:r w:rsidR="00317999" w:rsidRPr="00EA5E07">
        <w:rPr>
          <w:rFonts w:eastAsia="Times New Roman"/>
          <w:kern w:val="0"/>
          <w:lang w:eastAsia="en-US"/>
        </w:rPr>
        <w:t xml:space="preserve"> ir finansavimą gavęs projekto vykdytojas. Lėšos projekto įgyvendinimui pervedamos Sutartyje nustatytais terminais ir tvarka, Projekto vykdytojui pateikus Prašymą dėl lėšų skyrimo (</w:t>
      </w:r>
      <w:r w:rsidR="00317999" w:rsidRPr="00EA5E07">
        <w:rPr>
          <w:rFonts w:eastAsia="Times New Roman"/>
          <w:i/>
          <w:kern w:val="0"/>
          <w:lang w:eastAsia="en-US"/>
        </w:rPr>
        <w:t>Sutarties 2 priedas</w:t>
      </w:r>
      <w:r w:rsidR="00317999" w:rsidRPr="00EA5E07">
        <w:rPr>
          <w:rFonts w:eastAsia="Times New Roman"/>
          <w:kern w:val="0"/>
          <w:lang w:eastAsia="en-US"/>
        </w:rPr>
        <w:t xml:space="preserve">). </w:t>
      </w:r>
    </w:p>
    <w:p w14:paraId="68F23CA1" w14:textId="77777777" w:rsidR="00317999" w:rsidRPr="00EA5E07" w:rsidRDefault="00317999" w:rsidP="00317999">
      <w:pPr>
        <w:widowControl/>
        <w:suppressAutoHyphens w:val="0"/>
        <w:jc w:val="both"/>
        <w:rPr>
          <w:rFonts w:eastAsia="Times New Roman"/>
          <w:bCs/>
          <w:kern w:val="0"/>
          <w:lang w:eastAsia="en-US"/>
        </w:rPr>
      </w:pPr>
    </w:p>
    <w:p w14:paraId="300CDC22" w14:textId="77777777" w:rsidR="00317999" w:rsidRPr="00660FBD" w:rsidRDefault="00317999" w:rsidP="00317999">
      <w:pPr>
        <w:widowControl/>
        <w:suppressAutoHyphens w:val="0"/>
        <w:jc w:val="center"/>
        <w:rPr>
          <w:rFonts w:eastAsia="Times New Roman"/>
          <w:b/>
          <w:bCs/>
          <w:kern w:val="0"/>
          <w:lang w:eastAsia="en-US"/>
        </w:rPr>
      </w:pPr>
      <w:r w:rsidRPr="00660FBD">
        <w:rPr>
          <w:rFonts w:eastAsia="Times New Roman"/>
          <w:b/>
          <w:bCs/>
          <w:kern w:val="0"/>
          <w:lang w:eastAsia="en-US"/>
        </w:rPr>
        <w:t>V SKYRIUS</w:t>
      </w:r>
    </w:p>
    <w:p w14:paraId="7865D08D" w14:textId="77777777" w:rsidR="00317999" w:rsidRPr="00660FBD" w:rsidRDefault="00317999" w:rsidP="00317999">
      <w:pPr>
        <w:widowControl/>
        <w:suppressAutoHyphens w:val="0"/>
        <w:jc w:val="center"/>
        <w:rPr>
          <w:rFonts w:eastAsia="Times New Roman"/>
          <w:b/>
          <w:bCs/>
          <w:kern w:val="0"/>
          <w:lang w:eastAsia="en-US"/>
        </w:rPr>
      </w:pPr>
      <w:r w:rsidRPr="00660FBD">
        <w:rPr>
          <w:rFonts w:eastAsia="Times New Roman"/>
          <w:b/>
          <w:bCs/>
          <w:kern w:val="0"/>
          <w:lang w:eastAsia="en-US"/>
        </w:rPr>
        <w:t>ATSAKOMYBĖ IR KONTROLĖ</w:t>
      </w:r>
    </w:p>
    <w:p w14:paraId="74FEA702" w14:textId="77777777" w:rsidR="00317999" w:rsidRPr="00660FBD" w:rsidRDefault="00317999" w:rsidP="00317999">
      <w:pPr>
        <w:widowControl/>
        <w:suppressAutoHyphens w:val="0"/>
        <w:rPr>
          <w:rFonts w:eastAsia="Times New Roman"/>
          <w:b/>
          <w:bCs/>
          <w:kern w:val="0"/>
          <w:lang w:eastAsia="en-US"/>
        </w:rPr>
      </w:pPr>
    </w:p>
    <w:p w14:paraId="6859E63E" w14:textId="77777777" w:rsidR="00317999" w:rsidRPr="008D0110" w:rsidRDefault="004311CC" w:rsidP="00BC5274">
      <w:pPr>
        <w:pStyle w:val="Komentarotekstas"/>
        <w:ind w:firstLine="720"/>
        <w:jc w:val="both"/>
        <w:rPr>
          <w:sz w:val="24"/>
          <w:szCs w:val="24"/>
        </w:rPr>
      </w:pPr>
      <w:r>
        <w:rPr>
          <w:rFonts w:eastAsia="Times New Roman"/>
          <w:kern w:val="0"/>
          <w:sz w:val="24"/>
          <w:szCs w:val="24"/>
          <w:lang w:eastAsia="en-US"/>
        </w:rPr>
        <w:t>4</w:t>
      </w:r>
      <w:r w:rsidR="00B8130F">
        <w:rPr>
          <w:rFonts w:eastAsia="Times New Roman"/>
          <w:kern w:val="0"/>
          <w:sz w:val="24"/>
          <w:szCs w:val="24"/>
          <w:lang w:eastAsia="en-US"/>
        </w:rPr>
        <w:t>7</w:t>
      </w:r>
      <w:r w:rsidR="00317999" w:rsidRPr="00C4579F">
        <w:rPr>
          <w:rFonts w:eastAsia="Times New Roman"/>
          <w:kern w:val="0"/>
          <w:sz w:val="24"/>
          <w:szCs w:val="24"/>
          <w:lang w:eastAsia="en-US"/>
        </w:rPr>
        <w:t>.</w:t>
      </w:r>
      <w:r w:rsidR="00317999" w:rsidRPr="00660FBD">
        <w:rPr>
          <w:rFonts w:eastAsia="Times New Roman"/>
          <w:kern w:val="0"/>
          <w:lang w:eastAsia="en-US"/>
        </w:rPr>
        <w:t xml:space="preserve"> </w:t>
      </w:r>
      <w:r w:rsidR="003B45A3" w:rsidRPr="008D0110">
        <w:rPr>
          <w:color w:val="000000"/>
          <w:sz w:val="24"/>
          <w:szCs w:val="24"/>
          <w:highlight w:val="white"/>
        </w:rPr>
        <w:t xml:space="preserve">Projekto vykdytojas, neįgyvendinęs projekto iki numatytos projekto įgyvendinimo pabaigos datos Paraiškoje arba nepanaudojęs visų projektui skirtų lėšų, privalo jas grąžinti į Savivaldybės biudžeto sąskaitą kuo greičiau, bet ne vėliau nei iki einamųjų metų gruodžio </w:t>
      </w:r>
      <w:r w:rsidR="008D0110">
        <w:rPr>
          <w:color w:val="000000"/>
          <w:sz w:val="24"/>
          <w:szCs w:val="24"/>
          <w:highlight w:val="white"/>
        </w:rPr>
        <w:t xml:space="preserve">19 </w:t>
      </w:r>
      <w:r w:rsidR="003B45A3" w:rsidRPr="008D0110">
        <w:rPr>
          <w:color w:val="000000"/>
          <w:sz w:val="24"/>
          <w:szCs w:val="24"/>
          <w:highlight w:val="white"/>
        </w:rPr>
        <w:t>dienos. Neįgyvendinus projekto ar nepanaudojus visų projektui skirtų lėšų, projekto vykdytojas atsiunčia Koordinatoriui laisvos formos prašymą leisti grąžinti lėšas, prašyme nurodant priežastis. Prašymo kopija su Koordinatoriaus žyma (pareigomis, vardu, pavarde, parašu, data) perduodama Administracijos skyriui, atsakingam už finansus ir apskaitą.</w:t>
      </w:r>
      <w:r w:rsidR="003B45A3" w:rsidRPr="008D0110">
        <w:rPr>
          <w:sz w:val="24"/>
          <w:szCs w:val="24"/>
        </w:rPr>
        <w:t xml:space="preserve"> </w:t>
      </w:r>
    </w:p>
    <w:p w14:paraId="5BE2D5BA" w14:textId="77777777"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8</w:t>
      </w:r>
      <w:r w:rsidRPr="00660FBD">
        <w:rPr>
          <w:rFonts w:eastAsia="Times New Roman"/>
          <w:kern w:val="0"/>
          <w:lang w:eastAsia="en-US"/>
        </w:rPr>
        <w:t xml:space="preserve">. Projekto įgyvendinimui skirtos lėšos privalo būti panaudotos mokėti tik už tas išlaidas, kurios buvo numatytos patikslintoje paraiškos 5 punkto lentelėje „Projekto biudžetas ir jo pagrindimas“ ir prie Sutarties pridėtoje sąmatoje. </w:t>
      </w:r>
    </w:p>
    <w:p w14:paraId="282E2E6B" w14:textId="77777777" w:rsidR="00317999" w:rsidRPr="00660FBD" w:rsidRDefault="00B8130F" w:rsidP="00BC5274">
      <w:pPr>
        <w:widowControl/>
        <w:suppressAutoHyphens w:val="0"/>
        <w:ind w:firstLine="720"/>
        <w:jc w:val="both"/>
        <w:rPr>
          <w:rFonts w:eastAsia="Times New Roman"/>
          <w:kern w:val="0"/>
          <w:lang w:eastAsia="en-US"/>
        </w:rPr>
      </w:pPr>
      <w:r>
        <w:rPr>
          <w:rFonts w:eastAsia="Times New Roman"/>
          <w:kern w:val="0"/>
          <w:lang w:eastAsia="en-US"/>
        </w:rPr>
        <w:t>49</w:t>
      </w:r>
      <w:r w:rsidR="00317999" w:rsidRPr="00660FBD">
        <w:rPr>
          <w:rFonts w:eastAsia="Times New Roman"/>
          <w:kern w:val="0"/>
          <w:lang w:eastAsia="en-US"/>
        </w:rPr>
        <w:t>. Projekto vykdytojas, įgyvendinęs projektą, per 20 (dvidešimt) darbo dienų, bet ne vėliau kaip iki kitų metų sausio 10 d.  pateikia:</w:t>
      </w:r>
    </w:p>
    <w:p w14:paraId="0EB77D4A" w14:textId="77777777"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 </w:t>
      </w:r>
      <w:r w:rsidR="008A7514">
        <w:rPr>
          <w:rFonts w:eastAsia="Times New Roman"/>
          <w:kern w:val="0"/>
          <w:lang w:eastAsia="en-US"/>
        </w:rPr>
        <w:t>Administracijos skyriui, atsakingam už finansus ir apskaitą</w:t>
      </w:r>
      <w:r w:rsidRPr="00660FBD">
        <w:rPr>
          <w:rFonts w:eastAsia="Times New Roman"/>
          <w:kern w:val="0"/>
          <w:lang w:eastAsia="en-US"/>
        </w:rPr>
        <w:t>:</w:t>
      </w:r>
    </w:p>
    <w:p w14:paraId="304E3F20" w14:textId="77777777"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.1.1. projekto įvykdymo ataskaitą </w:t>
      </w:r>
      <w:r w:rsidRPr="00660FBD">
        <w:rPr>
          <w:rFonts w:eastAsia="Times New Roman"/>
          <w:i/>
          <w:kern w:val="0"/>
          <w:lang w:eastAsia="en-US"/>
        </w:rPr>
        <w:t>(Sutarties 3 priedas)</w:t>
      </w:r>
      <w:r w:rsidRPr="00660FBD">
        <w:rPr>
          <w:rFonts w:eastAsia="Times New Roman"/>
          <w:kern w:val="0"/>
          <w:lang w:eastAsia="en-US"/>
        </w:rPr>
        <w:t>;</w:t>
      </w:r>
    </w:p>
    <w:p w14:paraId="44D86DCA" w14:textId="77777777"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.1.2. Lietuvos Respublikos finansų ministro nustatytos formos Biudžeto išlaidų sąmatos įvykdymo ataskaitą Forma Nr. 2 </w:t>
      </w:r>
      <w:r w:rsidRPr="00660FBD">
        <w:rPr>
          <w:rFonts w:eastAsia="Times New Roman"/>
          <w:i/>
          <w:kern w:val="0"/>
          <w:lang w:eastAsia="en-US"/>
        </w:rPr>
        <w:t>(Sutarties 4 priedas);</w:t>
      </w:r>
    </w:p>
    <w:p w14:paraId="3DF8BCF1" w14:textId="77777777" w:rsidR="00317999" w:rsidRPr="00660FBD" w:rsidRDefault="00317999" w:rsidP="00BC5274">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.1.3. </w:t>
      </w:r>
      <w:r w:rsidR="00EC1BCC">
        <w:rPr>
          <w:rFonts w:eastAsia="Times New Roman"/>
          <w:kern w:val="0"/>
          <w:lang w:eastAsia="en-US"/>
        </w:rPr>
        <w:t>finansinės</w:t>
      </w:r>
      <w:r w:rsidRPr="00660FBD">
        <w:rPr>
          <w:rFonts w:eastAsia="Times New Roman"/>
          <w:kern w:val="0"/>
          <w:lang w:eastAsia="en-US"/>
        </w:rPr>
        <w:t xml:space="preserve"> apskaitos dokumentų, kuriais pagrindžiamas projekto lėšų panaudojimas, kopijas, </w:t>
      </w:r>
      <w:r w:rsidR="00D311E4">
        <w:rPr>
          <w:color w:val="000000"/>
          <w:highlight w:val="white"/>
        </w:rPr>
        <w:t>atsiskaitomosios sąskaitos finansų įstaigos išrašus arba mokėjimo pavedimus;</w:t>
      </w:r>
    </w:p>
    <w:p w14:paraId="0A754C3C" w14:textId="77777777" w:rsidR="00317999" w:rsidRPr="00660FBD" w:rsidRDefault="00317999" w:rsidP="00BC5274">
      <w:pPr>
        <w:widowControl/>
        <w:suppressAutoHyphens w:val="0"/>
        <w:ind w:firstLine="720"/>
        <w:jc w:val="both"/>
        <w:rPr>
          <w:rFonts w:eastAsia="Times New Roman"/>
          <w:i/>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.2. </w:t>
      </w:r>
      <w:r w:rsidR="00604751">
        <w:rPr>
          <w:rFonts w:eastAsia="Times New Roman"/>
          <w:kern w:val="0"/>
          <w:lang w:eastAsia="en-US"/>
        </w:rPr>
        <w:t>Koordinatoriui</w:t>
      </w:r>
      <w:r w:rsidRPr="00660FBD">
        <w:rPr>
          <w:rFonts w:eastAsia="Times New Roman"/>
          <w:kern w:val="0"/>
          <w:lang w:eastAsia="en-US"/>
        </w:rPr>
        <w:t>:</w:t>
      </w:r>
    </w:p>
    <w:p w14:paraId="50FA55BD" w14:textId="77777777" w:rsidR="00317999" w:rsidRPr="00660FBD" w:rsidRDefault="00317999" w:rsidP="00BC5274">
      <w:pPr>
        <w:widowControl/>
        <w:suppressAutoHyphens w:val="0"/>
        <w:ind w:firstLine="720"/>
        <w:jc w:val="both"/>
        <w:rPr>
          <w:rFonts w:eastAsia="Times New Roman"/>
          <w:i/>
          <w:kern w:val="0"/>
          <w:lang w:eastAsia="en-US"/>
        </w:rPr>
      </w:pPr>
      <w:r w:rsidRPr="00660FBD">
        <w:rPr>
          <w:rFonts w:eastAsia="Times New Roman"/>
          <w:iCs/>
          <w:kern w:val="0"/>
          <w:lang w:eastAsia="en-US"/>
        </w:rPr>
        <w:t>4</w:t>
      </w:r>
      <w:r w:rsidR="00B8130F">
        <w:rPr>
          <w:rFonts w:eastAsia="Times New Roman"/>
          <w:iCs/>
          <w:kern w:val="0"/>
          <w:lang w:eastAsia="en-US"/>
        </w:rPr>
        <w:t>9</w:t>
      </w:r>
      <w:r w:rsidRPr="00660FBD">
        <w:rPr>
          <w:rFonts w:eastAsia="Times New Roman"/>
          <w:iCs/>
          <w:kern w:val="0"/>
          <w:lang w:eastAsia="en-US"/>
        </w:rPr>
        <w:t xml:space="preserve">.2.1. </w:t>
      </w:r>
      <w:r w:rsidRPr="00660FBD">
        <w:rPr>
          <w:rFonts w:eastAsia="Times New Roman"/>
          <w:kern w:val="0"/>
          <w:lang w:eastAsia="en-US"/>
        </w:rPr>
        <w:t xml:space="preserve">dalykinę projekto ataskaitą </w:t>
      </w:r>
      <w:r w:rsidRPr="00660FBD">
        <w:rPr>
          <w:rFonts w:eastAsia="Times New Roman"/>
          <w:i/>
          <w:kern w:val="0"/>
          <w:lang w:eastAsia="en-US"/>
        </w:rPr>
        <w:t xml:space="preserve">(Sutarties </w:t>
      </w:r>
      <w:r w:rsidR="00EB5784">
        <w:rPr>
          <w:rFonts w:eastAsia="Times New Roman"/>
          <w:i/>
          <w:kern w:val="0"/>
          <w:lang w:eastAsia="en-US"/>
        </w:rPr>
        <w:t>5</w:t>
      </w:r>
      <w:r w:rsidRPr="00660FBD">
        <w:rPr>
          <w:rFonts w:eastAsia="Times New Roman"/>
          <w:i/>
          <w:kern w:val="0"/>
          <w:lang w:eastAsia="en-US"/>
        </w:rPr>
        <w:t xml:space="preserve"> priedas);</w:t>
      </w:r>
    </w:p>
    <w:p w14:paraId="2EB8197D" w14:textId="77777777" w:rsidR="00317999" w:rsidRPr="00660FBD" w:rsidRDefault="00317999" w:rsidP="00BC5274">
      <w:pPr>
        <w:widowControl/>
        <w:suppressAutoHyphens w:val="0"/>
        <w:ind w:firstLine="720"/>
        <w:jc w:val="both"/>
        <w:rPr>
          <w:rFonts w:eastAsia="Times New Roman"/>
          <w:iCs/>
          <w:kern w:val="0"/>
          <w:lang w:eastAsia="en-US"/>
        </w:rPr>
      </w:pPr>
      <w:r w:rsidRPr="00660FBD">
        <w:rPr>
          <w:rFonts w:eastAsia="Times New Roman"/>
          <w:iCs/>
          <w:kern w:val="0"/>
          <w:lang w:eastAsia="en-US"/>
        </w:rPr>
        <w:t>4</w:t>
      </w:r>
      <w:r w:rsidR="00B8130F">
        <w:rPr>
          <w:rFonts w:eastAsia="Times New Roman"/>
          <w:iCs/>
          <w:kern w:val="0"/>
          <w:lang w:eastAsia="en-US"/>
        </w:rPr>
        <w:t>9</w:t>
      </w:r>
      <w:r w:rsidRPr="00660FBD">
        <w:rPr>
          <w:rFonts w:eastAsia="Times New Roman"/>
          <w:iCs/>
          <w:kern w:val="0"/>
          <w:lang w:eastAsia="en-US"/>
        </w:rPr>
        <w:t xml:space="preserve">.2.2. traktorių, savaeigių žemės ūkio ir kitų savaeigių mašinų, taip pat jų priekabų ir puspriekabių </w:t>
      </w:r>
      <w:r w:rsidR="00831CE0" w:rsidRPr="00660FBD">
        <w:rPr>
          <w:rFonts w:eastAsia="Times New Roman"/>
          <w:iCs/>
          <w:kern w:val="0"/>
          <w:lang w:eastAsia="en-US"/>
        </w:rPr>
        <w:t xml:space="preserve">privalomus </w:t>
      </w:r>
      <w:r w:rsidRPr="00660FBD">
        <w:rPr>
          <w:rFonts w:eastAsia="Times New Roman"/>
          <w:iCs/>
          <w:kern w:val="0"/>
          <w:lang w:eastAsia="en-US"/>
        </w:rPr>
        <w:t>registracijos dokumentus</w:t>
      </w:r>
      <w:r w:rsidR="006839BB" w:rsidRPr="00660FBD">
        <w:rPr>
          <w:rFonts w:eastAsia="Times New Roman"/>
          <w:iCs/>
          <w:kern w:val="0"/>
          <w:lang w:eastAsia="en-US"/>
        </w:rPr>
        <w:t xml:space="preserve"> (jei jie įsigyjami pagal priemonę).</w:t>
      </w:r>
    </w:p>
    <w:p w14:paraId="67B6A47A" w14:textId="77777777" w:rsidR="00C4579F" w:rsidRPr="008E555F" w:rsidRDefault="00B8130F" w:rsidP="00BC5274">
      <w:pPr>
        <w:pStyle w:val="Komentarotekstas"/>
        <w:ind w:firstLine="720"/>
        <w:jc w:val="both"/>
        <w:rPr>
          <w:sz w:val="24"/>
          <w:szCs w:val="24"/>
        </w:rPr>
      </w:pPr>
      <w:r>
        <w:rPr>
          <w:rFonts w:eastAsia="Times New Roman"/>
          <w:kern w:val="0"/>
          <w:sz w:val="24"/>
          <w:szCs w:val="24"/>
          <w:lang w:eastAsia="en-US"/>
        </w:rPr>
        <w:t>50</w:t>
      </w:r>
      <w:r w:rsidR="008E555F" w:rsidRPr="008E555F">
        <w:rPr>
          <w:rFonts w:eastAsia="Times New Roman"/>
          <w:kern w:val="0"/>
          <w:sz w:val="24"/>
          <w:szCs w:val="24"/>
          <w:lang w:eastAsia="en-US"/>
        </w:rPr>
        <w:t>.</w:t>
      </w:r>
      <w:r w:rsidR="00C4579F" w:rsidRPr="008E555F">
        <w:rPr>
          <w:color w:val="00000A"/>
          <w:sz w:val="24"/>
          <w:szCs w:val="24"/>
          <w:highlight w:val="white"/>
        </w:rPr>
        <w:t xml:space="preserve"> Nustačius, kad projekto vykdymo metu projekto vykdytojas nesilaikė</w:t>
      </w:r>
      <w:r w:rsidR="00CC370E">
        <w:rPr>
          <w:color w:val="00000A"/>
          <w:sz w:val="24"/>
          <w:szCs w:val="24"/>
          <w:highlight w:val="white"/>
        </w:rPr>
        <w:t xml:space="preserve"> Aprašo ir</w:t>
      </w:r>
      <w:r w:rsidR="00C4579F" w:rsidRPr="008E555F">
        <w:rPr>
          <w:color w:val="00000A"/>
          <w:sz w:val="24"/>
          <w:szCs w:val="24"/>
          <w:highlight w:val="white"/>
        </w:rPr>
        <w:t xml:space="preserve"> </w:t>
      </w:r>
      <w:r w:rsidR="00EC1BCC">
        <w:rPr>
          <w:color w:val="00000A"/>
          <w:sz w:val="24"/>
          <w:szCs w:val="24"/>
          <w:highlight w:val="white"/>
        </w:rPr>
        <w:t>Sutarties</w:t>
      </w:r>
      <w:r w:rsidR="00C4579F" w:rsidRPr="008E555F">
        <w:rPr>
          <w:color w:val="00000A"/>
          <w:sz w:val="24"/>
          <w:szCs w:val="24"/>
          <w:highlight w:val="white"/>
        </w:rPr>
        <w:t>, projekto vykdytojui siunčiamas informacinis pranešimas, kuriuo Koordinatorius fiksuoja projekto vykdytojo netinkamai vykdytas sąlygas. Projekto vykdytojui teikiant Paraiškas kitais metais, Koordinatorius vertinimo komisijai kartu su Paraiškomis pateikia ir informacinius pranešimus. Pastebėjimus apie projektą Koordinatorius projekto vykdytojui pateikia el. paštu.</w:t>
      </w:r>
    </w:p>
    <w:p w14:paraId="64D0D4E1" w14:textId="77777777" w:rsidR="00C4579F" w:rsidRPr="008E555F" w:rsidRDefault="00B8130F" w:rsidP="00BC5274">
      <w:pPr>
        <w:pStyle w:val="Komentarotekstas"/>
        <w:ind w:firstLine="720"/>
        <w:jc w:val="both"/>
        <w:rPr>
          <w:sz w:val="24"/>
          <w:szCs w:val="24"/>
        </w:rPr>
      </w:pPr>
      <w:r>
        <w:rPr>
          <w:color w:val="00000A"/>
          <w:sz w:val="24"/>
          <w:szCs w:val="24"/>
          <w:highlight w:val="white"/>
        </w:rPr>
        <w:t>51</w:t>
      </w:r>
      <w:r w:rsidR="00C4579F" w:rsidRPr="008E555F">
        <w:rPr>
          <w:color w:val="00000A"/>
          <w:sz w:val="24"/>
          <w:szCs w:val="24"/>
          <w:highlight w:val="white"/>
        </w:rPr>
        <w:t>. </w:t>
      </w:r>
      <w:r w:rsidR="00C4579F" w:rsidRPr="008E555F">
        <w:rPr>
          <w:color w:val="0D0D0D"/>
          <w:sz w:val="24"/>
          <w:szCs w:val="24"/>
          <w:highlight w:val="white"/>
        </w:rPr>
        <w:t>Koordinatorius, patikrinęs </w:t>
      </w:r>
      <w:r w:rsidR="00C4579F" w:rsidRPr="008E555F">
        <w:rPr>
          <w:color w:val="00000A"/>
          <w:sz w:val="24"/>
          <w:szCs w:val="24"/>
          <w:highlight w:val="white"/>
        </w:rPr>
        <w:t xml:space="preserve">visus gautus dokumentus bei dalykinę ataskaitą, patvirtina, kad </w:t>
      </w:r>
      <w:r w:rsidR="00C4579F" w:rsidRPr="008E555F">
        <w:rPr>
          <w:color w:val="00000A"/>
          <w:sz w:val="24"/>
          <w:szCs w:val="24"/>
          <w:highlight w:val="white"/>
        </w:rPr>
        <w:lastRenderedPageBreak/>
        <w:t>dalykinė ataskaita yra priimta ir tinkama ją pasirašydamas (nurodydamas pareigas, vardą, pavardę, patvirtinimo datą).</w:t>
      </w:r>
      <w:r w:rsidR="00AC1BCC">
        <w:rPr>
          <w:color w:val="00000A"/>
          <w:sz w:val="24"/>
          <w:szCs w:val="24"/>
          <w:highlight w:val="white"/>
        </w:rPr>
        <w:t xml:space="preserve"> Jei dalykinėje ataskaitoje pateikta informacija nesutampa su projekto sąmata</w:t>
      </w:r>
      <w:r w:rsidR="00425B67">
        <w:rPr>
          <w:color w:val="00000A"/>
          <w:sz w:val="24"/>
          <w:szCs w:val="24"/>
          <w:highlight w:val="white"/>
        </w:rPr>
        <w:t>, pareiškėjas per 3 d.</w:t>
      </w:r>
      <w:r w:rsidR="00317FDD">
        <w:rPr>
          <w:color w:val="00000A"/>
          <w:sz w:val="24"/>
          <w:szCs w:val="24"/>
          <w:highlight w:val="white"/>
        </w:rPr>
        <w:t xml:space="preserve"> </w:t>
      </w:r>
      <w:r w:rsidR="00425B67">
        <w:rPr>
          <w:color w:val="00000A"/>
          <w:sz w:val="24"/>
          <w:szCs w:val="24"/>
          <w:highlight w:val="white"/>
        </w:rPr>
        <w:t xml:space="preserve">d. turi patikslinti duomenis, o nepanaudotas lėšas grąžinti </w:t>
      </w:r>
      <w:r w:rsidR="00425B67" w:rsidRPr="008D0110">
        <w:rPr>
          <w:color w:val="000000"/>
          <w:sz w:val="24"/>
          <w:szCs w:val="24"/>
          <w:highlight w:val="white"/>
        </w:rPr>
        <w:t xml:space="preserve">į Savivaldybės biudžeto sąskaitą iki einamųjų metų gruodžio </w:t>
      </w:r>
      <w:r w:rsidR="00425B67">
        <w:rPr>
          <w:color w:val="000000"/>
          <w:sz w:val="24"/>
          <w:szCs w:val="24"/>
          <w:highlight w:val="white"/>
        </w:rPr>
        <w:t xml:space="preserve">19 </w:t>
      </w:r>
      <w:r w:rsidR="00425B67" w:rsidRPr="008D0110">
        <w:rPr>
          <w:color w:val="000000"/>
          <w:sz w:val="24"/>
          <w:szCs w:val="24"/>
          <w:highlight w:val="white"/>
        </w:rPr>
        <w:t>d</w:t>
      </w:r>
      <w:r w:rsidR="00425B67">
        <w:rPr>
          <w:color w:val="000000"/>
          <w:sz w:val="24"/>
          <w:szCs w:val="24"/>
          <w:highlight w:val="white"/>
        </w:rPr>
        <w:t>.</w:t>
      </w:r>
    </w:p>
    <w:p w14:paraId="3A839F8B" w14:textId="77777777" w:rsidR="00C4579F" w:rsidRDefault="00B8130F" w:rsidP="00BC5274">
      <w:pPr>
        <w:widowControl/>
        <w:suppressAutoHyphens w:val="0"/>
        <w:ind w:firstLine="720"/>
        <w:jc w:val="both"/>
        <w:rPr>
          <w:rFonts w:eastAsia="Times New Roman"/>
          <w:b/>
          <w:kern w:val="0"/>
          <w:lang w:eastAsia="en-US"/>
        </w:rPr>
      </w:pPr>
      <w:r>
        <w:rPr>
          <w:rFonts w:eastAsia="Times New Roman"/>
          <w:kern w:val="0"/>
          <w:lang w:eastAsia="en-US"/>
        </w:rPr>
        <w:t>52</w:t>
      </w:r>
      <w:r w:rsidR="00317999" w:rsidRPr="00317999">
        <w:rPr>
          <w:rFonts w:eastAsia="Times New Roman"/>
          <w:kern w:val="0"/>
          <w:lang w:eastAsia="en-US"/>
        </w:rPr>
        <w:t xml:space="preserve">. </w:t>
      </w:r>
      <w:r w:rsidR="00C4579F">
        <w:rPr>
          <w:color w:val="00000A"/>
          <w:highlight w:val="white"/>
        </w:rPr>
        <w:t>Negrąžinus lėšų per nustatytą terminą, jos išieškomos teisės aktų nustatyta tvarka</w:t>
      </w:r>
      <w:r w:rsidR="00C4579F" w:rsidRPr="00317999">
        <w:rPr>
          <w:rFonts w:eastAsia="Times New Roman"/>
          <w:b/>
          <w:kern w:val="0"/>
          <w:lang w:eastAsia="en-US"/>
        </w:rPr>
        <w:t xml:space="preserve"> </w:t>
      </w:r>
    </w:p>
    <w:p w14:paraId="668C6F3C" w14:textId="77777777" w:rsidR="00C4579F" w:rsidRDefault="00C4579F" w:rsidP="00BC5274">
      <w:pPr>
        <w:widowControl/>
        <w:suppressAutoHyphens w:val="0"/>
        <w:ind w:firstLine="720"/>
        <w:jc w:val="both"/>
        <w:rPr>
          <w:rFonts w:eastAsia="Times New Roman"/>
          <w:b/>
          <w:kern w:val="0"/>
          <w:lang w:eastAsia="en-US"/>
        </w:rPr>
      </w:pPr>
    </w:p>
    <w:p w14:paraId="34944589" w14:textId="77777777" w:rsidR="00317999" w:rsidRPr="00317999" w:rsidRDefault="00317999" w:rsidP="00BC5274">
      <w:pPr>
        <w:widowControl/>
        <w:suppressAutoHyphens w:val="0"/>
        <w:jc w:val="center"/>
        <w:rPr>
          <w:rFonts w:eastAsia="Times New Roman"/>
          <w:b/>
          <w:kern w:val="0"/>
          <w:lang w:eastAsia="en-US"/>
        </w:rPr>
      </w:pPr>
      <w:r w:rsidRPr="00317999">
        <w:rPr>
          <w:rFonts w:eastAsia="Times New Roman"/>
          <w:b/>
          <w:kern w:val="0"/>
          <w:lang w:eastAsia="en-US"/>
        </w:rPr>
        <w:t>VI SKYRIUS</w:t>
      </w:r>
    </w:p>
    <w:p w14:paraId="373C7276" w14:textId="77777777" w:rsidR="00D97CAD" w:rsidRDefault="00317999" w:rsidP="00BC5274">
      <w:pPr>
        <w:widowControl/>
        <w:suppressAutoHyphens w:val="0"/>
        <w:jc w:val="center"/>
        <w:rPr>
          <w:rFonts w:eastAsia="Times New Roman"/>
          <w:b/>
          <w:kern w:val="0"/>
          <w:lang w:eastAsia="en-US"/>
        </w:rPr>
      </w:pPr>
      <w:r w:rsidRPr="00317999">
        <w:rPr>
          <w:rFonts w:eastAsia="Times New Roman"/>
          <w:b/>
          <w:kern w:val="0"/>
          <w:lang w:eastAsia="en-US"/>
        </w:rPr>
        <w:t>BAIGIAMOSIOS NUOSTATOS</w:t>
      </w:r>
    </w:p>
    <w:p w14:paraId="24FFDC9B" w14:textId="77777777" w:rsidR="00C05A1F" w:rsidRDefault="00C05A1F" w:rsidP="00BC5274">
      <w:pPr>
        <w:widowControl/>
        <w:suppressAutoHyphens w:val="0"/>
        <w:ind w:firstLine="720"/>
        <w:rPr>
          <w:rFonts w:eastAsia="Times New Roman"/>
          <w:b/>
          <w:kern w:val="0"/>
          <w:lang w:eastAsia="en-US"/>
        </w:rPr>
      </w:pPr>
    </w:p>
    <w:p w14:paraId="06BEE195" w14:textId="77777777" w:rsidR="00D97CAD" w:rsidRPr="00D97CAD" w:rsidRDefault="00B8130F" w:rsidP="00BC5274">
      <w:pPr>
        <w:widowControl/>
        <w:suppressAutoHyphens w:val="0"/>
        <w:ind w:firstLine="720"/>
        <w:rPr>
          <w:rFonts w:eastAsia="Times New Roman"/>
          <w:b/>
          <w:kern w:val="0"/>
          <w:lang w:eastAsia="en-US"/>
        </w:rPr>
      </w:pPr>
      <w:r>
        <w:rPr>
          <w:rFonts w:eastAsia="Times New Roman"/>
          <w:bCs/>
          <w:kern w:val="0"/>
          <w:lang w:eastAsia="en-US"/>
        </w:rPr>
        <w:t>53</w:t>
      </w:r>
      <w:r w:rsidR="00317999" w:rsidRPr="00317999">
        <w:rPr>
          <w:rFonts w:eastAsia="Times New Roman"/>
          <w:bCs/>
          <w:kern w:val="0"/>
          <w:lang w:eastAsia="en-US"/>
        </w:rPr>
        <w:t xml:space="preserve">. </w:t>
      </w:r>
      <w:r w:rsidR="00D97CAD" w:rsidRPr="00D97CAD">
        <w:rPr>
          <w:rFonts w:eastAsia="Calibri"/>
          <w:kern w:val="0"/>
        </w:rPr>
        <w:t xml:space="preserve">Projekto priemonių finansinę kontrolę atlieka </w:t>
      </w:r>
      <w:r w:rsidR="00D97CAD" w:rsidRPr="00D97CAD">
        <w:rPr>
          <w:rFonts w:eastAsia="Calibri"/>
          <w:bCs/>
          <w:kern w:val="0"/>
          <w:lang w:eastAsia="en-US"/>
        </w:rPr>
        <w:t>Administracijos skyrius, atsakingas už finansus ir apskaitą.</w:t>
      </w:r>
    </w:p>
    <w:p w14:paraId="63E0B83D" w14:textId="77777777" w:rsidR="00317999" w:rsidRPr="00317999" w:rsidRDefault="00B8130F" w:rsidP="00BC5274">
      <w:pPr>
        <w:widowControl/>
        <w:tabs>
          <w:tab w:val="left" w:pos="0"/>
          <w:tab w:val="left" w:pos="851"/>
        </w:tabs>
        <w:suppressAutoHyphens w:val="0"/>
        <w:ind w:firstLine="720"/>
        <w:jc w:val="both"/>
        <w:rPr>
          <w:rFonts w:eastAsia="Times New Roman"/>
          <w:kern w:val="0"/>
          <w:lang w:eastAsia="en-US"/>
        </w:rPr>
      </w:pPr>
      <w:r>
        <w:rPr>
          <w:rFonts w:eastAsia="Times New Roman"/>
          <w:bCs/>
          <w:kern w:val="0"/>
          <w:lang w:eastAsia="en-US"/>
        </w:rPr>
        <w:t>54</w:t>
      </w:r>
      <w:r w:rsidR="00317999" w:rsidRPr="00317999">
        <w:rPr>
          <w:rFonts w:eastAsia="Times New Roman"/>
          <w:bCs/>
          <w:kern w:val="0"/>
          <w:lang w:eastAsia="en-US"/>
        </w:rPr>
        <w:t xml:space="preserve">. Priemonės įgyvendinimo kontrolę atlieka </w:t>
      </w:r>
      <w:r w:rsidR="00D97CAD">
        <w:rPr>
          <w:rFonts w:eastAsia="Times New Roman"/>
          <w:bCs/>
          <w:kern w:val="0"/>
          <w:lang w:eastAsia="en-US"/>
        </w:rPr>
        <w:t>Koordinatorius</w:t>
      </w:r>
      <w:r w:rsidR="00317999" w:rsidRPr="00317999">
        <w:rPr>
          <w:rFonts w:eastAsia="Times New Roman"/>
          <w:kern w:val="0"/>
          <w:lang w:eastAsia="en-US"/>
        </w:rPr>
        <w:t>.</w:t>
      </w:r>
    </w:p>
    <w:p w14:paraId="3F08F552" w14:textId="1474CB0B" w:rsidR="00317999" w:rsidRPr="00317999" w:rsidRDefault="00B8130F" w:rsidP="00BC5274">
      <w:pPr>
        <w:widowControl/>
        <w:tabs>
          <w:tab w:val="left" w:pos="0"/>
          <w:tab w:val="left" w:pos="851"/>
        </w:tabs>
        <w:suppressAutoHyphens w:val="0"/>
        <w:ind w:firstLine="720"/>
        <w:jc w:val="both"/>
        <w:rPr>
          <w:rFonts w:eastAsia="Times New Roman"/>
          <w:kern w:val="0"/>
          <w:lang w:eastAsia="en-US"/>
        </w:rPr>
      </w:pPr>
      <w:r>
        <w:rPr>
          <w:rFonts w:eastAsia="Times New Roman"/>
          <w:bCs/>
          <w:kern w:val="0"/>
          <w:lang w:eastAsia="en-US"/>
        </w:rPr>
        <w:t>55</w:t>
      </w:r>
      <w:r w:rsidR="00317999" w:rsidRPr="00317999">
        <w:rPr>
          <w:rFonts w:eastAsia="Times New Roman"/>
          <w:bCs/>
          <w:kern w:val="0"/>
          <w:lang w:eastAsia="en-US"/>
        </w:rPr>
        <w:t xml:space="preserve">. Konkursui pasibaigus projektų paraiškos negrąžinamos </w:t>
      </w:r>
      <w:r w:rsidR="00AE03A4">
        <w:rPr>
          <w:rFonts w:eastAsia="Times New Roman"/>
          <w:bCs/>
          <w:kern w:val="0"/>
          <w:lang w:eastAsia="en-US"/>
        </w:rPr>
        <w:t>p</w:t>
      </w:r>
      <w:r w:rsidR="00317999" w:rsidRPr="00317999">
        <w:rPr>
          <w:rFonts w:eastAsia="Times New Roman"/>
          <w:bCs/>
          <w:kern w:val="0"/>
          <w:lang w:eastAsia="en-US"/>
        </w:rPr>
        <w:t xml:space="preserve">areiškėjams. </w:t>
      </w:r>
    </w:p>
    <w:p w14:paraId="55B8199D" w14:textId="77777777" w:rsidR="00317999" w:rsidRPr="00317999" w:rsidRDefault="00B8130F" w:rsidP="00BC5274">
      <w:pPr>
        <w:widowControl/>
        <w:tabs>
          <w:tab w:val="left" w:pos="0"/>
          <w:tab w:val="left" w:pos="851"/>
        </w:tabs>
        <w:suppressAutoHyphens w:val="0"/>
        <w:ind w:firstLine="720"/>
        <w:jc w:val="both"/>
        <w:rPr>
          <w:rFonts w:eastAsia="Times New Roman"/>
          <w:bCs/>
          <w:kern w:val="0"/>
          <w:lang w:eastAsia="en-US"/>
        </w:rPr>
      </w:pPr>
      <w:r>
        <w:rPr>
          <w:rFonts w:eastAsia="Times New Roman"/>
          <w:bCs/>
          <w:kern w:val="0"/>
          <w:lang w:eastAsia="en-US"/>
        </w:rPr>
        <w:t>56</w:t>
      </w:r>
      <w:r w:rsidR="00317999" w:rsidRPr="00317999">
        <w:rPr>
          <w:rFonts w:eastAsia="Times New Roman"/>
          <w:bCs/>
          <w:kern w:val="0"/>
          <w:lang w:eastAsia="en-US"/>
        </w:rPr>
        <w:t xml:space="preserve">. </w:t>
      </w:r>
      <w:bookmarkStart w:id="2" w:name="_Hlk174351089"/>
      <w:r w:rsidR="00317999" w:rsidRPr="00317999">
        <w:rPr>
          <w:rFonts w:eastAsia="Times New Roman"/>
          <w:bCs/>
          <w:kern w:val="0"/>
          <w:lang w:eastAsia="en-US"/>
        </w:rPr>
        <w:t xml:space="preserve">Savivaldybės administracija neprisiima atsakomybės, jei dėl paraiškoje nurodytų klaidingų ryšiams palaikyti duomenų (adreso, telefono, el. pašto adreso ir kt.) paraiškos teikėjo nepasiekia </w:t>
      </w:r>
      <w:bookmarkEnd w:id="2"/>
      <w:r w:rsidR="00317999" w:rsidRPr="00317999">
        <w:rPr>
          <w:rFonts w:eastAsia="Times New Roman"/>
          <w:bCs/>
          <w:kern w:val="0"/>
          <w:lang w:eastAsia="en-US"/>
        </w:rPr>
        <w:t>laiškai. Ta pati nuostata taikoma ir Biudžeto lėšų naudojimo sutarties galiojimo laikotarpiu.</w:t>
      </w:r>
    </w:p>
    <w:p w14:paraId="12BB792D" w14:textId="77777777" w:rsidR="00317999" w:rsidRPr="00317999" w:rsidRDefault="00317999" w:rsidP="00BC5274">
      <w:pPr>
        <w:widowControl/>
        <w:tabs>
          <w:tab w:val="left" w:pos="0"/>
          <w:tab w:val="left" w:pos="851"/>
        </w:tabs>
        <w:suppressAutoHyphens w:val="0"/>
        <w:ind w:firstLine="720"/>
        <w:jc w:val="both"/>
        <w:rPr>
          <w:rFonts w:eastAsia="Times New Roman"/>
          <w:bCs/>
          <w:i/>
          <w:iCs/>
          <w:kern w:val="0"/>
          <w:lang w:eastAsia="en-US"/>
        </w:rPr>
      </w:pPr>
      <w:r w:rsidRPr="00317999">
        <w:rPr>
          <w:rFonts w:eastAsia="Times New Roman"/>
          <w:bCs/>
          <w:kern w:val="0"/>
          <w:lang w:eastAsia="en-US"/>
        </w:rPr>
        <w:t>5</w:t>
      </w:r>
      <w:r w:rsidR="00B8130F">
        <w:rPr>
          <w:rFonts w:eastAsia="Times New Roman"/>
          <w:bCs/>
          <w:kern w:val="0"/>
          <w:lang w:eastAsia="en-US"/>
        </w:rPr>
        <w:t>7</w:t>
      </w:r>
      <w:r w:rsidRPr="00317999">
        <w:rPr>
          <w:rFonts w:eastAsia="Times New Roman"/>
          <w:kern w:val="0"/>
          <w:lang w:eastAsia="en-US"/>
        </w:rPr>
        <w:t>. Šis Aprašas gali būti keičiamas, papildomas ar pripažįstamas netekusiu galios Anykščių rajono Savivaldybės tarybos sprendimu.</w:t>
      </w:r>
    </w:p>
    <w:p w14:paraId="3D245E5B"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_____________________________</w:t>
      </w:r>
    </w:p>
    <w:p w14:paraId="3744ACF0" w14:textId="77777777" w:rsidR="00317999" w:rsidRPr="00317999" w:rsidRDefault="00317999" w:rsidP="00317999">
      <w:pPr>
        <w:widowControl/>
        <w:jc w:val="both"/>
        <w:rPr>
          <w:rFonts w:eastAsia="Times New Roman"/>
          <w:kern w:val="0"/>
          <w:szCs w:val="20"/>
          <w:lang w:eastAsia="en-US"/>
        </w:rPr>
        <w:sectPr w:rsidR="00317999" w:rsidRPr="00317999" w:rsidSect="0031799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pgNumType w:start="1"/>
          <w:cols w:space="1296"/>
          <w:titlePg/>
          <w:docGrid w:linePitch="360" w:charSpace="-6554"/>
        </w:sectPr>
      </w:pPr>
    </w:p>
    <w:p w14:paraId="60AB51E5" w14:textId="77777777" w:rsidR="00317999" w:rsidRPr="00BC5274" w:rsidRDefault="00317999" w:rsidP="00BC5274">
      <w:pPr>
        <w:widowControl/>
        <w:ind w:left="6096"/>
        <w:jc w:val="both"/>
        <w:rPr>
          <w:rFonts w:eastAsia="Times New Roman"/>
          <w:bCs/>
          <w:lang w:eastAsia="zh-CN"/>
        </w:rPr>
      </w:pPr>
      <w:r w:rsidRPr="00BC5274">
        <w:rPr>
          <w:rFonts w:eastAsia="Times New Roman"/>
          <w:bCs/>
          <w:lang w:eastAsia="zh-CN"/>
        </w:rPr>
        <w:lastRenderedPageBreak/>
        <w:t>Kaimo verslo ir investicijų</w:t>
      </w:r>
    </w:p>
    <w:p w14:paraId="2771AECF" w14:textId="77777777" w:rsidR="00BC5274" w:rsidRDefault="00317999" w:rsidP="00BC5274">
      <w:pPr>
        <w:widowControl/>
        <w:ind w:left="6096"/>
        <w:jc w:val="both"/>
        <w:rPr>
          <w:rFonts w:eastAsia="Times New Roman"/>
          <w:bCs/>
          <w:lang w:eastAsia="zh-CN"/>
        </w:rPr>
      </w:pPr>
      <w:r w:rsidRPr="00BC5274">
        <w:rPr>
          <w:rFonts w:eastAsia="Times New Roman"/>
          <w:bCs/>
          <w:lang w:eastAsia="zh-CN"/>
        </w:rPr>
        <w:t xml:space="preserve">veiklos finansavimo tvarkos aprašo </w:t>
      </w:r>
    </w:p>
    <w:p w14:paraId="4F4C1543" w14:textId="77777777" w:rsidR="00317999" w:rsidRPr="00BC5274" w:rsidRDefault="00317999" w:rsidP="00BC5274">
      <w:pPr>
        <w:widowControl/>
        <w:ind w:left="6096"/>
        <w:jc w:val="both"/>
        <w:rPr>
          <w:rFonts w:eastAsia="Times New Roman"/>
        </w:rPr>
      </w:pPr>
      <w:r w:rsidRPr="00BC5274">
        <w:rPr>
          <w:rFonts w:eastAsia="Times New Roman"/>
          <w:lang w:eastAsia="zh-CN"/>
        </w:rPr>
        <w:t xml:space="preserve">1 </w:t>
      </w:r>
      <w:r w:rsidRPr="00BC5274">
        <w:rPr>
          <w:rFonts w:eastAsia="Times New Roman"/>
          <w:bCs/>
          <w:lang w:eastAsia="zh-CN"/>
        </w:rPr>
        <w:t xml:space="preserve">priedas </w:t>
      </w:r>
    </w:p>
    <w:p w14:paraId="34D891EB" w14:textId="77777777" w:rsidR="00317999" w:rsidRPr="00BC5274" w:rsidRDefault="00317999" w:rsidP="00317999">
      <w:pPr>
        <w:widowControl/>
        <w:rPr>
          <w:rFonts w:eastAsia="Times New Roman"/>
        </w:rPr>
      </w:pPr>
    </w:p>
    <w:p w14:paraId="7362B165" w14:textId="77777777" w:rsidR="00317999" w:rsidRPr="00317999" w:rsidRDefault="00317999" w:rsidP="00317999">
      <w:pPr>
        <w:widowControl/>
        <w:jc w:val="center"/>
        <w:rPr>
          <w:rFonts w:eastAsia="Times New Roman"/>
          <w:b/>
        </w:rPr>
      </w:pPr>
      <w:r w:rsidRPr="00317999">
        <w:rPr>
          <w:rFonts w:eastAsia="Times New Roman"/>
          <w:b/>
        </w:rPr>
        <w:t>PARAIŠKA</w:t>
      </w:r>
    </w:p>
    <w:p w14:paraId="2C3C6568" w14:textId="77777777" w:rsidR="00317999" w:rsidRPr="00317999" w:rsidRDefault="00317999" w:rsidP="00317999">
      <w:pPr>
        <w:widowControl/>
        <w:jc w:val="center"/>
        <w:rPr>
          <w:rFonts w:eastAsia="Times New Roman"/>
          <w:i/>
          <w:sz w:val="22"/>
          <w:szCs w:val="22"/>
        </w:rPr>
      </w:pPr>
      <w:r w:rsidRPr="00317999">
        <w:rPr>
          <w:rFonts w:eastAsia="Times New Roman"/>
          <w:b/>
        </w:rPr>
        <w:t>ANYKŠČIŲ RAJONO SAVIVALDYBĖS BIUDŽETO LĖŠOMS GAUTI</w:t>
      </w:r>
    </w:p>
    <w:p w14:paraId="240B080C" w14:textId="77777777" w:rsidR="00317999" w:rsidRPr="00317999" w:rsidRDefault="00317999" w:rsidP="00317999">
      <w:pPr>
        <w:widowControl/>
        <w:jc w:val="center"/>
        <w:rPr>
          <w:rFonts w:eastAsia="Times New Roman"/>
          <w:b/>
        </w:rPr>
      </w:pPr>
    </w:p>
    <w:p w14:paraId="56406FDA" w14:textId="77777777" w:rsidR="00317999" w:rsidRPr="00317999" w:rsidRDefault="00317999" w:rsidP="00317999">
      <w:pPr>
        <w:widowControl/>
        <w:numPr>
          <w:ilvl w:val="0"/>
          <w:numId w:val="7"/>
        </w:numPr>
        <w:suppressAutoHyphens w:val="0"/>
        <w:spacing w:after="160" w:line="259" w:lineRule="auto"/>
        <w:contextualSpacing/>
        <w:rPr>
          <w:rFonts w:eastAsiaTheme="minorHAnsi" w:cstheme="minorBidi"/>
          <w:b/>
          <w:lang w:val="en-US" w:eastAsia="zh-CN"/>
        </w:rPr>
      </w:pPr>
      <w:proofErr w:type="spellStart"/>
      <w:r w:rsidRPr="00317999">
        <w:rPr>
          <w:rFonts w:eastAsiaTheme="minorHAnsi" w:cstheme="minorBidi"/>
          <w:b/>
          <w:lang w:val="en-US" w:eastAsia="zh-CN"/>
        </w:rPr>
        <w:t>Duomenys</w:t>
      </w:r>
      <w:proofErr w:type="spellEnd"/>
      <w:r w:rsidRPr="00317999">
        <w:rPr>
          <w:rFonts w:eastAsiaTheme="minorHAnsi" w:cstheme="minorBidi"/>
          <w:b/>
          <w:lang w:val="en-US" w:eastAsia="zh-CN"/>
        </w:rPr>
        <w:t xml:space="preserve"> </w:t>
      </w:r>
      <w:proofErr w:type="spellStart"/>
      <w:r w:rsidRPr="00317999">
        <w:rPr>
          <w:rFonts w:eastAsiaTheme="minorHAnsi" w:cstheme="minorBidi"/>
          <w:b/>
          <w:lang w:val="en-US" w:eastAsia="zh-CN"/>
        </w:rPr>
        <w:t>apie</w:t>
      </w:r>
      <w:proofErr w:type="spellEnd"/>
      <w:r w:rsidRPr="00317999">
        <w:rPr>
          <w:rFonts w:eastAsiaTheme="minorHAnsi" w:cstheme="minorBidi"/>
          <w:b/>
          <w:lang w:val="en-US" w:eastAsia="zh-CN"/>
        </w:rPr>
        <w:t xml:space="preserve"> </w:t>
      </w:r>
      <w:proofErr w:type="spellStart"/>
      <w:r w:rsidRPr="00317999">
        <w:rPr>
          <w:rFonts w:eastAsiaTheme="minorHAnsi" w:cstheme="minorBidi"/>
          <w:b/>
          <w:lang w:val="en-US" w:eastAsia="zh-CN"/>
        </w:rPr>
        <w:t>pareiškėją</w:t>
      </w:r>
      <w:proofErr w:type="spellEnd"/>
      <w:r w:rsidRPr="00317999">
        <w:rPr>
          <w:rFonts w:eastAsiaTheme="minorHAnsi" w:cstheme="minorBidi"/>
          <w:b/>
          <w:lang w:val="en-US" w:eastAsia="zh-CN"/>
        </w:rPr>
        <w:t xml:space="preserve"> </w:t>
      </w:r>
    </w:p>
    <w:p w14:paraId="010FE095" w14:textId="77777777" w:rsidR="00317999" w:rsidRPr="00317999" w:rsidRDefault="00317999" w:rsidP="00317999">
      <w:pPr>
        <w:widowControl/>
        <w:spacing w:line="259" w:lineRule="auto"/>
        <w:contextualSpacing/>
        <w:rPr>
          <w:rFonts w:eastAsiaTheme="minorHAnsi" w:cstheme="minorBidi"/>
          <w:strike/>
          <w:sz w:val="22"/>
          <w:szCs w:val="22"/>
          <w:lang w:val="en-US" w:eastAsia="zh-CN"/>
        </w:rPr>
      </w:pPr>
    </w:p>
    <w:tbl>
      <w:tblPr>
        <w:tblW w:w="5000" w:type="pct"/>
        <w:tblCellMar>
          <w:left w:w="113" w:type="dxa"/>
        </w:tblCellMar>
        <w:tblLook w:val="0000" w:firstRow="0" w:lastRow="0" w:firstColumn="0" w:lastColumn="0" w:noHBand="0" w:noVBand="0"/>
      </w:tblPr>
      <w:tblGrid>
        <w:gridCol w:w="678"/>
        <w:gridCol w:w="2174"/>
        <w:gridCol w:w="6776"/>
      </w:tblGrid>
      <w:tr w:rsidR="00317999" w:rsidRPr="00317999" w14:paraId="31270153"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59275432"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4D5F87A" w14:textId="77777777" w:rsidR="00317999" w:rsidRPr="00317999" w:rsidRDefault="00317999" w:rsidP="00317999">
            <w:pPr>
              <w:widowControl/>
              <w:rPr>
                <w:rFonts w:eastAsia="Times New Roman"/>
                <w:szCs w:val="20"/>
                <w:lang w:eastAsia="zh-CN"/>
              </w:rPr>
            </w:pPr>
            <w:r w:rsidRPr="00317999">
              <w:rPr>
                <w:rFonts w:eastAsia="Times New Roman"/>
                <w:b/>
                <w:lang w:eastAsia="zh-CN"/>
              </w:rPr>
              <w:t>Pareiškėjo pavadinimas</w:t>
            </w:r>
          </w:p>
        </w:tc>
        <w:tc>
          <w:tcPr>
            <w:tcW w:w="3519" w:type="pct"/>
            <w:tcBorders>
              <w:top w:val="single" w:sz="4" w:space="0" w:color="auto"/>
              <w:left w:val="single" w:sz="4" w:space="0" w:color="auto"/>
              <w:bottom w:val="single" w:sz="4" w:space="0" w:color="auto"/>
              <w:right w:val="single" w:sz="4" w:space="0" w:color="auto"/>
            </w:tcBorders>
          </w:tcPr>
          <w:p w14:paraId="2FAA3E5B" w14:textId="77777777" w:rsidR="00317999" w:rsidRPr="00317999" w:rsidRDefault="00317999" w:rsidP="00317999">
            <w:pPr>
              <w:widowControl/>
              <w:snapToGrid w:val="0"/>
              <w:rPr>
                <w:rFonts w:eastAsia="Times New Roman"/>
                <w:szCs w:val="20"/>
                <w:lang w:eastAsia="zh-CN"/>
              </w:rPr>
            </w:pPr>
          </w:p>
        </w:tc>
      </w:tr>
      <w:tr w:rsidR="00317999" w:rsidRPr="00317999" w14:paraId="47E68BB9"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406AA5F1"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1.2.</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66CF1C1" w14:textId="77777777" w:rsidR="00317999" w:rsidRPr="00317999" w:rsidRDefault="00317999" w:rsidP="00317999">
            <w:pPr>
              <w:widowControl/>
              <w:rPr>
                <w:rFonts w:eastAsia="Times New Roman"/>
                <w:b/>
                <w:lang w:eastAsia="zh-CN"/>
              </w:rPr>
            </w:pPr>
            <w:r w:rsidRPr="00317999">
              <w:rPr>
                <w:rFonts w:eastAsia="Times New Roman"/>
                <w:b/>
                <w:lang w:eastAsia="zh-CN"/>
              </w:rPr>
              <w:t>Pareiškėjo gimimo data</w:t>
            </w:r>
          </w:p>
        </w:tc>
        <w:tc>
          <w:tcPr>
            <w:tcW w:w="3519" w:type="pct"/>
            <w:tcBorders>
              <w:top w:val="single" w:sz="4" w:space="0" w:color="auto"/>
              <w:left w:val="single" w:sz="4" w:space="0" w:color="auto"/>
              <w:bottom w:val="single" w:sz="4" w:space="0" w:color="auto"/>
              <w:right w:val="single" w:sz="4" w:space="0" w:color="auto"/>
            </w:tcBorders>
          </w:tcPr>
          <w:p w14:paraId="2C8365D6" w14:textId="77777777" w:rsidR="00317999" w:rsidRPr="00317999" w:rsidRDefault="00317999" w:rsidP="00317999">
            <w:pPr>
              <w:widowControl/>
              <w:snapToGrid w:val="0"/>
              <w:rPr>
                <w:rFonts w:eastAsia="Times New Roman"/>
                <w:szCs w:val="20"/>
                <w:lang w:eastAsia="zh-CN"/>
              </w:rPr>
            </w:pPr>
          </w:p>
        </w:tc>
      </w:tr>
      <w:tr w:rsidR="00317999" w:rsidRPr="00317999" w14:paraId="1E5CCD52"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728B0EE5"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1.3.</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BC76D76" w14:textId="77777777" w:rsidR="00317999" w:rsidRPr="00317999" w:rsidRDefault="00317999" w:rsidP="00317999">
            <w:pPr>
              <w:widowControl/>
              <w:rPr>
                <w:rFonts w:eastAsia="Times New Roman"/>
                <w:szCs w:val="20"/>
                <w:lang w:eastAsia="zh-CN"/>
              </w:rPr>
            </w:pPr>
            <w:r w:rsidRPr="00317999">
              <w:rPr>
                <w:rFonts w:eastAsia="Times New Roman"/>
                <w:b/>
                <w:lang w:eastAsia="zh-CN"/>
              </w:rPr>
              <w:t>Žemės ūkio valdos Nr.</w:t>
            </w:r>
          </w:p>
        </w:tc>
        <w:tc>
          <w:tcPr>
            <w:tcW w:w="3519" w:type="pct"/>
            <w:tcBorders>
              <w:top w:val="single" w:sz="4" w:space="0" w:color="auto"/>
              <w:left w:val="single" w:sz="4" w:space="0" w:color="auto"/>
              <w:bottom w:val="single" w:sz="4" w:space="0" w:color="auto"/>
              <w:right w:val="single" w:sz="4" w:space="0" w:color="auto"/>
            </w:tcBorders>
          </w:tcPr>
          <w:p w14:paraId="0CBF34E4" w14:textId="77777777" w:rsidR="00317999" w:rsidRPr="00317999" w:rsidRDefault="00317999" w:rsidP="00317999">
            <w:pPr>
              <w:widowControl/>
              <w:snapToGrid w:val="0"/>
              <w:rPr>
                <w:rFonts w:eastAsia="Times New Roman"/>
                <w:szCs w:val="20"/>
                <w:lang w:eastAsia="zh-CN"/>
              </w:rPr>
            </w:pPr>
          </w:p>
        </w:tc>
      </w:tr>
      <w:tr w:rsidR="00317999" w:rsidRPr="00317999" w14:paraId="4B57FDB2"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693D88FF"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1.4.</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78BD800A" w14:textId="77777777" w:rsidR="00317999" w:rsidRPr="00317999" w:rsidRDefault="00317999" w:rsidP="00317999">
            <w:pPr>
              <w:widowControl/>
              <w:rPr>
                <w:rFonts w:eastAsia="Times New Roman"/>
                <w:b/>
                <w:lang w:eastAsia="zh-CN"/>
              </w:rPr>
            </w:pPr>
            <w:r w:rsidRPr="00317999">
              <w:rPr>
                <w:rFonts w:eastAsia="Times New Roman"/>
                <w:b/>
                <w:lang w:eastAsia="zh-CN"/>
              </w:rPr>
              <w:t>Žemės ūkio valdos ekonominis dydis (VED)</w:t>
            </w:r>
          </w:p>
        </w:tc>
        <w:tc>
          <w:tcPr>
            <w:tcW w:w="3519" w:type="pct"/>
            <w:tcBorders>
              <w:top w:val="single" w:sz="4" w:space="0" w:color="auto"/>
              <w:left w:val="single" w:sz="4" w:space="0" w:color="auto"/>
              <w:bottom w:val="single" w:sz="4" w:space="0" w:color="auto"/>
              <w:right w:val="single" w:sz="4" w:space="0" w:color="auto"/>
            </w:tcBorders>
          </w:tcPr>
          <w:p w14:paraId="18E604EF" w14:textId="77777777" w:rsidR="00317999" w:rsidRPr="00317999" w:rsidRDefault="00317999" w:rsidP="00317999">
            <w:pPr>
              <w:widowControl/>
              <w:snapToGrid w:val="0"/>
              <w:rPr>
                <w:rFonts w:eastAsia="Times New Roman"/>
                <w:szCs w:val="20"/>
                <w:lang w:eastAsia="zh-CN"/>
              </w:rPr>
            </w:pPr>
          </w:p>
        </w:tc>
      </w:tr>
      <w:tr w:rsidR="00317999" w:rsidRPr="00317999" w14:paraId="4D699321"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09AC6A56"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1.5.</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6782276" w14:textId="77777777" w:rsidR="00317999" w:rsidRPr="00317999" w:rsidRDefault="00317999" w:rsidP="00317999">
            <w:pPr>
              <w:widowControl/>
              <w:rPr>
                <w:rFonts w:eastAsia="Times New Roman"/>
                <w:szCs w:val="20"/>
                <w:lang w:eastAsia="zh-CN"/>
              </w:rPr>
            </w:pPr>
            <w:r w:rsidRPr="00317999">
              <w:rPr>
                <w:rFonts w:eastAsia="Times New Roman"/>
                <w:b/>
                <w:lang w:eastAsia="zh-CN"/>
              </w:rPr>
              <w:t>Adresas:</w:t>
            </w:r>
            <w:r w:rsidRPr="00317999">
              <w:rPr>
                <w:rFonts w:eastAsia="Times New Roman"/>
                <w:lang w:eastAsia="zh-CN"/>
              </w:rPr>
              <w:t xml:space="preserve"> gatvė, namo numeris, pašto indeksas, vietovė</w:t>
            </w:r>
          </w:p>
        </w:tc>
        <w:tc>
          <w:tcPr>
            <w:tcW w:w="3519" w:type="pct"/>
            <w:tcBorders>
              <w:top w:val="single" w:sz="4" w:space="0" w:color="auto"/>
              <w:left w:val="single" w:sz="4" w:space="0" w:color="auto"/>
              <w:bottom w:val="single" w:sz="4" w:space="0" w:color="auto"/>
              <w:right w:val="single" w:sz="4" w:space="0" w:color="auto"/>
            </w:tcBorders>
          </w:tcPr>
          <w:p w14:paraId="39CECBB4" w14:textId="77777777" w:rsidR="00317999" w:rsidRPr="00317999" w:rsidRDefault="00317999" w:rsidP="00317999">
            <w:pPr>
              <w:widowControl/>
              <w:snapToGrid w:val="0"/>
              <w:rPr>
                <w:rFonts w:eastAsia="Times New Roman"/>
                <w:szCs w:val="20"/>
                <w:lang w:eastAsia="zh-CN"/>
              </w:rPr>
            </w:pPr>
          </w:p>
        </w:tc>
      </w:tr>
      <w:tr w:rsidR="00317999" w:rsidRPr="00317999" w14:paraId="09C4864C"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663E318D"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1.6.</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7AFFE2E2" w14:textId="77777777" w:rsidR="00317999" w:rsidRPr="00317999" w:rsidRDefault="00317999" w:rsidP="00317999">
            <w:pPr>
              <w:widowControl/>
              <w:rPr>
                <w:rFonts w:eastAsia="Times New Roman"/>
                <w:szCs w:val="20"/>
                <w:lang w:eastAsia="zh-CN"/>
              </w:rPr>
            </w:pPr>
            <w:r w:rsidRPr="00317999">
              <w:rPr>
                <w:rFonts w:eastAsia="Times New Roman"/>
                <w:b/>
                <w:lang w:eastAsia="zh-CN"/>
              </w:rPr>
              <w:t>Telefono numeris</w:t>
            </w:r>
          </w:p>
        </w:tc>
        <w:tc>
          <w:tcPr>
            <w:tcW w:w="3519" w:type="pct"/>
            <w:tcBorders>
              <w:top w:val="single" w:sz="4" w:space="0" w:color="auto"/>
              <w:left w:val="single" w:sz="4" w:space="0" w:color="auto"/>
              <w:bottom w:val="single" w:sz="4" w:space="0" w:color="auto"/>
              <w:right w:val="single" w:sz="4" w:space="0" w:color="auto"/>
            </w:tcBorders>
          </w:tcPr>
          <w:p w14:paraId="45AFF130" w14:textId="77777777" w:rsidR="00317999" w:rsidRPr="00317999" w:rsidRDefault="00317999" w:rsidP="00317999">
            <w:pPr>
              <w:widowControl/>
              <w:snapToGrid w:val="0"/>
              <w:rPr>
                <w:rFonts w:eastAsia="Times New Roman"/>
                <w:szCs w:val="20"/>
                <w:lang w:eastAsia="zh-CN"/>
              </w:rPr>
            </w:pPr>
          </w:p>
        </w:tc>
      </w:tr>
      <w:tr w:rsidR="00317999" w:rsidRPr="00317999" w14:paraId="50AF491A"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5360CC81"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1.7.</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439241DC" w14:textId="77777777" w:rsidR="00317999" w:rsidRPr="00317999" w:rsidRDefault="00317999" w:rsidP="00317999">
            <w:pPr>
              <w:widowControl/>
              <w:rPr>
                <w:rFonts w:eastAsia="Times New Roman"/>
                <w:szCs w:val="20"/>
                <w:lang w:eastAsia="zh-CN"/>
              </w:rPr>
            </w:pPr>
            <w:r w:rsidRPr="00317999">
              <w:rPr>
                <w:rFonts w:eastAsia="Times New Roman"/>
                <w:b/>
                <w:lang w:eastAsia="zh-CN"/>
              </w:rPr>
              <w:t>El. pašto adresas</w:t>
            </w:r>
          </w:p>
        </w:tc>
        <w:tc>
          <w:tcPr>
            <w:tcW w:w="3519" w:type="pct"/>
            <w:tcBorders>
              <w:top w:val="single" w:sz="4" w:space="0" w:color="auto"/>
              <w:left w:val="single" w:sz="4" w:space="0" w:color="auto"/>
              <w:bottom w:val="single" w:sz="4" w:space="0" w:color="auto"/>
              <w:right w:val="single" w:sz="4" w:space="0" w:color="auto"/>
            </w:tcBorders>
          </w:tcPr>
          <w:p w14:paraId="5CF57C52" w14:textId="77777777" w:rsidR="00317999" w:rsidRPr="00317999" w:rsidRDefault="00317999" w:rsidP="00317999">
            <w:pPr>
              <w:widowControl/>
              <w:snapToGrid w:val="0"/>
              <w:rPr>
                <w:rFonts w:eastAsia="Times New Roman"/>
                <w:szCs w:val="20"/>
                <w:lang w:eastAsia="zh-CN"/>
              </w:rPr>
            </w:pPr>
          </w:p>
        </w:tc>
      </w:tr>
      <w:tr w:rsidR="00317999" w:rsidRPr="00317999" w14:paraId="25C4E178"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6F945930"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1.8.</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292E721C" w14:textId="77777777" w:rsidR="00317999" w:rsidRPr="00317999" w:rsidRDefault="008B68A5" w:rsidP="00317999">
            <w:pPr>
              <w:widowControl/>
              <w:rPr>
                <w:rFonts w:eastAsia="Times New Roman"/>
                <w:szCs w:val="20"/>
                <w:lang w:eastAsia="zh-CN"/>
              </w:rPr>
            </w:pPr>
            <w:r>
              <w:rPr>
                <w:rFonts w:eastAsia="Times New Roman"/>
                <w:b/>
                <w:lang w:eastAsia="zh-CN"/>
              </w:rPr>
              <w:t xml:space="preserve">Finansinės įstaigos </w:t>
            </w:r>
            <w:r w:rsidR="00317999" w:rsidRPr="00317999">
              <w:rPr>
                <w:rFonts w:eastAsia="Times New Roman"/>
                <w:b/>
                <w:lang w:eastAsia="zh-CN"/>
              </w:rPr>
              <w:t>pavadinimas</w:t>
            </w:r>
          </w:p>
        </w:tc>
        <w:tc>
          <w:tcPr>
            <w:tcW w:w="3519" w:type="pct"/>
            <w:tcBorders>
              <w:top w:val="single" w:sz="4" w:space="0" w:color="auto"/>
              <w:left w:val="single" w:sz="4" w:space="0" w:color="auto"/>
              <w:bottom w:val="single" w:sz="4" w:space="0" w:color="auto"/>
              <w:right w:val="single" w:sz="4" w:space="0" w:color="auto"/>
            </w:tcBorders>
          </w:tcPr>
          <w:p w14:paraId="75DC76C2" w14:textId="77777777" w:rsidR="00317999" w:rsidRPr="00317999" w:rsidRDefault="00317999" w:rsidP="00317999">
            <w:pPr>
              <w:widowControl/>
              <w:snapToGrid w:val="0"/>
              <w:rPr>
                <w:rFonts w:eastAsia="Times New Roman"/>
                <w:szCs w:val="20"/>
                <w:lang w:eastAsia="zh-CN"/>
              </w:rPr>
            </w:pPr>
          </w:p>
        </w:tc>
      </w:tr>
      <w:tr w:rsidR="00317999" w:rsidRPr="00317999" w14:paraId="2E2806D9"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0D0A8F2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1.9.</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692203AF" w14:textId="77777777" w:rsidR="00317999" w:rsidRPr="00317999" w:rsidRDefault="008A084B" w:rsidP="00317999">
            <w:pPr>
              <w:widowControl/>
              <w:rPr>
                <w:rFonts w:eastAsia="Times New Roman"/>
                <w:szCs w:val="20"/>
                <w:lang w:eastAsia="zh-CN"/>
              </w:rPr>
            </w:pPr>
            <w:r>
              <w:rPr>
                <w:rFonts w:eastAsia="Times New Roman"/>
                <w:b/>
                <w:lang w:eastAsia="zh-CN"/>
              </w:rPr>
              <w:t>Finansinės įstaigos</w:t>
            </w:r>
            <w:r w:rsidR="00317999" w:rsidRPr="00317999">
              <w:rPr>
                <w:rFonts w:eastAsia="Times New Roman"/>
                <w:b/>
                <w:lang w:eastAsia="zh-CN"/>
              </w:rPr>
              <w:t xml:space="preserve"> kodas</w:t>
            </w:r>
          </w:p>
        </w:tc>
        <w:tc>
          <w:tcPr>
            <w:tcW w:w="3519" w:type="pct"/>
            <w:tcBorders>
              <w:top w:val="single" w:sz="4" w:space="0" w:color="auto"/>
              <w:left w:val="single" w:sz="4" w:space="0" w:color="auto"/>
              <w:bottom w:val="single" w:sz="4" w:space="0" w:color="auto"/>
              <w:right w:val="single" w:sz="4" w:space="0" w:color="auto"/>
            </w:tcBorders>
          </w:tcPr>
          <w:p w14:paraId="58F445D6" w14:textId="77777777" w:rsidR="00317999" w:rsidRPr="00317999" w:rsidRDefault="00317999" w:rsidP="00317999">
            <w:pPr>
              <w:widowControl/>
              <w:snapToGrid w:val="0"/>
              <w:rPr>
                <w:rFonts w:eastAsia="Times New Roman"/>
                <w:szCs w:val="20"/>
                <w:lang w:eastAsia="zh-CN"/>
              </w:rPr>
            </w:pPr>
          </w:p>
        </w:tc>
      </w:tr>
      <w:tr w:rsidR="00317999" w:rsidRPr="00317999" w14:paraId="46CCB8F8"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509B8015"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1.10.</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788D89E1" w14:textId="77777777" w:rsidR="00317999" w:rsidRPr="00317999" w:rsidRDefault="008A084B" w:rsidP="00317999">
            <w:pPr>
              <w:widowControl/>
              <w:rPr>
                <w:rFonts w:eastAsia="Times New Roman"/>
                <w:szCs w:val="20"/>
                <w:lang w:eastAsia="zh-CN"/>
              </w:rPr>
            </w:pPr>
            <w:r>
              <w:rPr>
                <w:rFonts w:eastAsia="Times New Roman"/>
                <w:b/>
                <w:lang w:eastAsia="zh-CN"/>
              </w:rPr>
              <w:t>Finansinės įstaigos</w:t>
            </w:r>
            <w:r w:rsidR="00B74BF9">
              <w:rPr>
                <w:rFonts w:eastAsia="Times New Roman"/>
                <w:b/>
                <w:lang w:eastAsia="zh-CN"/>
              </w:rPr>
              <w:t xml:space="preserve"> sąskaitos</w:t>
            </w:r>
            <w:r w:rsidR="00317999" w:rsidRPr="00317999">
              <w:rPr>
                <w:rFonts w:eastAsia="Times New Roman"/>
                <w:b/>
                <w:lang w:eastAsia="zh-CN"/>
              </w:rPr>
              <w:t xml:space="preserve"> numeris</w:t>
            </w:r>
          </w:p>
        </w:tc>
        <w:tc>
          <w:tcPr>
            <w:tcW w:w="3519" w:type="pct"/>
            <w:tcBorders>
              <w:top w:val="single" w:sz="4" w:space="0" w:color="auto"/>
              <w:left w:val="single" w:sz="4" w:space="0" w:color="auto"/>
              <w:bottom w:val="single" w:sz="4" w:space="0" w:color="auto"/>
              <w:right w:val="single" w:sz="4" w:space="0" w:color="auto"/>
            </w:tcBorders>
          </w:tcPr>
          <w:p w14:paraId="68EF7E4A" w14:textId="77777777" w:rsidR="00317999" w:rsidRPr="00317999" w:rsidRDefault="00317999" w:rsidP="00317999">
            <w:pPr>
              <w:widowControl/>
              <w:snapToGrid w:val="0"/>
              <w:rPr>
                <w:rFonts w:eastAsia="Times New Roman"/>
                <w:szCs w:val="20"/>
                <w:lang w:eastAsia="zh-CN"/>
              </w:rPr>
            </w:pPr>
          </w:p>
        </w:tc>
      </w:tr>
      <w:tr w:rsidR="00317999" w:rsidRPr="00317999" w14:paraId="65D09135"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36E0E500"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6CBE01D8" w14:textId="77777777" w:rsidR="00317999" w:rsidRPr="00317999" w:rsidRDefault="00317999" w:rsidP="00317999">
            <w:pPr>
              <w:widowControl/>
              <w:rPr>
                <w:rFonts w:eastAsia="Times New Roman"/>
                <w:i/>
                <w:lang w:eastAsia="zh-CN"/>
              </w:rPr>
            </w:pPr>
            <w:r w:rsidRPr="00317999">
              <w:rPr>
                <w:rFonts w:eastAsia="Times New Roman"/>
                <w:b/>
                <w:lang w:eastAsia="zh-CN"/>
              </w:rPr>
              <w:t>Pareiškėjo paskutinių 2 metų laikotarpiu vykdyti panašaus pobūdžio projektai</w:t>
            </w:r>
            <w:r w:rsidRPr="00317999">
              <w:rPr>
                <w:rFonts w:eastAsia="Times New Roman"/>
                <w:b/>
                <w:i/>
                <w:lang w:eastAsia="zh-CN"/>
              </w:rPr>
              <w:t xml:space="preserve"> </w:t>
            </w:r>
          </w:p>
          <w:p w14:paraId="5059BB4C" w14:textId="77777777" w:rsidR="00317999" w:rsidRPr="00317999" w:rsidRDefault="00317999" w:rsidP="00317999">
            <w:pPr>
              <w:widowControl/>
              <w:rPr>
                <w:rFonts w:eastAsia="Times New Roman"/>
                <w:szCs w:val="20"/>
                <w:lang w:eastAsia="zh-CN"/>
              </w:rPr>
            </w:pPr>
            <w:r w:rsidRPr="00317999">
              <w:rPr>
                <w:rFonts w:eastAsia="Times New Roman"/>
                <w:i/>
                <w:lang w:eastAsia="zh-CN"/>
              </w:rPr>
              <w:t>(nurodykite 2-3 vykdytų projektų pavadinimus, gautas lėšas ir finansavimą skyrusios institucijos pavadinimą)</w:t>
            </w:r>
          </w:p>
        </w:tc>
        <w:tc>
          <w:tcPr>
            <w:tcW w:w="3519" w:type="pct"/>
            <w:tcBorders>
              <w:top w:val="single" w:sz="4" w:space="0" w:color="auto"/>
              <w:left w:val="single" w:sz="4" w:space="0" w:color="auto"/>
              <w:bottom w:val="single" w:sz="4" w:space="0" w:color="auto"/>
              <w:right w:val="single" w:sz="4" w:space="0" w:color="auto"/>
            </w:tcBorders>
          </w:tcPr>
          <w:p w14:paraId="1D7327F5" w14:textId="77777777" w:rsidR="00317999" w:rsidRPr="00317999" w:rsidRDefault="00317999" w:rsidP="00317999">
            <w:pPr>
              <w:widowControl/>
              <w:snapToGrid w:val="0"/>
              <w:rPr>
                <w:rFonts w:eastAsia="Times New Roman"/>
                <w:szCs w:val="20"/>
                <w:lang w:eastAsia="zh-CN"/>
              </w:rPr>
            </w:pPr>
          </w:p>
        </w:tc>
      </w:tr>
    </w:tbl>
    <w:p w14:paraId="0D5F88BB" w14:textId="77777777" w:rsidR="00317999" w:rsidRPr="00317999" w:rsidRDefault="00317999" w:rsidP="00317999">
      <w:pPr>
        <w:widowControl/>
        <w:rPr>
          <w:rFonts w:eastAsia="Times New Roman"/>
          <w:b/>
          <w:lang w:eastAsia="zh-CN"/>
        </w:rPr>
      </w:pPr>
    </w:p>
    <w:p w14:paraId="250D25AF" w14:textId="77777777" w:rsidR="00317999" w:rsidRPr="00317999" w:rsidRDefault="00317999" w:rsidP="00317999">
      <w:pPr>
        <w:widowControl/>
        <w:rPr>
          <w:rFonts w:eastAsia="Times New Roman"/>
          <w:b/>
          <w:lang w:eastAsia="zh-CN"/>
        </w:rPr>
      </w:pPr>
    </w:p>
    <w:p w14:paraId="046B6373" w14:textId="77777777" w:rsidR="00317999" w:rsidRPr="00317999" w:rsidRDefault="00317999" w:rsidP="00317999">
      <w:pPr>
        <w:widowControl/>
        <w:rPr>
          <w:rFonts w:eastAsia="Times New Roman"/>
          <w:b/>
          <w:lang w:eastAsia="zh-CN"/>
        </w:rPr>
      </w:pPr>
      <w:r w:rsidRPr="00317999">
        <w:rPr>
          <w:rFonts w:eastAsia="Times New Roman"/>
          <w:b/>
          <w:lang w:eastAsia="zh-CN"/>
        </w:rPr>
        <w:t>2.</w:t>
      </w:r>
      <w:r w:rsidRPr="00317999">
        <w:rPr>
          <w:rFonts w:eastAsia="Times New Roman"/>
          <w:b/>
          <w:lang w:eastAsia="zh-CN"/>
        </w:rPr>
        <w:tab/>
        <w:t>Duomenys apie projektą, kuriam prašoma lėšų</w:t>
      </w:r>
    </w:p>
    <w:p w14:paraId="26D2E116"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636"/>
        <w:gridCol w:w="3585"/>
        <w:gridCol w:w="5407"/>
      </w:tblGrid>
      <w:tr w:rsidR="00317999" w:rsidRPr="00317999" w14:paraId="646C7B4E" w14:textId="77777777" w:rsidTr="00317999">
        <w:trPr>
          <w:trHeight w:val="276"/>
        </w:trPr>
        <w:tc>
          <w:tcPr>
            <w:tcW w:w="330" w:type="pct"/>
            <w:tcBorders>
              <w:top w:val="single" w:sz="4" w:space="0" w:color="00000A"/>
              <w:left w:val="single" w:sz="4" w:space="0" w:color="00000A"/>
              <w:bottom w:val="single" w:sz="4" w:space="0" w:color="00000A"/>
            </w:tcBorders>
            <w:shd w:val="clear" w:color="auto" w:fill="F2F2F2"/>
          </w:tcPr>
          <w:p w14:paraId="0311C636"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2.1.</w:t>
            </w:r>
          </w:p>
        </w:tc>
        <w:tc>
          <w:tcPr>
            <w:tcW w:w="1862" w:type="pct"/>
            <w:tcBorders>
              <w:top w:val="single" w:sz="4" w:space="0" w:color="00000A"/>
              <w:left w:val="single" w:sz="4" w:space="0" w:color="00000A"/>
              <w:bottom w:val="single" w:sz="4" w:space="0" w:color="00000A"/>
            </w:tcBorders>
            <w:shd w:val="clear" w:color="auto" w:fill="F2F2F2"/>
          </w:tcPr>
          <w:p w14:paraId="5BEDC874" w14:textId="77777777" w:rsidR="00317999" w:rsidRPr="00317999" w:rsidRDefault="00317999" w:rsidP="00317999">
            <w:pPr>
              <w:widowControl/>
              <w:rPr>
                <w:rFonts w:eastAsia="Times New Roman"/>
                <w:szCs w:val="20"/>
                <w:lang w:eastAsia="zh-CN"/>
              </w:rPr>
            </w:pPr>
            <w:r w:rsidRPr="00317999">
              <w:rPr>
                <w:rFonts w:eastAsia="Times New Roman"/>
                <w:b/>
                <w:lang w:eastAsia="zh-CN"/>
              </w:rPr>
              <w:t>Projekto pavadinimas</w:t>
            </w:r>
          </w:p>
        </w:tc>
        <w:tc>
          <w:tcPr>
            <w:tcW w:w="2808" w:type="pct"/>
            <w:tcBorders>
              <w:top w:val="single" w:sz="4" w:space="0" w:color="00000A"/>
              <w:left w:val="single" w:sz="4" w:space="0" w:color="00000A"/>
              <w:bottom w:val="single" w:sz="4" w:space="0" w:color="00000A"/>
              <w:right w:val="single" w:sz="4" w:space="0" w:color="00000A"/>
            </w:tcBorders>
          </w:tcPr>
          <w:p w14:paraId="4C2FE4E1" w14:textId="77777777" w:rsidR="00317999" w:rsidRPr="00317999" w:rsidRDefault="00317999" w:rsidP="00317999">
            <w:pPr>
              <w:widowControl/>
              <w:snapToGrid w:val="0"/>
              <w:rPr>
                <w:rFonts w:eastAsia="Times New Roman"/>
                <w:szCs w:val="20"/>
                <w:lang w:eastAsia="zh-CN"/>
              </w:rPr>
            </w:pPr>
          </w:p>
        </w:tc>
      </w:tr>
      <w:tr w:rsidR="00317999" w:rsidRPr="00317999" w14:paraId="1865C18A"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30C34AEF"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4F1E865E" w14:textId="77777777" w:rsidR="00317999" w:rsidRPr="00317999" w:rsidRDefault="00317999" w:rsidP="00317999">
            <w:pPr>
              <w:widowControl/>
              <w:rPr>
                <w:rFonts w:eastAsia="Times New Roman"/>
                <w:b/>
                <w:lang w:eastAsia="zh-CN"/>
              </w:rPr>
            </w:pPr>
            <w:r w:rsidRPr="00317999">
              <w:rPr>
                <w:rFonts w:eastAsia="Times New Roman"/>
                <w:b/>
                <w:lang w:eastAsia="zh-CN"/>
              </w:rPr>
              <w:t>Projekto įgyvendinimo vieta</w:t>
            </w:r>
          </w:p>
        </w:tc>
        <w:tc>
          <w:tcPr>
            <w:tcW w:w="2808" w:type="pct"/>
            <w:tcBorders>
              <w:top w:val="single" w:sz="4" w:space="0" w:color="00000A"/>
              <w:left w:val="single" w:sz="4" w:space="0" w:color="00000A"/>
              <w:bottom w:val="single" w:sz="4" w:space="0" w:color="00000A"/>
              <w:right w:val="single" w:sz="4" w:space="0" w:color="00000A"/>
            </w:tcBorders>
          </w:tcPr>
          <w:p w14:paraId="6115B24B" w14:textId="77777777" w:rsidR="00317999" w:rsidRPr="00317999" w:rsidRDefault="00317999" w:rsidP="00317999">
            <w:pPr>
              <w:widowControl/>
              <w:snapToGrid w:val="0"/>
              <w:rPr>
                <w:rFonts w:eastAsia="Times New Roman"/>
                <w:szCs w:val="20"/>
                <w:lang w:eastAsia="zh-CN"/>
              </w:rPr>
            </w:pPr>
          </w:p>
        </w:tc>
      </w:tr>
      <w:tr w:rsidR="00317999" w:rsidRPr="00317999" w14:paraId="619BD7DF"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12BE79E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3056E07E" w14:textId="77777777" w:rsidR="00317999" w:rsidRPr="00317999" w:rsidRDefault="00317999" w:rsidP="00317999">
            <w:pPr>
              <w:widowControl/>
              <w:rPr>
                <w:rFonts w:eastAsia="Times New Roman"/>
                <w:szCs w:val="20"/>
                <w:lang w:eastAsia="zh-CN"/>
              </w:rPr>
            </w:pPr>
            <w:r w:rsidRPr="00317999">
              <w:rPr>
                <w:rFonts w:eastAsia="Times New Roman"/>
                <w:b/>
                <w:lang w:eastAsia="zh-CN"/>
              </w:rPr>
              <w:t>Bendra projekto vertė</w:t>
            </w:r>
            <w:r w:rsidRPr="00317999">
              <w:rPr>
                <w:rFonts w:eastAsia="Times New Roman"/>
                <w:lang w:eastAsia="zh-CN"/>
              </w:rPr>
              <w:t xml:space="preserve">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tcPr>
          <w:p w14:paraId="0FEF1240" w14:textId="77777777" w:rsidR="00317999" w:rsidRPr="00317999" w:rsidRDefault="00317999" w:rsidP="00317999">
            <w:pPr>
              <w:widowControl/>
              <w:snapToGrid w:val="0"/>
              <w:rPr>
                <w:rFonts w:eastAsia="Times New Roman"/>
                <w:szCs w:val="20"/>
                <w:lang w:eastAsia="zh-CN"/>
              </w:rPr>
            </w:pPr>
          </w:p>
        </w:tc>
      </w:tr>
      <w:tr w:rsidR="00317999" w:rsidRPr="00317999" w14:paraId="7DC72632"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32B56FD0"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lastRenderedPageBreak/>
              <w:t>2.3.</w:t>
            </w:r>
          </w:p>
        </w:tc>
        <w:tc>
          <w:tcPr>
            <w:tcW w:w="1862" w:type="pct"/>
            <w:tcBorders>
              <w:top w:val="single" w:sz="4" w:space="0" w:color="00000A"/>
              <w:left w:val="single" w:sz="4" w:space="0" w:color="00000A"/>
              <w:bottom w:val="single" w:sz="4" w:space="0" w:color="00000A"/>
            </w:tcBorders>
            <w:shd w:val="clear" w:color="auto" w:fill="F2F2F2"/>
          </w:tcPr>
          <w:p w14:paraId="758F4451" w14:textId="77777777" w:rsidR="00317999" w:rsidRPr="00317999" w:rsidRDefault="00317999" w:rsidP="00317999">
            <w:pPr>
              <w:widowControl/>
              <w:rPr>
                <w:rFonts w:eastAsia="Times New Roman"/>
                <w:szCs w:val="20"/>
                <w:lang w:eastAsia="zh-CN"/>
              </w:rPr>
            </w:pPr>
            <w:r w:rsidRPr="00317999">
              <w:rPr>
                <w:rFonts w:eastAsia="Times New Roman"/>
                <w:b/>
                <w:lang w:eastAsia="zh-CN"/>
              </w:rPr>
              <w:t xml:space="preserve">Prašoma parama iš Savivaldybės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tcPr>
          <w:p w14:paraId="143CDBC1" w14:textId="77777777" w:rsidR="00317999" w:rsidRPr="00317999" w:rsidRDefault="00317999" w:rsidP="00317999">
            <w:pPr>
              <w:widowControl/>
              <w:snapToGrid w:val="0"/>
              <w:rPr>
                <w:rFonts w:eastAsia="Times New Roman"/>
                <w:szCs w:val="20"/>
                <w:lang w:eastAsia="zh-CN"/>
              </w:rPr>
            </w:pPr>
          </w:p>
        </w:tc>
      </w:tr>
      <w:tr w:rsidR="00317999" w:rsidRPr="00317999" w14:paraId="303EB36E"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5C113703"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2.4.</w:t>
            </w:r>
          </w:p>
        </w:tc>
        <w:tc>
          <w:tcPr>
            <w:tcW w:w="1862" w:type="pct"/>
            <w:tcBorders>
              <w:top w:val="single" w:sz="4" w:space="0" w:color="00000A"/>
              <w:left w:val="single" w:sz="4" w:space="0" w:color="00000A"/>
              <w:bottom w:val="single" w:sz="4" w:space="0" w:color="00000A"/>
            </w:tcBorders>
            <w:shd w:val="clear" w:color="auto" w:fill="F2F2F2"/>
          </w:tcPr>
          <w:p w14:paraId="1B7848D5" w14:textId="77777777" w:rsidR="00317999" w:rsidRPr="00317999" w:rsidRDefault="00317999" w:rsidP="00317999">
            <w:pPr>
              <w:widowControl/>
              <w:rPr>
                <w:rFonts w:eastAsia="Times New Roman"/>
                <w:i/>
                <w:lang w:eastAsia="zh-CN"/>
              </w:rPr>
            </w:pPr>
            <w:r w:rsidRPr="00317999">
              <w:rPr>
                <w:rFonts w:eastAsia="Times New Roman"/>
                <w:b/>
                <w:lang w:eastAsia="zh-CN"/>
              </w:rPr>
              <w:t>Pareiškėjo lėšos</w:t>
            </w:r>
            <w:r w:rsidRPr="00317999">
              <w:rPr>
                <w:rFonts w:eastAsia="Times New Roman"/>
                <w:lang w:eastAsia="zh-CN"/>
              </w:rPr>
              <w:t xml:space="preserve">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tcPr>
          <w:p w14:paraId="708EC594" w14:textId="77777777" w:rsidR="00317999" w:rsidRPr="00317999" w:rsidRDefault="00317999" w:rsidP="00317999">
            <w:pPr>
              <w:widowControl/>
              <w:snapToGrid w:val="0"/>
              <w:rPr>
                <w:rFonts w:eastAsia="Times New Roman"/>
                <w:szCs w:val="20"/>
                <w:lang w:eastAsia="zh-CN"/>
              </w:rPr>
            </w:pPr>
          </w:p>
        </w:tc>
      </w:tr>
      <w:tr w:rsidR="00317999" w:rsidRPr="00317999" w14:paraId="63EEC08B" w14:textId="77777777" w:rsidTr="00317999">
        <w:trPr>
          <w:cantSplit/>
          <w:trHeight w:val="183"/>
        </w:trPr>
        <w:tc>
          <w:tcPr>
            <w:tcW w:w="330" w:type="pct"/>
            <w:tcBorders>
              <w:top w:val="single" w:sz="4" w:space="0" w:color="00000A"/>
              <w:left w:val="single" w:sz="4" w:space="0" w:color="00000A"/>
              <w:bottom w:val="single" w:sz="4" w:space="0" w:color="00000A"/>
            </w:tcBorders>
            <w:shd w:val="clear" w:color="auto" w:fill="F2F2F2"/>
          </w:tcPr>
          <w:p w14:paraId="707655C1" w14:textId="77777777" w:rsidR="00317999" w:rsidRPr="00317999" w:rsidRDefault="00317999" w:rsidP="00317999">
            <w:pPr>
              <w:widowControl/>
              <w:rPr>
                <w:rFonts w:eastAsia="Times New Roman"/>
                <w:szCs w:val="20"/>
                <w:lang w:eastAsia="zh-CN"/>
              </w:rPr>
            </w:pPr>
            <w:r w:rsidRPr="00317999">
              <w:rPr>
                <w:rFonts w:eastAsia="Times New Roman"/>
                <w:sz w:val="22"/>
                <w:szCs w:val="22"/>
              </w:rPr>
              <w:t>2.6.</w:t>
            </w:r>
          </w:p>
        </w:tc>
        <w:tc>
          <w:tcPr>
            <w:tcW w:w="1862" w:type="pct"/>
            <w:tcBorders>
              <w:top w:val="single" w:sz="4" w:space="0" w:color="00000A"/>
              <w:left w:val="single" w:sz="4" w:space="0" w:color="00000A"/>
              <w:bottom w:val="single" w:sz="4" w:space="0" w:color="00000A"/>
            </w:tcBorders>
            <w:shd w:val="clear" w:color="auto" w:fill="F2F2F2"/>
          </w:tcPr>
          <w:p w14:paraId="06C4C24E" w14:textId="77777777" w:rsidR="00317999" w:rsidRPr="00317999" w:rsidRDefault="00317999" w:rsidP="00317999">
            <w:pPr>
              <w:widowControl/>
              <w:rPr>
                <w:rFonts w:eastAsia="Times New Roman"/>
                <w:szCs w:val="20"/>
                <w:lang w:eastAsia="zh-CN"/>
              </w:rPr>
            </w:pPr>
            <w:r w:rsidRPr="00317999">
              <w:rPr>
                <w:rFonts w:eastAsia="Times New Roman"/>
                <w:b/>
              </w:rPr>
              <w:t xml:space="preserve">Projekto pradžia </w:t>
            </w:r>
          </w:p>
        </w:tc>
        <w:tc>
          <w:tcPr>
            <w:tcW w:w="2808" w:type="pct"/>
            <w:tcBorders>
              <w:top w:val="single" w:sz="4" w:space="0" w:color="00000A"/>
              <w:left w:val="single" w:sz="4" w:space="0" w:color="00000A"/>
              <w:bottom w:val="single" w:sz="4" w:space="0" w:color="00000A"/>
              <w:right w:val="single" w:sz="4" w:space="0" w:color="00000A"/>
            </w:tcBorders>
          </w:tcPr>
          <w:p w14:paraId="455EE11C" w14:textId="77777777" w:rsidR="00317999" w:rsidRPr="00317999" w:rsidRDefault="00317999" w:rsidP="00317999">
            <w:pPr>
              <w:widowControl/>
              <w:snapToGrid w:val="0"/>
              <w:rPr>
                <w:rFonts w:eastAsia="Times New Roman"/>
                <w:szCs w:val="20"/>
                <w:lang w:eastAsia="zh-CN"/>
              </w:rPr>
            </w:pPr>
          </w:p>
        </w:tc>
      </w:tr>
      <w:tr w:rsidR="00317999" w:rsidRPr="00317999" w14:paraId="46078E87" w14:textId="77777777" w:rsidTr="00317999">
        <w:trPr>
          <w:cantSplit/>
          <w:trHeight w:val="82"/>
        </w:trPr>
        <w:tc>
          <w:tcPr>
            <w:tcW w:w="330" w:type="pct"/>
            <w:tcBorders>
              <w:top w:val="single" w:sz="4" w:space="0" w:color="00000A"/>
              <w:left w:val="single" w:sz="4" w:space="0" w:color="00000A"/>
              <w:bottom w:val="single" w:sz="4" w:space="0" w:color="00000A"/>
            </w:tcBorders>
            <w:shd w:val="clear" w:color="auto" w:fill="F2F2F2"/>
          </w:tcPr>
          <w:p w14:paraId="595D7860" w14:textId="77777777" w:rsidR="00317999" w:rsidRPr="00317999" w:rsidRDefault="00317999" w:rsidP="00317999">
            <w:pPr>
              <w:widowControl/>
              <w:rPr>
                <w:rFonts w:eastAsia="Times New Roman"/>
                <w:szCs w:val="20"/>
                <w:lang w:eastAsia="zh-CN"/>
              </w:rPr>
            </w:pPr>
            <w:r w:rsidRPr="00317999">
              <w:rPr>
                <w:rFonts w:eastAsia="Times New Roman"/>
                <w:sz w:val="22"/>
                <w:szCs w:val="22"/>
              </w:rPr>
              <w:t>2.7.</w:t>
            </w:r>
          </w:p>
        </w:tc>
        <w:tc>
          <w:tcPr>
            <w:tcW w:w="1862" w:type="pct"/>
            <w:tcBorders>
              <w:top w:val="single" w:sz="4" w:space="0" w:color="00000A"/>
              <w:left w:val="single" w:sz="4" w:space="0" w:color="00000A"/>
              <w:bottom w:val="single" w:sz="4" w:space="0" w:color="00000A"/>
            </w:tcBorders>
            <w:shd w:val="clear" w:color="auto" w:fill="F2F2F2"/>
          </w:tcPr>
          <w:p w14:paraId="71DFD995" w14:textId="77777777" w:rsidR="00317999" w:rsidRPr="00317999" w:rsidRDefault="00317999" w:rsidP="00317999">
            <w:pPr>
              <w:widowControl/>
              <w:rPr>
                <w:rFonts w:eastAsia="Times New Roman"/>
                <w:szCs w:val="20"/>
                <w:lang w:eastAsia="zh-CN"/>
              </w:rPr>
            </w:pPr>
            <w:r w:rsidRPr="00317999">
              <w:rPr>
                <w:rFonts w:eastAsia="Times New Roman"/>
                <w:b/>
              </w:rPr>
              <w:t>Projekto pabaiga</w:t>
            </w:r>
          </w:p>
        </w:tc>
        <w:tc>
          <w:tcPr>
            <w:tcW w:w="2808" w:type="pct"/>
            <w:tcBorders>
              <w:top w:val="single" w:sz="4" w:space="0" w:color="00000A"/>
              <w:left w:val="single" w:sz="4" w:space="0" w:color="00000A"/>
              <w:bottom w:val="single" w:sz="4" w:space="0" w:color="00000A"/>
              <w:right w:val="single" w:sz="4" w:space="0" w:color="00000A"/>
            </w:tcBorders>
          </w:tcPr>
          <w:p w14:paraId="33AB19BF" w14:textId="77777777" w:rsidR="00317999" w:rsidRPr="00317999" w:rsidRDefault="00317999" w:rsidP="00317999">
            <w:pPr>
              <w:widowControl/>
              <w:snapToGrid w:val="0"/>
              <w:rPr>
                <w:rFonts w:eastAsia="Times New Roman"/>
                <w:szCs w:val="20"/>
                <w:lang w:eastAsia="zh-CN"/>
              </w:rPr>
            </w:pPr>
          </w:p>
        </w:tc>
      </w:tr>
    </w:tbl>
    <w:p w14:paraId="2AF3983A" w14:textId="77777777" w:rsidR="00317999" w:rsidRPr="00317999" w:rsidRDefault="00317999" w:rsidP="00317999">
      <w:pPr>
        <w:widowControl/>
        <w:rPr>
          <w:rFonts w:eastAsia="Times New Roman"/>
          <w:b/>
          <w:lang w:eastAsia="zh-CN"/>
        </w:rPr>
      </w:pPr>
    </w:p>
    <w:p w14:paraId="5E23B1F9" w14:textId="77777777" w:rsidR="00317999" w:rsidRPr="00317999" w:rsidRDefault="00317999" w:rsidP="00317999">
      <w:pPr>
        <w:widowControl/>
        <w:rPr>
          <w:rFonts w:eastAsia="Times New Roman"/>
          <w:b/>
          <w:lang w:eastAsia="zh-CN"/>
        </w:rPr>
      </w:pPr>
      <w:r w:rsidRPr="00317999">
        <w:rPr>
          <w:rFonts w:eastAsia="Times New Roman"/>
          <w:b/>
          <w:lang w:eastAsia="zh-CN"/>
        </w:rPr>
        <w:t>3.</w:t>
      </w:r>
      <w:r w:rsidRPr="00317999">
        <w:rPr>
          <w:rFonts w:eastAsia="Times New Roman"/>
          <w:b/>
          <w:lang w:eastAsia="zh-CN"/>
        </w:rPr>
        <w:tab/>
        <w:t>Projekto esmės aprašymas, tikslas, atitiktis Priemonės prioritetams (</w:t>
      </w:r>
      <w:r w:rsidRPr="00317999">
        <w:rPr>
          <w:rFonts w:eastAsia="Times New Roman"/>
          <w:i/>
          <w:lang w:eastAsia="zh-CN"/>
        </w:rPr>
        <w:t>ne daugiau 1 A4 formato lapo)</w:t>
      </w:r>
    </w:p>
    <w:p w14:paraId="1A6F938C" w14:textId="77777777" w:rsidR="00317999" w:rsidRPr="00317999" w:rsidRDefault="00317999" w:rsidP="00317999">
      <w:pPr>
        <w:widowControl/>
        <w:rPr>
          <w:rFonts w:eastAsia="Times New Roman"/>
          <w:b/>
          <w:lang w:eastAsia="zh-CN"/>
        </w:rPr>
      </w:pPr>
    </w:p>
    <w:tbl>
      <w:tblPr>
        <w:tblW w:w="5000" w:type="pct"/>
        <w:jc w:val="center"/>
        <w:tblCellMar>
          <w:left w:w="113" w:type="dxa"/>
        </w:tblCellMar>
        <w:tblLook w:val="0000" w:firstRow="0" w:lastRow="0" w:firstColumn="0" w:lastColumn="0" w:noHBand="0" w:noVBand="0"/>
      </w:tblPr>
      <w:tblGrid>
        <w:gridCol w:w="564"/>
        <w:gridCol w:w="2430"/>
        <w:gridCol w:w="6634"/>
      </w:tblGrid>
      <w:tr w:rsidR="00317999" w:rsidRPr="00317999" w14:paraId="3269BE18" w14:textId="77777777" w:rsidTr="00317999">
        <w:trPr>
          <w:trHeight w:val="267"/>
          <w:jc w:val="center"/>
        </w:trPr>
        <w:tc>
          <w:tcPr>
            <w:tcW w:w="293" w:type="pct"/>
            <w:tcBorders>
              <w:top w:val="single" w:sz="4" w:space="0" w:color="00000A"/>
              <w:left w:val="single" w:sz="4" w:space="0" w:color="00000A"/>
              <w:bottom w:val="single" w:sz="4" w:space="0" w:color="00000A"/>
            </w:tcBorders>
            <w:shd w:val="clear" w:color="auto" w:fill="F2F2F2"/>
          </w:tcPr>
          <w:p w14:paraId="457C1F86"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3.1.</w:t>
            </w:r>
          </w:p>
        </w:tc>
        <w:tc>
          <w:tcPr>
            <w:tcW w:w="1262" w:type="pct"/>
            <w:tcBorders>
              <w:top w:val="single" w:sz="4" w:space="0" w:color="00000A"/>
              <w:left w:val="single" w:sz="4" w:space="0" w:color="00000A"/>
              <w:bottom w:val="single" w:sz="4" w:space="0" w:color="00000A"/>
            </w:tcBorders>
            <w:shd w:val="clear" w:color="auto" w:fill="F2F2F2"/>
          </w:tcPr>
          <w:p w14:paraId="45D24453" w14:textId="77777777" w:rsidR="00317999" w:rsidRPr="00317999" w:rsidRDefault="00317999" w:rsidP="00317999">
            <w:pPr>
              <w:widowControl/>
              <w:rPr>
                <w:rFonts w:eastAsia="Times New Roman"/>
                <w:i/>
                <w:lang w:eastAsia="zh-CN"/>
              </w:rPr>
            </w:pPr>
            <w:r w:rsidRPr="00317999">
              <w:rPr>
                <w:rFonts w:eastAsia="Times New Roman"/>
                <w:b/>
                <w:lang w:eastAsia="zh-CN"/>
              </w:rPr>
              <w:t xml:space="preserve">Projekto esmės aprašymas </w:t>
            </w:r>
          </w:p>
          <w:p w14:paraId="2E940C87" w14:textId="77777777" w:rsidR="00317999" w:rsidRPr="00317999" w:rsidRDefault="00317999" w:rsidP="00317999">
            <w:pPr>
              <w:widowControl/>
              <w:rPr>
                <w:rFonts w:eastAsia="Times New Roman"/>
                <w:szCs w:val="20"/>
                <w:lang w:eastAsia="zh-CN"/>
              </w:rPr>
            </w:pPr>
            <w:r w:rsidRPr="00317999">
              <w:rPr>
                <w:rFonts w:eastAsia="Times New Roman"/>
                <w:i/>
                <w:lang w:eastAsia="zh-CN"/>
              </w:rPr>
              <w:t>(Aprašykite, kokia bus sprendžiama problema, ar ji yra aktuali ir kam ji aktuali ir tai pagrįskite statistiniais ar kitais projekto poreikį įrodančiais dokumentais)</w:t>
            </w:r>
          </w:p>
        </w:tc>
        <w:tc>
          <w:tcPr>
            <w:tcW w:w="3445" w:type="pct"/>
            <w:tcBorders>
              <w:top w:val="single" w:sz="4" w:space="0" w:color="00000A"/>
              <w:left w:val="single" w:sz="4" w:space="0" w:color="00000A"/>
              <w:bottom w:val="single" w:sz="4" w:space="0" w:color="00000A"/>
              <w:right w:val="single" w:sz="4" w:space="0" w:color="00000A"/>
            </w:tcBorders>
          </w:tcPr>
          <w:p w14:paraId="00B171DC" w14:textId="77777777" w:rsidR="00317999" w:rsidRPr="00317999" w:rsidRDefault="00317999" w:rsidP="00317999">
            <w:pPr>
              <w:widowControl/>
              <w:snapToGrid w:val="0"/>
              <w:rPr>
                <w:rFonts w:eastAsia="Times New Roman"/>
                <w:szCs w:val="20"/>
                <w:lang w:eastAsia="zh-CN"/>
              </w:rPr>
            </w:pPr>
          </w:p>
        </w:tc>
      </w:tr>
      <w:tr w:rsidR="00317999" w:rsidRPr="00317999" w14:paraId="388D5232"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1DAE68E7"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3.2.</w:t>
            </w:r>
          </w:p>
        </w:tc>
        <w:tc>
          <w:tcPr>
            <w:tcW w:w="1262" w:type="pct"/>
            <w:tcBorders>
              <w:top w:val="single" w:sz="4" w:space="0" w:color="00000A"/>
              <w:left w:val="single" w:sz="4" w:space="0" w:color="00000A"/>
              <w:bottom w:val="single" w:sz="4" w:space="0" w:color="00000A"/>
            </w:tcBorders>
            <w:shd w:val="clear" w:color="auto" w:fill="F2F2F2"/>
          </w:tcPr>
          <w:p w14:paraId="46FB1E27" w14:textId="77777777" w:rsidR="00317999" w:rsidRPr="00317999" w:rsidRDefault="00317999" w:rsidP="00317999">
            <w:pPr>
              <w:widowControl/>
              <w:rPr>
                <w:rFonts w:eastAsia="Times New Roman"/>
                <w:szCs w:val="20"/>
                <w:lang w:eastAsia="zh-CN"/>
              </w:rPr>
            </w:pPr>
            <w:r w:rsidRPr="00317999">
              <w:rPr>
                <w:rFonts w:eastAsia="Times New Roman"/>
                <w:b/>
                <w:lang w:eastAsia="zh-CN"/>
              </w:rPr>
              <w:t>Projekto tikslas</w:t>
            </w:r>
            <w:r w:rsidRPr="00317999">
              <w:rPr>
                <w:rFonts w:eastAsia="Times New Roman"/>
                <w:i/>
                <w:lang w:eastAsia="zh-CN"/>
              </w:rPr>
              <w:t xml:space="preserve"> (Nurodomas tikslas turi būti formuluojamas glaustai, atitikti projekto pavadinimą ir pagrindinę projekto idėją)</w:t>
            </w:r>
          </w:p>
        </w:tc>
        <w:tc>
          <w:tcPr>
            <w:tcW w:w="3445" w:type="pct"/>
            <w:tcBorders>
              <w:top w:val="single" w:sz="4" w:space="0" w:color="00000A"/>
              <w:left w:val="single" w:sz="4" w:space="0" w:color="00000A"/>
              <w:bottom w:val="single" w:sz="4" w:space="0" w:color="00000A"/>
              <w:right w:val="single" w:sz="4" w:space="0" w:color="00000A"/>
            </w:tcBorders>
          </w:tcPr>
          <w:p w14:paraId="2AC09127" w14:textId="77777777" w:rsidR="00317999" w:rsidRPr="00317999" w:rsidRDefault="00317999" w:rsidP="00317999">
            <w:pPr>
              <w:widowControl/>
              <w:snapToGrid w:val="0"/>
              <w:rPr>
                <w:rFonts w:eastAsia="Times New Roman"/>
                <w:szCs w:val="20"/>
                <w:lang w:eastAsia="zh-CN"/>
              </w:rPr>
            </w:pPr>
          </w:p>
        </w:tc>
      </w:tr>
      <w:tr w:rsidR="00317999" w:rsidRPr="00317999" w14:paraId="430FB0DB"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2097178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3.3.</w:t>
            </w:r>
          </w:p>
        </w:tc>
        <w:tc>
          <w:tcPr>
            <w:tcW w:w="1262" w:type="pct"/>
            <w:tcBorders>
              <w:top w:val="single" w:sz="4" w:space="0" w:color="00000A"/>
              <w:left w:val="single" w:sz="4" w:space="0" w:color="00000A"/>
              <w:bottom w:val="single" w:sz="4" w:space="0" w:color="00000A"/>
            </w:tcBorders>
            <w:shd w:val="clear" w:color="auto" w:fill="F2F2F2"/>
          </w:tcPr>
          <w:p w14:paraId="5F6DE424" w14:textId="77777777" w:rsidR="00317999" w:rsidRPr="00317999" w:rsidRDefault="00317999" w:rsidP="00317999">
            <w:pPr>
              <w:widowControl/>
              <w:rPr>
                <w:rFonts w:eastAsia="Times New Roman"/>
                <w:i/>
                <w:lang w:eastAsia="zh-CN"/>
              </w:rPr>
            </w:pPr>
            <w:r w:rsidRPr="00317999">
              <w:rPr>
                <w:rFonts w:eastAsia="Times New Roman"/>
                <w:b/>
                <w:lang w:eastAsia="zh-CN"/>
              </w:rPr>
              <w:t xml:space="preserve">Atitikimas Priemonės prioritetams </w:t>
            </w:r>
          </w:p>
          <w:p w14:paraId="15D613F8" w14:textId="77777777" w:rsidR="00317999" w:rsidRPr="00317999" w:rsidRDefault="00317999" w:rsidP="00317999">
            <w:pPr>
              <w:widowControl/>
              <w:rPr>
                <w:rFonts w:eastAsia="Times New Roman"/>
                <w:szCs w:val="20"/>
                <w:lang w:eastAsia="zh-CN"/>
              </w:rPr>
            </w:pPr>
            <w:r w:rsidRPr="00317999">
              <w:rPr>
                <w:rFonts w:eastAsia="Times New Roman"/>
                <w:i/>
                <w:lang w:eastAsia="zh-CN"/>
              </w:rPr>
              <w:t>(Nurodykite, kuriuos Priemonės prioritetus atitinka projekte numatytos veiklos)</w:t>
            </w:r>
          </w:p>
        </w:tc>
        <w:tc>
          <w:tcPr>
            <w:tcW w:w="3445" w:type="pct"/>
            <w:tcBorders>
              <w:top w:val="single" w:sz="4" w:space="0" w:color="00000A"/>
              <w:left w:val="single" w:sz="4" w:space="0" w:color="00000A"/>
              <w:bottom w:val="single" w:sz="4" w:space="0" w:color="00000A"/>
              <w:right w:val="single" w:sz="4" w:space="0" w:color="00000A"/>
            </w:tcBorders>
          </w:tcPr>
          <w:p w14:paraId="50C8D13B" w14:textId="77777777" w:rsidR="00317999" w:rsidRPr="00317999" w:rsidRDefault="00317999" w:rsidP="00317999">
            <w:pPr>
              <w:widowControl/>
              <w:snapToGrid w:val="0"/>
              <w:rPr>
                <w:rFonts w:eastAsia="Times New Roman"/>
                <w:szCs w:val="20"/>
                <w:lang w:eastAsia="zh-CN"/>
              </w:rPr>
            </w:pPr>
          </w:p>
        </w:tc>
      </w:tr>
    </w:tbl>
    <w:p w14:paraId="4C009507" w14:textId="77777777" w:rsidR="00317999" w:rsidRPr="00317999" w:rsidRDefault="00317999" w:rsidP="00317999">
      <w:pPr>
        <w:widowControl/>
        <w:rPr>
          <w:rFonts w:eastAsia="Times New Roman"/>
          <w:szCs w:val="20"/>
          <w:lang w:eastAsia="zh-CN"/>
        </w:rPr>
        <w:sectPr w:rsidR="00317999" w:rsidRPr="00317999" w:rsidSect="00317999">
          <w:pgSz w:w="11906" w:h="16838"/>
          <w:pgMar w:top="1134" w:right="567" w:bottom="1134" w:left="1701" w:header="709" w:footer="709" w:gutter="0"/>
          <w:pgNumType w:start="1"/>
          <w:cols w:space="1296"/>
          <w:titlePg/>
          <w:docGrid w:linePitch="360" w:charSpace="-6554"/>
        </w:sectPr>
      </w:pPr>
    </w:p>
    <w:p w14:paraId="4D6214B8" w14:textId="77777777" w:rsidR="00317999" w:rsidRPr="00317999" w:rsidRDefault="00317999" w:rsidP="00317999">
      <w:pPr>
        <w:widowControl/>
        <w:ind w:right="360"/>
        <w:jc w:val="both"/>
        <w:rPr>
          <w:rFonts w:eastAsia="Times New Roman"/>
          <w:b/>
          <w:lang w:eastAsia="zh-CN"/>
        </w:rPr>
      </w:pPr>
      <w:r w:rsidRPr="00317999">
        <w:rPr>
          <w:rFonts w:eastAsia="Times New Roman"/>
          <w:b/>
          <w:lang w:eastAsia="zh-CN"/>
        </w:rPr>
        <w:lastRenderedPageBreak/>
        <w:t>4.</w:t>
      </w:r>
      <w:r w:rsidRPr="00317999">
        <w:rPr>
          <w:rFonts w:eastAsia="Times New Roman"/>
          <w:b/>
          <w:lang w:eastAsia="zh-CN"/>
        </w:rPr>
        <w:tab/>
        <w:t>Projekto uždavinys (-</w:t>
      </w:r>
      <w:proofErr w:type="spellStart"/>
      <w:r w:rsidRPr="00317999">
        <w:rPr>
          <w:rFonts w:eastAsia="Times New Roman"/>
          <w:b/>
          <w:lang w:eastAsia="zh-CN"/>
        </w:rPr>
        <w:t>iai</w:t>
      </w:r>
      <w:proofErr w:type="spellEnd"/>
      <w:r w:rsidRPr="00317999">
        <w:rPr>
          <w:rFonts w:eastAsia="Times New Roman"/>
          <w:b/>
          <w:lang w:eastAsia="zh-CN"/>
        </w:rPr>
        <w:t>), veikla (-</w:t>
      </w:r>
      <w:proofErr w:type="spellStart"/>
      <w:r w:rsidRPr="00317999">
        <w:rPr>
          <w:rFonts w:eastAsia="Times New Roman"/>
          <w:b/>
          <w:lang w:eastAsia="zh-CN"/>
        </w:rPr>
        <w:t>os</w:t>
      </w:r>
      <w:proofErr w:type="spellEnd"/>
      <w:r w:rsidRPr="00317999">
        <w:rPr>
          <w:rFonts w:eastAsia="Times New Roman"/>
          <w:b/>
          <w:lang w:eastAsia="zh-CN"/>
        </w:rPr>
        <w:t>), planuojami rezultatai</w:t>
      </w:r>
    </w:p>
    <w:p w14:paraId="46C1B541"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2997"/>
        <w:gridCol w:w="3285"/>
        <w:gridCol w:w="4138"/>
        <w:gridCol w:w="1010"/>
        <w:gridCol w:w="3130"/>
      </w:tblGrid>
      <w:tr w:rsidR="00317999" w:rsidRPr="00317999" w14:paraId="21F747D0" w14:textId="77777777" w:rsidTr="00317999">
        <w:trPr>
          <w:trHeight w:val="4455"/>
        </w:trPr>
        <w:tc>
          <w:tcPr>
            <w:tcW w:w="1029" w:type="pct"/>
            <w:tcBorders>
              <w:top w:val="single" w:sz="4" w:space="0" w:color="00000A"/>
              <w:left w:val="single" w:sz="4" w:space="0" w:color="00000A"/>
              <w:bottom w:val="single" w:sz="4" w:space="0" w:color="00000A"/>
            </w:tcBorders>
            <w:shd w:val="clear" w:color="auto" w:fill="F2F2F2"/>
            <w:vAlign w:val="center"/>
          </w:tcPr>
          <w:p w14:paraId="1053535C" w14:textId="77777777" w:rsidR="00317999" w:rsidRPr="00317999" w:rsidRDefault="00317999" w:rsidP="00317999">
            <w:pPr>
              <w:widowControl/>
              <w:snapToGrid w:val="0"/>
              <w:jc w:val="center"/>
              <w:rPr>
                <w:rFonts w:eastAsia="Times New Roman"/>
                <w:b/>
                <w:lang w:eastAsia="zh-CN"/>
              </w:rPr>
            </w:pPr>
          </w:p>
          <w:p w14:paraId="67B1B49B"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Projekto uždavinys</w:t>
            </w:r>
          </w:p>
          <w:p w14:paraId="276A8364"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w:t>
            </w:r>
            <w:proofErr w:type="spellStart"/>
            <w:r w:rsidRPr="00317999">
              <w:rPr>
                <w:rFonts w:eastAsia="Times New Roman"/>
                <w:b/>
                <w:lang w:eastAsia="zh-CN"/>
              </w:rPr>
              <w:t>iai</w:t>
            </w:r>
            <w:proofErr w:type="spellEnd"/>
            <w:r w:rsidRPr="00317999">
              <w:rPr>
                <w:rFonts w:eastAsia="Times New Roman"/>
                <w:b/>
                <w:lang w:eastAsia="zh-CN"/>
              </w:rPr>
              <w:t>)</w:t>
            </w:r>
          </w:p>
          <w:p w14:paraId="3C3F4814"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(Uždavinys turėtų būti nustatomas taip, kad būtų galima surinkti ir pateikti duomenis, patvirtinančius projekto metu padarytą pažangą. Uždavinys turi atsakyti į klausimą, ką reikia padaryti, kad tikslas būtų pasiektas)</w:t>
            </w:r>
          </w:p>
        </w:tc>
        <w:tc>
          <w:tcPr>
            <w:tcW w:w="1128" w:type="pct"/>
            <w:tcBorders>
              <w:top w:val="single" w:sz="4" w:space="0" w:color="00000A"/>
              <w:left w:val="single" w:sz="4" w:space="0" w:color="00000A"/>
              <w:bottom w:val="single" w:sz="4" w:space="0" w:color="00000A"/>
            </w:tcBorders>
            <w:shd w:val="clear" w:color="auto" w:fill="F2F2F2"/>
            <w:vAlign w:val="center"/>
          </w:tcPr>
          <w:p w14:paraId="62BCFC4F"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Planuojamos projekto</w:t>
            </w:r>
          </w:p>
          <w:p w14:paraId="072842C3"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veiklos pavadinimas</w:t>
            </w:r>
          </w:p>
        </w:tc>
        <w:tc>
          <w:tcPr>
            <w:tcW w:w="1421" w:type="pct"/>
            <w:tcBorders>
              <w:top w:val="single" w:sz="4" w:space="0" w:color="00000A"/>
              <w:left w:val="single" w:sz="4" w:space="0" w:color="00000A"/>
              <w:bottom w:val="single" w:sz="4" w:space="0" w:color="00000A"/>
            </w:tcBorders>
            <w:shd w:val="clear" w:color="auto" w:fill="F2F2F2"/>
            <w:vAlign w:val="center"/>
          </w:tcPr>
          <w:p w14:paraId="2E95E112"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Planuojamos projekto</w:t>
            </w:r>
          </w:p>
          <w:p w14:paraId="46E84C26"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veiklos aprašymas</w:t>
            </w:r>
          </w:p>
        </w:tc>
        <w:tc>
          <w:tcPr>
            <w:tcW w:w="347" w:type="pct"/>
            <w:tcBorders>
              <w:top w:val="single" w:sz="4" w:space="0" w:color="00000A"/>
              <w:left w:val="single" w:sz="4" w:space="0" w:color="00000A"/>
              <w:bottom w:val="single" w:sz="4" w:space="0" w:color="00000A"/>
            </w:tcBorders>
            <w:shd w:val="clear" w:color="auto" w:fill="F2F2F2"/>
          </w:tcPr>
          <w:p w14:paraId="58BE3B20" w14:textId="77777777" w:rsidR="00317999" w:rsidRPr="00317999" w:rsidRDefault="00317999" w:rsidP="00317999">
            <w:pPr>
              <w:widowControl/>
              <w:snapToGrid w:val="0"/>
              <w:jc w:val="center"/>
              <w:rPr>
                <w:rFonts w:eastAsia="Times New Roman"/>
                <w:b/>
                <w:lang w:eastAsia="zh-CN"/>
              </w:rPr>
            </w:pPr>
          </w:p>
          <w:p w14:paraId="14EF14FE" w14:textId="77777777" w:rsidR="00317999" w:rsidRPr="00317999" w:rsidRDefault="00317999" w:rsidP="00317999">
            <w:pPr>
              <w:widowControl/>
              <w:jc w:val="center"/>
              <w:rPr>
                <w:rFonts w:eastAsia="Times New Roman"/>
                <w:b/>
                <w:lang w:eastAsia="zh-CN"/>
              </w:rPr>
            </w:pPr>
          </w:p>
          <w:p w14:paraId="33050A00" w14:textId="77777777" w:rsidR="00317999" w:rsidRPr="00317999" w:rsidRDefault="00317999" w:rsidP="00317999">
            <w:pPr>
              <w:widowControl/>
              <w:jc w:val="center"/>
              <w:rPr>
                <w:rFonts w:eastAsia="Times New Roman"/>
                <w:b/>
                <w:lang w:eastAsia="zh-CN"/>
              </w:rPr>
            </w:pPr>
          </w:p>
          <w:p w14:paraId="635D5E8A" w14:textId="77777777" w:rsidR="00317999" w:rsidRPr="00317999" w:rsidRDefault="00317999" w:rsidP="00317999">
            <w:pPr>
              <w:widowControl/>
              <w:jc w:val="center"/>
              <w:rPr>
                <w:rFonts w:eastAsia="Times New Roman"/>
                <w:b/>
                <w:lang w:eastAsia="zh-CN"/>
              </w:rPr>
            </w:pPr>
          </w:p>
          <w:p w14:paraId="1000CB59" w14:textId="77777777" w:rsidR="00317999" w:rsidRPr="00317999" w:rsidRDefault="00317999" w:rsidP="00317999">
            <w:pPr>
              <w:widowControl/>
              <w:rPr>
                <w:rFonts w:eastAsia="Times New Roman"/>
                <w:b/>
                <w:lang w:eastAsia="zh-CN"/>
              </w:rPr>
            </w:pPr>
          </w:p>
          <w:p w14:paraId="0985C870" w14:textId="77777777" w:rsidR="00317999" w:rsidRPr="00317999" w:rsidRDefault="00317999" w:rsidP="00317999">
            <w:pPr>
              <w:widowControl/>
              <w:jc w:val="center"/>
              <w:rPr>
                <w:rFonts w:eastAsia="Times New Roman"/>
                <w:b/>
                <w:lang w:eastAsia="zh-CN"/>
              </w:rPr>
            </w:pPr>
          </w:p>
          <w:p w14:paraId="6C671F84" w14:textId="77777777" w:rsidR="00317999" w:rsidRPr="00317999" w:rsidRDefault="00317999" w:rsidP="00317999">
            <w:pPr>
              <w:widowControl/>
              <w:jc w:val="center"/>
              <w:rPr>
                <w:rFonts w:eastAsia="Times New Roman"/>
                <w:b/>
                <w:lang w:eastAsia="zh-CN"/>
              </w:rPr>
            </w:pPr>
          </w:p>
          <w:p w14:paraId="4B30F8F3" w14:textId="77777777" w:rsidR="00317999" w:rsidRPr="00317999" w:rsidRDefault="00317999" w:rsidP="00317999">
            <w:pPr>
              <w:widowControl/>
              <w:jc w:val="center"/>
              <w:rPr>
                <w:rFonts w:eastAsia="Times New Roman"/>
                <w:b/>
                <w:lang w:eastAsia="zh-CN"/>
              </w:rPr>
            </w:pPr>
          </w:p>
          <w:p w14:paraId="30CB4EA1" w14:textId="77777777" w:rsidR="00317999" w:rsidRPr="00317999" w:rsidRDefault="00317999" w:rsidP="00317999">
            <w:pPr>
              <w:widowControl/>
              <w:jc w:val="center"/>
              <w:rPr>
                <w:rFonts w:eastAsia="Times New Roman"/>
                <w:b/>
                <w:lang w:eastAsia="zh-CN"/>
              </w:rPr>
            </w:pPr>
          </w:p>
          <w:p w14:paraId="029453DA"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Mėnuo</w:t>
            </w:r>
          </w:p>
        </w:tc>
        <w:tc>
          <w:tcPr>
            <w:tcW w:w="1075" w:type="pct"/>
            <w:tcBorders>
              <w:top w:val="single" w:sz="4" w:space="0" w:color="00000A"/>
              <w:left w:val="single" w:sz="4" w:space="0" w:color="00000A"/>
              <w:bottom w:val="single" w:sz="4" w:space="0" w:color="00000A"/>
              <w:right w:val="single" w:sz="4" w:space="0" w:color="00000A"/>
            </w:tcBorders>
            <w:shd w:val="clear" w:color="auto" w:fill="F2F2F2"/>
            <w:vAlign w:val="center"/>
          </w:tcPr>
          <w:p w14:paraId="0F61921D" w14:textId="77777777" w:rsidR="00317999" w:rsidRPr="00317999" w:rsidRDefault="00317999" w:rsidP="00317999">
            <w:pPr>
              <w:widowControl/>
              <w:snapToGrid w:val="0"/>
              <w:jc w:val="center"/>
              <w:rPr>
                <w:rFonts w:eastAsia="Times New Roman"/>
                <w:b/>
                <w:lang w:eastAsia="zh-CN"/>
              </w:rPr>
            </w:pPr>
          </w:p>
          <w:p w14:paraId="2D2F13B1" w14:textId="77777777" w:rsidR="00317999" w:rsidRPr="00317999" w:rsidRDefault="00317999" w:rsidP="00317999">
            <w:pPr>
              <w:widowControl/>
              <w:jc w:val="center"/>
              <w:rPr>
                <w:rFonts w:eastAsia="Times New Roman"/>
                <w:b/>
                <w:lang w:eastAsia="zh-CN"/>
              </w:rPr>
            </w:pPr>
          </w:p>
          <w:p w14:paraId="02133DC7"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 xml:space="preserve">Planuojami pasiekti projekto rezultatai </w:t>
            </w:r>
          </w:p>
          <w:p w14:paraId="3735B1EB"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(Planuojami pasiekti projekto rezultatai turi būti išreikšti kokybine bei kiekybine išraiška bei sietis su projekto uždaviniais)</w:t>
            </w:r>
          </w:p>
        </w:tc>
      </w:tr>
      <w:tr w:rsidR="00317999" w:rsidRPr="00317999" w14:paraId="04FAE99E" w14:textId="77777777" w:rsidTr="00317999">
        <w:trPr>
          <w:trHeight w:val="276"/>
        </w:trPr>
        <w:tc>
          <w:tcPr>
            <w:tcW w:w="1029" w:type="pct"/>
            <w:tcBorders>
              <w:top w:val="single" w:sz="4" w:space="0" w:color="00000A"/>
              <w:left w:val="single" w:sz="4" w:space="0" w:color="00000A"/>
              <w:bottom w:val="single" w:sz="4" w:space="0" w:color="00000A"/>
            </w:tcBorders>
            <w:shd w:val="clear" w:color="auto" w:fill="F2F2F2"/>
          </w:tcPr>
          <w:p w14:paraId="268AACF6"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1.</w:t>
            </w:r>
          </w:p>
        </w:tc>
        <w:tc>
          <w:tcPr>
            <w:tcW w:w="1128" w:type="pct"/>
            <w:tcBorders>
              <w:top w:val="single" w:sz="4" w:space="0" w:color="00000A"/>
              <w:left w:val="single" w:sz="4" w:space="0" w:color="00000A"/>
              <w:bottom w:val="single" w:sz="4" w:space="0" w:color="00000A"/>
            </w:tcBorders>
            <w:shd w:val="clear" w:color="auto" w:fill="F2F2F2"/>
          </w:tcPr>
          <w:p w14:paraId="311A2E43"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2.</w:t>
            </w:r>
          </w:p>
        </w:tc>
        <w:tc>
          <w:tcPr>
            <w:tcW w:w="1421" w:type="pct"/>
            <w:tcBorders>
              <w:top w:val="single" w:sz="4" w:space="0" w:color="00000A"/>
              <w:left w:val="single" w:sz="4" w:space="0" w:color="00000A"/>
              <w:bottom w:val="single" w:sz="4" w:space="0" w:color="00000A"/>
            </w:tcBorders>
            <w:shd w:val="clear" w:color="auto" w:fill="F2F2F2"/>
          </w:tcPr>
          <w:p w14:paraId="546D9276"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3.</w:t>
            </w:r>
          </w:p>
        </w:tc>
        <w:tc>
          <w:tcPr>
            <w:tcW w:w="347" w:type="pct"/>
            <w:tcBorders>
              <w:top w:val="single" w:sz="4" w:space="0" w:color="00000A"/>
              <w:left w:val="single" w:sz="4" w:space="0" w:color="00000A"/>
              <w:bottom w:val="single" w:sz="4" w:space="0" w:color="00000A"/>
            </w:tcBorders>
            <w:shd w:val="clear" w:color="auto" w:fill="F2F2F2"/>
          </w:tcPr>
          <w:p w14:paraId="0A9895B5"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4.</w:t>
            </w:r>
          </w:p>
        </w:tc>
        <w:tc>
          <w:tcPr>
            <w:tcW w:w="1075" w:type="pct"/>
            <w:tcBorders>
              <w:top w:val="single" w:sz="4" w:space="0" w:color="00000A"/>
              <w:left w:val="single" w:sz="4" w:space="0" w:color="00000A"/>
              <w:bottom w:val="single" w:sz="4" w:space="0" w:color="00000A"/>
              <w:right w:val="single" w:sz="4" w:space="0" w:color="00000A"/>
            </w:tcBorders>
            <w:shd w:val="clear" w:color="auto" w:fill="F2F2F2"/>
          </w:tcPr>
          <w:p w14:paraId="1AB3F641"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5.</w:t>
            </w:r>
          </w:p>
        </w:tc>
      </w:tr>
      <w:tr w:rsidR="00317999" w:rsidRPr="00317999" w14:paraId="0E38A82C"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28E1093F" w14:textId="77777777" w:rsidR="00317999" w:rsidRPr="00317999" w:rsidRDefault="00317999" w:rsidP="00317999">
            <w:pPr>
              <w:widowControl/>
              <w:ind w:right="-527"/>
              <w:rPr>
                <w:rFonts w:eastAsia="Times New Roman"/>
                <w:szCs w:val="20"/>
                <w:lang w:eastAsia="zh-CN"/>
              </w:rPr>
            </w:pPr>
            <w:r w:rsidRPr="00317999">
              <w:rPr>
                <w:rFonts w:eastAsia="Times New Roman"/>
                <w:lang w:eastAsia="zh-CN"/>
              </w:rPr>
              <w:t xml:space="preserve">1. </w:t>
            </w:r>
          </w:p>
        </w:tc>
        <w:tc>
          <w:tcPr>
            <w:tcW w:w="1128" w:type="pct"/>
            <w:tcBorders>
              <w:top w:val="single" w:sz="4" w:space="0" w:color="00000A"/>
              <w:left w:val="single" w:sz="4" w:space="0" w:color="00000A"/>
              <w:bottom w:val="single" w:sz="4" w:space="0" w:color="00000A"/>
            </w:tcBorders>
            <w:shd w:val="clear" w:color="auto" w:fill="FFFFFF"/>
          </w:tcPr>
          <w:p w14:paraId="5C2C8E3A" w14:textId="77777777" w:rsidR="00317999" w:rsidRPr="00317999" w:rsidRDefault="00317999" w:rsidP="00317999">
            <w:pPr>
              <w:widowControl/>
              <w:rPr>
                <w:rFonts w:eastAsia="Times New Roman"/>
                <w:szCs w:val="20"/>
                <w:lang w:eastAsia="zh-CN"/>
              </w:rPr>
            </w:pPr>
            <w:r w:rsidRPr="00317999">
              <w:rPr>
                <w:rFonts w:eastAsia="Times New Roman"/>
                <w:lang w:eastAsia="zh-CN"/>
              </w:rPr>
              <w:t>1.1.</w:t>
            </w:r>
          </w:p>
        </w:tc>
        <w:tc>
          <w:tcPr>
            <w:tcW w:w="1421" w:type="pct"/>
            <w:tcBorders>
              <w:top w:val="single" w:sz="4" w:space="0" w:color="00000A"/>
              <w:left w:val="single" w:sz="4" w:space="0" w:color="00000A"/>
              <w:bottom w:val="single" w:sz="4" w:space="0" w:color="00000A"/>
            </w:tcBorders>
            <w:shd w:val="clear" w:color="auto" w:fill="FFFFFF"/>
          </w:tcPr>
          <w:p w14:paraId="345926D4"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5B337219"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FAD162D" w14:textId="77777777" w:rsidR="00317999" w:rsidRPr="00317999" w:rsidRDefault="00317999" w:rsidP="00317999">
            <w:pPr>
              <w:widowControl/>
              <w:snapToGrid w:val="0"/>
              <w:rPr>
                <w:rFonts w:eastAsia="Times New Roman"/>
                <w:szCs w:val="20"/>
                <w:lang w:eastAsia="zh-CN"/>
              </w:rPr>
            </w:pPr>
          </w:p>
        </w:tc>
      </w:tr>
      <w:tr w:rsidR="00317999" w:rsidRPr="00317999" w14:paraId="33C7B7E0"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2E986213"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6F72E53" w14:textId="77777777" w:rsidR="00317999" w:rsidRPr="00317999" w:rsidRDefault="00317999" w:rsidP="00317999">
            <w:pPr>
              <w:widowControl/>
              <w:rPr>
                <w:rFonts w:eastAsia="Times New Roman"/>
                <w:szCs w:val="20"/>
                <w:lang w:eastAsia="zh-CN"/>
              </w:rPr>
            </w:pPr>
            <w:r w:rsidRPr="00317999">
              <w:rPr>
                <w:rFonts w:eastAsia="Times New Roman"/>
                <w:lang w:eastAsia="zh-CN"/>
              </w:rPr>
              <w:t>1.2.</w:t>
            </w:r>
          </w:p>
        </w:tc>
        <w:tc>
          <w:tcPr>
            <w:tcW w:w="1421" w:type="pct"/>
            <w:tcBorders>
              <w:top w:val="single" w:sz="4" w:space="0" w:color="00000A"/>
              <w:left w:val="single" w:sz="4" w:space="0" w:color="00000A"/>
              <w:bottom w:val="single" w:sz="4" w:space="0" w:color="00000A"/>
            </w:tcBorders>
            <w:shd w:val="clear" w:color="auto" w:fill="FFFFFF"/>
          </w:tcPr>
          <w:p w14:paraId="73B8DB33"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15BE2472"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A88F910" w14:textId="77777777" w:rsidR="00317999" w:rsidRPr="00317999" w:rsidRDefault="00317999" w:rsidP="00317999">
            <w:pPr>
              <w:widowControl/>
              <w:snapToGrid w:val="0"/>
              <w:rPr>
                <w:rFonts w:eastAsia="Times New Roman"/>
                <w:szCs w:val="20"/>
                <w:lang w:eastAsia="zh-CN"/>
              </w:rPr>
            </w:pPr>
          </w:p>
        </w:tc>
      </w:tr>
      <w:tr w:rsidR="00317999" w:rsidRPr="00317999" w14:paraId="06A10D3D"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0FE5D6C8"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7F6D784A" w14:textId="77777777" w:rsidR="00317999" w:rsidRPr="00317999" w:rsidRDefault="00317999" w:rsidP="00317999">
            <w:pPr>
              <w:widowControl/>
              <w:rPr>
                <w:rFonts w:eastAsia="Times New Roman"/>
                <w:szCs w:val="20"/>
                <w:lang w:eastAsia="zh-CN"/>
              </w:rPr>
            </w:pPr>
            <w:r w:rsidRPr="00317999">
              <w:rPr>
                <w:rFonts w:eastAsia="Times New Roman"/>
                <w:lang w:eastAsia="zh-CN"/>
              </w:rPr>
              <w:t>1.3.</w:t>
            </w:r>
          </w:p>
        </w:tc>
        <w:tc>
          <w:tcPr>
            <w:tcW w:w="1421" w:type="pct"/>
            <w:tcBorders>
              <w:top w:val="single" w:sz="4" w:space="0" w:color="00000A"/>
              <w:left w:val="single" w:sz="4" w:space="0" w:color="00000A"/>
              <w:bottom w:val="single" w:sz="4" w:space="0" w:color="00000A"/>
            </w:tcBorders>
            <w:shd w:val="clear" w:color="auto" w:fill="FFFFFF"/>
          </w:tcPr>
          <w:p w14:paraId="25ACB395"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6D7228F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F9AF475" w14:textId="77777777" w:rsidR="00317999" w:rsidRPr="00317999" w:rsidRDefault="00317999" w:rsidP="00317999">
            <w:pPr>
              <w:widowControl/>
              <w:snapToGrid w:val="0"/>
              <w:rPr>
                <w:rFonts w:eastAsia="Times New Roman"/>
                <w:szCs w:val="20"/>
                <w:lang w:eastAsia="zh-CN"/>
              </w:rPr>
            </w:pPr>
          </w:p>
        </w:tc>
      </w:tr>
      <w:tr w:rsidR="00317999" w:rsidRPr="00317999" w14:paraId="52E55177"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6B85A3BE"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00E78DEA" w14:textId="77777777" w:rsidR="00317999" w:rsidRPr="00317999" w:rsidRDefault="00317999" w:rsidP="00317999">
            <w:pPr>
              <w:widowControl/>
              <w:rPr>
                <w:rFonts w:eastAsia="Times New Roman"/>
                <w:szCs w:val="20"/>
                <w:lang w:eastAsia="zh-CN"/>
              </w:rPr>
            </w:pPr>
            <w:r w:rsidRPr="00317999">
              <w:rPr>
                <w:rFonts w:eastAsia="Times New Roman"/>
                <w:lang w:eastAsia="zh-CN"/>
              </w:rPr>
              <w:t>1.4.</w:t>
            </w:r>
          </w:p>
        </w:tc>
        <w:tc>
          <w:tcPr>
            <w:tcW w:w="1421" w:type="pct"/>
            <w:tcBorders>
              <w:top w:val="single" w:sz="4" w:space="0" w:color="00000A"/>
              <w:left w:val="single" w:sz="4" w:space="0" w:color="00000A"/>
              <w:bottom w:val="single" w:sz="4" w:space="0" w:color="00000A"/>
            </w:tcBorders>
            <w:shd w:val="clear" w:color="auto" w:fill="FFFFFF"/>
          </w:tcPr>
          <w:p w14:paraId="4E3BEE0C"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6C282A5C"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BEDF538" w14:textId="77777777" w:rsidR="00317999" w:rsidRPr="00317999" w:rsidRDefault="00317999" w:rsidP="00317999">
            <w:pPr>
              <w:widowControl/>
              <w:snapToGrid w:val="0"/>
              <w:rPr>
                <w:rFonts w:eastAsia="Times New Roman"/>
                <w:szCs w:val="20"/>
                <w:lang w:eastAsia="zh-CN"/>
              </w:rPr>
            </w:pPr>
          </w:p>
        </w:tc>
      </w:tr>
      <w:tr w:rsidR="00317999" w:rsidRPr="00317999" w14:paraId="1EC16965"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42732031" w14:textId="77777777" w:rsidR="00317999" w:rsidRPr="00317999" w:rsidRDefault="00317999" w:rsidP="00317999">
            <w:pPr>
              <w:widowControl/>
              <w:rPr>
                <w:rFonts w:eastAsia="Times New Roman"/>
                <w:szCs w:val="20"/>
                <w:lang w:eastAsia="zh-CN"/>
              </w:rPr>
            </w:pPr>
            <w:r w:rsidRPr="00317999">
              <w:rPr>
                <w:rFonts w:eastAsia="Times New Roman"/>
                <w:lang w:eastAsia="zh-CN"/>
              </w:rPr>
              <w:t xml:space="preserve">2. </w:t>
            </w:r>
          </w:p>
        </w:tc>
        <w:tc>
          <w:tcPr>
            <w:tcW w:w="1128" w:type="pct"/>
            <w:tcBorders>
              <w:top w:val="single" w:sz="4" w:space="0" w:color="00000A"/>
              <w:left w:val="single" w:sz="4" w:space="0" w:color="00000A"/>
              <w:bottom w:val="single" w:sz="4" w:space="0" w:color="00000A"/>
            </w:tcBorders>
            <w:shd w:val="clear" w:color="auto" w:fill="FFFFFF"/>
          </w:tcPr>
          <w:p w14:paraId="55A6C919" w14:textId="77777777" w:rsidR="00317999" w:rsidRPr="00317999" w:rsidRDefault="00317999" w:rsidP="00317999">
            <w:pPr>
              <w:widowControl/>
              <w:rPr>
                <w:rFonts w:eastAsia="Times New Roman"/>
                <w:szCs w:val="20"/>
                <w:lang w:eastAsia="zh-CN"/>
              </w:rPr>
            </w:pPr>
            <w:r w:rsidRPr="00317999">
              <w:rPr>
                <w:rFonts w:eastAsia="Times New Roman"/>
                <w:lang w:eastAsia="zh-CN"/>
              </w:rPr>
              <w:t>2.1.</w:t>
            </w:r>
          </w:p>
        </w:tc>
        <w:tc>
          <w:tcPr>
            <w:tcW w:w="1421" w:type="pct"/>
            <w:tcBorders>
              <w:top w:val="single" w:sz="4" w:space="0" w:color="00000A"/>
              <w:left w:val="single" w:sz="4" w:space="0" w:color="00000A"/>
              <w:bottom w:val="single" w:sz="4" w:space="0" w:color="00000A"/>
            </w:tcBorders>
            <w:shd w:val="clear" w:color="auto" w:fill="FFFFFF"/>
          </w:tcPr>
          <w:p w14:paraId="7A7DA0FD"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4096131B"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867BCC3" w14:textId="77777777" w:rsidR="00317999" w:rsidRPr="00317999" w:rsidRDefault="00317999" w:rsidP="00317999">
            <w:pPr>
              <w:widowControl/>
              <w:snapToGrid w:val="0"/>
              <w:rPr>
                <w:rFonts w:eastAsia="Times New Roman"/>
                <w:szCs w:val="20"/>
                <w:lang w:eastAsia="zh-CN"/>
              </w:rPr>
            </w:pPr>
          </w:p>
        </w:tc>
      </w:tr>
      <w:tr w:rsidR="00317999" w:rsidRPr="00317999" w14:paraId="629FFD53" w14:textId="77777777" w:rsidTr="00317999">
        <w:trPr>
          <w:cantSplit/>
          <w:trHeight w:val="277"/>
        </w:trPr>
        <w:tc>
          <w:tcPr>
            <w:tcW w:w="1029" w:type="pct"/>
            <w:vMerge/>
            <w:tcBorders>
              <w:top w:val="single" w:sz="4" w:space="0" w:color="00000A"/>
              <w:left w:val="single" w:sz="4" w:space="0" w:color="00000A"/>
              <w:bottom w:val="single" w:sz="4" w:space="0" w:color="00000A"/>
            </w:tcBorders>
            <w:shd w:val="clear" w:color="auto" w:fill="FFFFFF"/>
          </w:tcPr>
          <w:p w14:paraId="7CF51863"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61B57FDB" w14:textId="77777777" w:rsidR="00317999" w:rsidRPr="00317999" w:rsidRDefault="00317999" w:rsidP="00317999">
            <w:pPr>
              <w:widowControl/>
              <w:rPr>
                <w:rFonts w:eastAsia="Times New Roman"/>
                <w:szCs w:val="20"/>
                <w:lang w:eastAsia="zh-CN"/>
              </w:rPr>
            </w:pPr>
            <w:r w:rsidRPr="00317999">
              <w:rPr>
                <w:rFonts w:eastAsia="Times New Roman"/>
                <w:lang w:eastAsia="zh-CN"/>
              </w:rPr>
              <w:t>2.2.</w:t>
            </w:r>
          </w:p>
        </w:tc>
        <w:tc>
          <w:tcPr>
            <w:tcW w:w="1421" w:type="pct"/>
            <w:tcBorders>
              <w:top w:val="single" w:sz="4" w:space="0" w:color="00000A"/>
              <w:left w:val="single" w:sz="4" w:space="0" w:color="00000A"/>
              <w:bottom w:val="single" w:sz="4" w:space="0" w:color="00000A"/>
            </w:tcBorders>
            <w:shd w:val="clear" w:color="auto" w:fill="FFFFFF"/>
          </w:tcPr>
          <w:p w14:paraId="0AF6D1FF"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39E2EA85"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14BC3B6" w14:textId="77777777" w:rsidR="00317999" w:rsidRPr="00317999" w:rsidRDefault="00317999" w:rsidP="00317999">
            <w:pPr>
              <w:widowControl/>
              <w:snapToGrid w:val="0"/>
              <w:rPr>
                <w:rFonts w:eastAsia="Times New Roman"/>
                <w:szCs w:val="20"/>
                <w:lang w:eastAsia="zh-CN"/>
              </w:rPr>
            </w:pPr>
          </w:p>
        </w:tc>
      </w:tr>
      <w:tr w:rsidR="00317999" w:rsidRPr="00317999" w14:paraId="2D46034D"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2EC63BAF"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05EC7CF3" w14:textId="77777777" w:rsidR="00317999" w:rsidRPr="00317999" w:rsidRDefault="00317999" w:rsidP="00317999">
            <w:pPr>
              <w:widowControl/>
              <w:rPr>
                <w:rFonts w:eastAsia="Times New Roman"/>
                <w:szCs w:val="20"/>
                <w:lang w:eastAsia="zh-CN"/>
              </w:rPr>
            </w:pPr>
            <w:r w:rsidRPr="00317999">
              <w:rPr>
                <w:rFonts w:eastAsia="Times New Roman"/>
                <w:lang w:eastAsia="zh-CN"/>
              </w:rPr>
              <w:t>2.3.</w:t>
            </w:r>
          </w:p>
        </w:tc>
        <w:tc>
          <w:tcPr>
            <w:tcW w:w="1421" w:type="pct"/>
            <w:tcBorders>
              <w:top w:val="single" w:sz="4" w:space="0" w:color="00000A"/>
              <w:left w:val="single" w:sz="4" w:space="0" w:color="00000A"/>
              <w:bottom w:val="single" w:sz="4" w:space="0" w:color="00000A"/>
            </w:tcBorders>
            <w:shd w:val="clear" w:color="auto" w:fill="FFFFFF"/>
          </w:tcPr>
          <w:p w14:paraId="5C82179E"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05D10216"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E49B8DE" w14:textId="77777777" w:rsidR="00317999" w:rsidRPr="00317999" w:rsidRDefault="00317999" w:rsidP="00317999">
            <w:pPr>
              <w:widowControl/>
              <w:snapToGrid w:val="0"/>
              <w:rPr>
                <w:rFonts w:eastAsia="Times New Roman"/>
                <w:szCs w:val="20"/>
                <w:lang w:eastAsia="zh-CN"/>
              </w:rPr>
            </w:pPr>
          </w:p>
        </w:tc>
      </w:tr>
      <w:tr w:rsidR="00317999" w:rsidRPr="00317999" w14:paraId="51BB04F0"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71F974F7"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0A091953" w14:textId="77777777" w:rsidR="00317999" w:rsidRPr="00317999" w:rsidRDefault="00317999" w:rsidP="00317999">
            <w:pPr>
              <w:widowControl/>
              <w:rPr>
                <w:rFonts w:eastAsia="Times New Roman"/>
                <w:szCs w:val="20"/>
                <w:lang w:eastAsia="zh-CN"/>
              </w:rPr>
            </w:pPr>
            <w:r w:rsidRPr="00317999">
              <w:rPr>
                <w:rFonts w:eastAsia="Times New Roman"/>
                <w:lang w:eastAsia="zh-CN"/>
              </w:rPr>
              <w:t>2.4.</w:t>
            </w:r>
          </w:p>
        </w:tc>
        <w:tc>
          <w:tcPr>
            <w:tcW w:w="1421" w:type="pct"/>
            <w:tcBorders>
              <w:top w:val="single" w:sz="4" w:space="0" w:color="00000A"/>
              <w:left w:val="single" w:sz="4" w:space="0" w:color="00000A"/>
              <w:bottom w:val="single" w:sz="4" w:space="0" w:color="00000A"/>
            </w:tcBorders>
            <w:shd w:val="clear" w:color="auto" w:fill="FFFFFF"/>
          </w:tcPr>
          <w:p w14:paraId="1A1D46B8"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702EB1D8"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A69A3BA" w14:textId="77777777" w:rsidR="00317999" w:rsidRPr="00317999" w:rsidRDefault="00317999" w:rsidP="00317999">
            <w:pPr>
              <w:widowControl/>
              <w:snapToGrid w:val="0"/>
              <w:rPr>
                <w:rFonts w:eastAsia="Times New Roman"/>
                <w:szCs w:val="20"/>
                <w:lang w:eastAsia="zh-CN"/>
              </w:rPr>
            </w:pPr>
          </w:p>
        </w:tc>
      </w:tr>
      <w:tr w:rsidR="00317999" w:rsidRPr="00317999" w14:paraId="35B9509A"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0EB95A62" w14:textId="77777777" w:rsidR="00317999" w:rsidRPr="00317999" w:rsidRDefault="00317999" w:rsidP="00317999">
            <w:pPr>
              <w:widowControl/>
              <w:rPr>
                <w:rFonts w:eastAsia="Times New Roman"/>
                <w:szCs w:val="20"/>
                <w:lang w:eastAsia="zh-CN"/>
              </w:rPr>
            </w:pPr>
            <w:r w:rsidRPr="00317999">
              <w:rPr>
                <w:rFonts w:eastAsia="Times New Roman"/>
                <w:lang w:eastAsia="zh-CN"/>
              </w:rPr>
              <w:t>3.</w:t>
            </w:r>
          </w:p>
        </w:tc>
        <w:tc>
          <w:tcPr>
            <w:tcW w:w="1128" w:type="pct"/>
            <w:tcBorders>
              <w:top w:val="single" w:sz="4" w:space="0" w:color="00000A"/>
              <w:left w:val="single" w:sz="4" w:space="0" w:color="00000A"/>
              <w:bottom w:val="single" w:sz="4" w:space="0" w:color="00000A"/>
            </w:tcBorders>
            <w:shd w:val="clear" w:color="auto" w:fill="FFFFFF"/>
          </w:tcPr>
          <w:p w14:paraId="77CD2A5B" w14:textId="77777777" w:rsidR="00317999" w:rsidRPr="00317999" w:rsidRDefault="00317999" w:rsidP="00317999">
            <w:pPr>
              <w:widowControl/>
              <w:rPr>
                <w:rFonts w:eastAsia="Times New Roman"/>
                <w:szCs w:val="20"/>
                <w:lang w:eastAsia="zh-CN"/>
              </w:rPr>
            </w:pPr>
            <w:r w:rsidRPr="00317999">
              <w:rPr>
                <w:rFonts w:eastAsia="Times New Roman"/>
                <w:lang w:eastAsia="zh-CN"/>
              </w:rPr>
              <w:t>3.1.</w:t>
            </w:r>
          </w:p>
        </w:tc>
        <w:tc>
          <w:tcPr>
            <w:tcW w:w="1421" w:type="pct"/>
            <w:tcBorders>
              <w:top w:val="single" w:sz="4" w:space="0" w:color="00000A"/>
              <w:left w:val="single" w:sz="4" w:space="0" w:color="00000A"/>
              <w:bottom w:val="single" w:sz="4" w:space="0" w:color="00000A"/>
            </w:tcBorders>
            <w:shd w:val="clear" w:color="auto" w:fill="FFFFFF"/>
          </w:tcPr>
          <w:p w14:paraId="14DECD36"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427356AD"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5DD0FE51" w14:textId="77777777" w:rsidR="00317999" w:rsidRPr="00317999" w:rsidRDefault="00317999" w:rsidP="00317999">
            <w:pPr>
              <w:widowControl/>
              <w:snapToGrid w:val="0"/>
              <w:rPr>
                <w:rFonts w:eastAsia="Times New Roman"/>
                <w:szCs w:val="20"/>
                <w:lang w:eastAsia="zh-CN"/>
              </w:rPr>
            </w:pPr>
          </w:p>
        </w:tc>
      </w:tr>
      <w:tr w:rsidR="00317999" w:rsidRPr="00317999" w14:paraId="04E0492A"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2156025B"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7BA531CD" w14:textId="77777777" w:rsidR="00317999" w:rsidRPr="00317999" w:rsidRDefault="00317999" w:rsidP="00317999">
            <w:pPr>
              <w:widowControl/>
              <w:rPr>
                <w:rFonts w:eastAsia="Times New Roman"/>
                <w:szCs w:val="20"/>
                <w:lang w:eastAsia="zh-CN"/>
              </w:rPr>
            </w:pPr>
            <w:r w:rsidRPr="00317999">
              <w:rPr>
                <w:rFonts w:eastAsia="Times New Roman"/>
                <w:lang w:eastAsia="zh-CN"/>
              </w:rPr>
              <w:t>3.2.</w:t>
            </w:r>
          </w:p>
        </w:tc>
        <w:tc>
          <w:tcPr>
            <w:tcW w:w="1421" w:type="pct"/>
            <w:tcBorders>
              <w:top w:val="single" w:sz="4" w:space="0" w:color="00000A"/>
              <w:left w:val="single" w:sz="4" w:space="0" w:color="00000A"/>
              <w:bottom w:val="single" w:sz="4" w:space="0" w:color="00000A"/>
            </w:tcBorders>
            <w:shd w:val="clear" w:color="auto" w:fill="FFFFFF"/>
          </w:tcPr>
          <w:p w14:paraId="0B747006"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0CFA550C"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7A9D700B" w14:textId="77777777" w:rsidR="00317999" w:rsidRPr="00317999" w:rsidRDefault="00317999" w:rsidP="00317999">
            <w:pPr>
              <w:widowControl/>
              <w:snapToGrid w:val="0"/>
              <w:rPr>
                <w:rFonts w:eastAsia="Times New Roman"/>
                <w:szCs w:val="20"/>
                <w:lang w:eastAsia="zh-CN"/>
              </w:rPr>
            </w:pPr>
          </w:p>
        </w:tc>
      </w:tr>
      <w:tr w:rsidR="00317999" w:rsidRPr="00317999" w14:paraId="788F8B41"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2B638AC7"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4CFC8D0" w14:textId="77777777" w:rsidR="00317999" w:rsidRPr="00317999" w:rsidRDefault="00317999" w:rsidP="00317999">
            <w:pPr>
              <w:widowControl/>
              <w:rPr>
                <w:rFonts w:eastAsia="Times New Roman"/>
                <w:szCs w:val="20"/>
                <w:lang w:eastAsia="zh-CN"/>
              </w:rPr>
            </w:pPr>
            <w:r w:rsidRPr="00317999">
              <w:rPr>
                <w:rFonts w:eastAsia="Times New Roman"/>
                <w:lang w:eastAsia="zh-CN"/>
              </w:rPr>
              <w:t>3.3.</w:t>
            </w:r>
          </w:p>
        </w:tc>
        <w:tc>
          <w:tcPr>
            <w:tcW w:w="1421" w:type="pct"/>
            <w:tcBorders>
              <w:top w:val="single" w:sz="4" w:space="0" w:color="00000A"/>
              <w:left w:val="single" w:sz="4" w:space="0" w:color="00000A"/>
              <w:bottom w:val="single" w:sz="4" w:space="0" w:color="00000A"/>
            </w:tcBorders>
            <w:shd w:val="clear" w:color="auto" w:fill="FFFFFF"/>
          </w:tcPr>
          <w:p w14:paraId="5257A934"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08032156"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7B2293DD" w14:textId="77777777" w:rsidR="00317999" w:rsidRPr="00317999" w:rsidRDefault="00317999" w:rsidP="00317999">
            <w:pPr>
              <w:widowControl/>
              <w:snapToGrid w:val="0"/>
              <w:rPr>
                <w:rFonts w:eastAsia="Times New Roman"/>
                <w:szCs w:val="20"/>
                <w:lang w:eastAsia="zh-CN"/>
              </w:rPr>
            </w:pPr>
          </w:p>
        </w:tc>
      </w:tr>
      <w:tr w:rsidR="00317999" w:rsidRPr="00317999" w14:paraId="101C44B8"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35DE3420"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8827EAD" w14:textId="77777777" w:rsidR="00317999" w:rsidRPr="00317999" w:rsidRDefault="00317999" w:rsidP="00317999">
            <w:pPr>
              <w:widowControl/>
              <w:rPr>
                <w:rFonts w:eastAsia="Times New Roman"/>
                <w:szCs w:val="20"/>
                <w:lang w:eastAsia="zh-CN"/>
              </w:rPr>
            </w:pPr>
            <w:r w:rsidRPr="00317999">
              <w:rPr>
                <w:rFonts w:eastAsia="Times New Roman"/>
                <w:lang w:eastAsia="zh-CN"/>
              </w:rPr>
              <w:t>3.4.</w:t>
            </w:r>
          </w:p>
        </w:tc>
        <w:tc>
          <w:tcPr>
            <w:tcW w:w="1421" w:type="pct"/>
            <w:tcBorders>
              <w:top w:val="single" w:sz="4" w:space="0" w:color="00000A"/>
              <w:left w:val="single" w:sz="4" w:space="0" w:color="00000A"/>
              <w:bottom w:val="single" w:sz="4" w:space="0" w:color="00000A"/>
            </w:tcBorders>
            <w:shd w:val="clear" w:color="auto" w:fill="FFFFFF"/>
          </w:tcPr>
          <w:p w14:paraId="31427E87"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tcPr>
          <w:p w14:paraId="5EFCC60D"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246C5BA" w14:textId="77777777" w:rsidR="00317999" w:rsidRPr="00317999" w:rsidRDefault="00317999" w:rsidP="00317999">
            <w:pPr>
              <w:widowControl/>
              <w:snapToGrid w:val="0"/>
              <w:rPr>
                <w:rFonts w:eastAsia="Times New Roman"/>
                <w:szCs w:val="20"/>
                <w:lang w:eastAsia="zh-CN"/>
              </w:rPr>
            </w:pPr>
          </w:p>
        </w:tc>
      </w:tr>
      <w:tr w:rsidR="00317999" w:rsidRPr="00317999" w14:paraId="056F90C4" w14:textId="77777777" w:rsidTr="00317999">
        <w:trPr>
          <w:trHeight w:val="255"/>
        </w:trPr>
        <w:tc>
          <w:tcPr>
            <w:tcW w:w="1029" w:type="pct"/>
            <w:tcBorders>
              <w:top w:val="single" w:sz="4" w:space="0" w:color="00000A"/>
              <w:left w:val="single" w:sz="4" w:space="0" w:color="00000A"/>
              <w:bottom w:val="single" w:sz="4" w:space="0" w:color="00000A"/>
            </w:tcBorders>
            <w:shd w:val="clear" w:color="auto" w:fill="FFFFFF"/>
          </w:tcPr>
          <w:p w14:paraId="2784F9A6"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1128" w:type="pct"/>
            <w:tcBorders>
              <w:top w:val="single" w:sz="4" w:space="0" w:color="00000A"/>
              <w:left w:val="single" w:sz="4" w:space="0" w:color="00000A"/>
              <w:bottom w:val="single" w:sz="4" w:space="0" w:color="00000A"/>
            </w:tcBorders>
            <w:shd w:val="clear" w:color="auto" w:fill="FFFFFF"/>
          </w:tcPr>
          <w:p w14:paraId="336A0EA0"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1421" w:type="pct"/>
            <w:tcBorders>
              <w:top w:val="single" w:sz="4" w:space="0" w:color="00000A"/>
              <w:left w:val="single" w:sz="4" w:space="0" w:color="00000A"/>
              <w:bottom w:val="single" w:sz="4" w:space="0" w:color="00000A"/>
            </w:tcBorders>
            <w:shd w:val="clear" w:color="auto" w:fill="FFFFFF"/>
          </w:tcPr>
          <w:p w14:paraId="06BFE83F"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347" w:type="pct"/>
            <w:tcBorders>
              <w:top w:val="single" w:sz="4" w:space="0" w:color="00000A"/>
              <w:left w:val="single" w:sz="4" w:space="0" w:color="00000A"/>
              <w:bottom w:val="single" w:sz="4" w:space="0" w:color="00000A"/>
            </w:tcBorders>
          </w:tcPr>
          <w:p w14:paraId="0B3D5D61"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C341752"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r>
    </w:tbl>
    <w:p w14:paraId="241158DE" w14:textId="77777777" w:rsidR="00317999" w:rsidRPr="00317999" w:rsidRDefault="00317999" w:rsidP="00317999">
      <w:pPr>
        <w:widowControl/>
        <w:jc w:val="both"/>
        <w:rPr>
          <w:rFonts w:eastAsia="Times New Roman"/>
          <w:b/>
          <w:lang w:eastAsia="zh-CN"/>
        </w:rPr>
      </w:pPr>
    </w:p>
    <w:p w14:paraId="488AEFD3" w14:textId="77777777" w:rsidR="00317999" w:rsidRPr="00317999" w:rsidRDefault="00317999" w:rsidP="00317999">
      <w:pPr>
        <w:widowControl/>
        <w:jc w:val="both"/>
        <w:rPr>
          <w:rFonts w:eastAsia="Times New Roman"/>
          <w:b/>
          <w:lang w:eastAsia="zh-CN"/>
        </w:rPr>
      </w:pPr>
    </w:p>
    <w:p w14:paraId="151F4DD1" w14:textId="77777777" w:rsidR="00317999" w:rsidRPr="00317999" w:rsidRDefault="00317999" w:rsidP="00317999">
      <w:pPr>
        <w:widowControl/>
        <w:jc w:val="both"/>
        <w:rPr>
          <w:rFonts w:eastAsia="Times New Roman"/>
          <w:b/>
          <w:lang w:eastAsia="zh-CN"/>
        </w:rPr>
      </w:pPr>
      <w:r w:rsidRPr="00317999">
        <w:rPr>
          <w:rFonts w:eastAsia="Times New Roman"/>
          <w:b/>
          <w:lang w:eastAsia="zh-CN"/>
        </w:rPr>
        <w:lastRenderedPageBreak/>
        <w:t>5.</w:t>
      </w:r>
      <w:r w:rsidRPr="00317999">
        <w:rPr>
          <w:rFonts w:eastAsia="Times New Roman"/>
          <w:b/>
          <w:lang w:eastAsia="zh-CN"/>
        </w:rPr>
        <w:tab/>
        <w:t>Projekto biudžetas ir</w:t>
      </w:r>
      <w:r w:rsidR="000E1300">
        <w:rPr>
          <w:rFonts w:eastAsia="Times New Roman"/>
          <w:b/>
          <w:lang w:eastAsia="zh-CN"/>
        </w:rPr>
        <w:t xml:space="preserve"> </w:t>
      </w:r>
      <w:r w:rsidRPr="00317999">
        <w:rPr>
          <w:rFonts w:eastAsia="Times New Roman"/>
          <w:b/>
          <w:lang w:eastAsia="zh-CN"/>
        </w:rPr>
        <w:t xml:space="preserve">jo pagrindimas </w:t>
      </w:r>
      <w:r w:rsidRPr="00317999">
        <w:rPr>
          <w:rFonts w:eastAsia="Times New Roman"/>
          <w:i/>
          <w:lang w:eastAsia="zh-CN"/>
        </w:rPr>
        <w:t>(8 stulpelyje „Išlaidų pagrindimas“ nurodykite, kurioms veikloms, nurodytoms paraiškos 4 punkto „Projekto uždavinys (-</w:t>
      </w:r>
      <w:proofErr w:type="spellStart"/>
      <w:r w:rsidRPr="00317999">
        <w:rPr>
          <w:rFonts w:eastAsia="Times New Roman"/>
          <w:i/>
          <w:lang w:eastAsia="zh-CN"/>
        </w:rPr>
        <w:t>iai</w:t>
      </w:r>
      <w:proofErr w:type="spellEnd"/>
      <w:r w:rsidRPr="00317999">
        <w:rPr>
          <w:rFonts w:eastAsia="Times New Roman"/>
          <w:i/>
          <w:lang w:eastAsia="zh-CN"/>
        </w:rPr>
        <w:t>), veikla (-</w:t>
      </w:r>
      <w:proofErr w:type="spellStart"/>
      <w:r w:rsidRPr="00317999">
        <w:rPr>
          <w:rFonts w:eastAsia="Times New Roman"/>
          <w:i/>
          <w:lang w:eastAsia="zh-CN"/>
        </w:rPr>
        <w:t>os</w:t>
      </w:r>
      <w:proofErr w:type="spellEnd"/>
      <w:r w:rsidRPr="00317999">
        <w:rPr>
          <w:rFonts w:eastAsia="Times New Roman"/>
          <w:i/>
          <w:lang w:eastAsia="zh-CN"/>
        </w:rPr>
        <w:t>), planuojami rezultatai“ 2 stulpelyje, bus reikalingos išlaidos)</w:t>
      </w:r>
    </w:p>
    <w:p w14:paraId="6CF90E6F"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737"/>
        <w:gridCol w:w="4269"/>
        <w:gridCol w:w="1112"/>
        <w:gridCol w:w="1398"/>
        <w:gridCol w:w="1048"/>
        <w:gridCol w:w="1750"/>
        <w:gridCol w:w="2097"/>
        <w:gridCol w:w="2149"/>
      </w:tblGrid>
      <w:tr w:rsidR="00317999" w:rsidRPr="00317999" w14:paraId="69B59236" w14:textId="77777777" w:rsidTr="00317999">
        <w:trPr>
          <w:trHeight w:val="1095"/>
        </w:trPr>
        <w:tc>
          <w:tcPr>
            <w:tcW w:w="253" w:type="pct"/>
            <w:tcBorders>
              <w:top w:val="single" w:sz="4" w:space="0" w:color="000080"/>
              <w:left w:val="single" w:sz="4" w:space="0" w:color="000080"/>
              <w:bottom w:val="single" w:sz="4" w:space="0" w:color="000080"/>
            </w:tcBorders>
            <w:shd w:val="clear" w:color="auto" w:fill="F2F2F2"/>
            <w:vAlign w:val="center"/>
          </w:tcPr>
          <w:p w14:paraId="29ABAB6A"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Eil.</w:t>
            </w:r>
          </w:p>
          <w:p w14:paraId="39DBDB59"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Nr.</w:t>
            </w:r>
          </w:p>
        </w:tc>
        <w:tc>
          <w:tcPr>
            <w:tcW w:w="1466" w:type="pct"/>
            <w:tcBorders>
              <w:top w:val="single" w:sz="4" w:space="0" w:color="000080"/>
              <w:left w:val="single" w:sz="4" w:space="0" w:color="000080"/>
              <w:bottom w:val="single" w:sz="4" w:space="0" w:color="000080"/>
            </w:tcBorders>
            <w:shd w:val="clear" w:color="auto" w:fill="F2F2F2"/>
            <w:vAlign w:val="center"/>
          </w:tcPr>
          <w:p w14:paraId="427AB701"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Išlaidų pavadinimas</w:t>
            </w:r>
          </w:p>
        </w:tc>
        <w:tc>
          <w:tcPr>
            <w:tcW w:w="382" w:type="pct"/>
            <w:tcBorders>
              <w:top w:val="single" w:sz="4" w:space="0" w:color="000080"/>
              <w:left w:val="single" w:sz="4" w:space="0" w:color="000080"/>
              <w:bottom w:val="single" w:sz="4" w:space="0" w:color="000080"/>
            </w:tcBorders>
            <w:shd w:val="clear" w:color="auto" w:fill="F2F2F2"/>
            <w:vAlign w:val="center"/>
          </w:tcPr>
          <w:p w14:paraId="78CB7AC0"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Mato vienetai</w:t>
            </w:r>
          </w:p>
        </w:tc>
        <w:tc>
          <w:tcPr>
            <w:tcW w:w="480" w:type="pct"/>
            <w:tcBorders>
              <w:top w:val="single" w:sz="4" w:space="0" w:color="000080"/>
              <w:left w:val="single" w:sz="4" w:space="0" w:color="000080"/>
              <w:bottom w:val="single" w:sz="4" w:space="0" w:color="000080"/>
            </w:tcBorders>
            <w:shd w:val="clear" w:color="auto" w:fill="F2F2F2"/>
            <w:vAlign w:val="center"/>
          </w:tcPr>
          <w:p w14:paraId="31310C57"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Kaina</w:t>
            </w:r>
          </w:p>
          <w:p w14:paraId="41B3315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c>
          <w:tcPr>
            <w:tcW w:w="360" w:type="pct"/>
            <w:tcBorders>
              <w:top w:val="single" w:sz="4" w:space="0" w:color="000080"/>
              <w:left w:val="single" w:sz="4" w:space="0" w:color="000080"/>
              <w:bottom w:val="single" w:sz="4" w:space="0" w:color="000080"/>
            </w:tcBorders>
            <w:shd w:val="clear" w:color="auto" w:fill="F2F2F2"/>
            <w:vAlign w:val="center"/>
          </w:tcPr>
          <w:p w14:paraId="12796267"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Kiekis</w:t>
            </w:r>
          </w:p>
        </w:tc>
        <w:tc>
          <w:tcPr>
            <w:tcW w:w="601" w:type="pct"/>
            <w:tcBorders>
              <w:top w:val="single" w:sz="4" w:space="0" w:color="000080"/>
              <w:left w:val="single" w:sz="4" w:space="0" w:color="000080"/>
              <w:bottom w:val="single" w:sz="4" w:space="0" w:color="000080"/>
            </w:tcBorders>
            <w:shd w:val="clear" w:color="auto" w:fill="F2F2F2"/>
            <w:vAlign w:val="center"/>
          </w:tcPr>
          <w:p w14:paraId="55C0C3F0"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 xml:space="preserve">Reikalinga suma   </w:t>
            </w:r>
          </w:p>
          <w:p w14:paraId="5F29A2B4"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c>
          <w:tcPr>
            <w:tcW w:w="720" w:type="pct"/>
            <w:tcBorders>
              <w:top w:val="single" w:sz="4" w:space="0" w:color="000080"/>
              <w:left w:val="single" w:sz="4" w:space="0" w:color="000080"/>
              <w:bottom w:val="single" w:sz="4" w:space="0" w:color="000080"/>
            </w:tcBorders>
            <w:shd w:val="clear" w:color="auto" w:fill="F2F2F2"/>
            <w:vAlign w:val="center"/>
          </w:tcPr>
          <w:p w14:paraId="5B53CF65"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 xml:space="preserve">Iš Savivaldybės prašoma suma </w:t>
            </w:r>
            <w:r w:rsidRPr="00317999">
              <w:rPr>
                <w:rFonts w:eastAsia="Times New Roman"/>
                <w:i/>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39484722" w14:textId="77777777" w:rsidR="00317999" w:rsidRPr="00317999" w:rsidRDefault="00317999" w:rsidP="00317999">
            <w:pPr>
              <w:widowControl/>
              <w:snapToGrid w:val="0"/>
              <w:jc w:val="center"/>
              <w:rPr>
                <w:rFonts w:eastAsia="Times New Roman"/>
                <w:b/>
                <w:lang w:eastAsia="zh-CN"/>
              </w:rPr>
            </w:pPr>
          </w:p>
          <w:p w14:paraId="24DDBD58"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Išlaidų pagrindimas</w:t>
            </w:r>
          </w:p>
        </w:tc>
      </w:tr>
      <w:tr w:rsidR="00317999" w:rsidRPr="00317999" w14:paraId="1A1FE976" w14:textId="77777777" w:rsidTr="00317999">
        <w:trPr>
          <w:trHeight w:val="111"/>
        </w:trPr>
        <w:tc>
          <w:tcPr>
            <w:tcW w:w="253" w:type="pct"/>
            <w:tcBorders>
              <w:top w:val="single" w:sz="4" w:space="0" w:color="000080"/>
              <w:left w:val="single" w:sz="4" w:space="0" w:color="000080"/>
              <w:bottom w:val="single" w:sz="4" w:space="0" w:color="000080"/>
            </w:tcBorders>
            <w:shd w:val="clear" w:color="auto" w:fill="F2F2F2"/>
            <w:vAlign w:val="center"/>
          </w:tcPr>
          <w:p w14:paraId="75B71920"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1.</w:t>
            </w:r>
          </w:p>
        </w:tc>
        <w:tc>
          <w:tcPr>
            <w:tcW w:w="1466" w:type="pct"/>
            <w:tcBorders>
              <w:top w:val="single" w:sz="4" w:space="0" w:color="000080"/>
              <w:left w:val="single" w:sz="4" w:space="0" w:color="000080"/>
              <w:bottom w:val="single" w:sz="4" w:space="0" w:color="000080"/>
            </w:tcBorders>
            <w:shd w:val="clear" w:color="auto" w:fill="F2F2F2"/>
            <w:vAlign w:val="center"/>
          </w:tcPr>
          <w:p w14:paraId="0C4BD5F7"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2.</w:t>
            </w:r>
          </w:p>
        </w:tc>
        <w:tc>
          <w:tcPr>
            <w:tcW w:w="382" w:type="pct"/>
            <w:tcBorders>
              <w:top w:val="single" w:sz="4" w:space="0" w:color="000080"/>
              <w:left w:val="single" w:sz="4" w:space="0" w:color="000080"/>
              <w:bottom w:val="single" w:sz="4" w:space="0" w:color="000080"/>
            </w:tcBorders>
            <w:shd w:val="clear" w:color="auto" w:fill="F2F2F2"/>
            <w:vAlign w:val="center"/>
          </w:tcPr>
          <w:p w14:paraId="545C2997"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3.</w:t>
            </w:r>
          </w:p>
        </w:tc>
        <w:tc>
          <w:tcPr>
            <w:tcW w:w="480" w:type="pct"/>
            <w:tcBorders>
              <w:top w:val="single" w:sz="4" w:space="0" w:color="000080"/>
              <w:left w:val="single" w:sz="4" w:space="0" w:color="000080"/>
              <w:bottom w:val="single" w:sz="4" w:space="0" w:color="000080"/>
            </w:tcBorders>
            <w:shd w:val="clear" w:color="auto" w:fill="F2F2F2"/>
            <w:vAlign w:val="center"/>
          </w:tcPr>
          <w:p w14:paraId="6EB45CEB"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4.</w:t>
            </w:r>
          </w:p>
        </w:tc>
        <w:tc>
          <w:tcPr>
            <w:tcW w:w="360" w:type="pct"/>
            <w:tcBorders>
              <w:top w:val="single" w:sz="4" w:space="0" w:color="000080"/>
              <w:left w:val="single" w:sz="4" w:space="0" w:color="000080"/>
              <w:bottom w:val="single" w:sz="4" w:space="0" w:color="000080"/>
            </w:tcBorders>
            <w:shd w:val="clear" w:color="auto" w:fill="F2F2F2"/>
            <w:vAlign w:val="center"/>
          </w:tcPr>
          <w:p w14:paraId="185DA620"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5.</w:t>
            </w:r>
          </w:p>
        </w:tc>
        <w:tc>
          <w:tcPr>
            <w:tcW w:w="601" w:type="pct"/>
            <w:tcBorders>
              <w:top w:val="single" w:sz="4" w:space="0" w:color="000080"/>
              <w:left w:val="single" w:sz="4" w:space="0" w:color="000080"/>
              <w:bottom w:val="single" w:sz="4" w:space="0" w:color="000080"/>
            </w:tcBorders>
            <w:shd w:val="clear" w:color="auto" w:fill="F2F2F2"/>
            <w:vAlign w:val="center"/>
          </w:tcPr>
          <w:p w14:paraId="5BBACBC0"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6.</w:t>
            </w:r>
          </w:p>
        </w:tc>
        <w:tc>
          <w:tcPr>
            <w:tcW w:w="720" w:type="pct"/>
            <w:tcBorders>
              <w:top w:val="single" w:sz="4" w:space="0" w:color="000080"/>
              <w:left w:val="single" w:sz="4" w:space="0" w:color="000080"/>
              <w:bottom w:val="single" w:sz="4" w:space="0" w:color="000080"/>
            </w:tcBorders>
            <w:shd w:val="clear" w:color="auto" w:fill="F2F2F2"/>
            <w:vAlign w:val="center"/>
          </w:tcPr>
          <w:p w14:paraId="28277272"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tcPr>
          <w:p w14:paraId="0C5E5642"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8.</w:t>
            </w:r>
          </w:p>
        </w:tc>
      </w:tr>
      <w:tr w:rsidR="00317999" w:rsidRPr="00317999" w14:paraId="45336B58" w14:textId="77777777" w:rsidTr="00317999">
        <w:trPr>
          <w:trHeight w:val="357"/>
        </w:trPr>
        <w:tc>
          <w:tcPr>
            <w:tcW w:w="253" w:type="pct"/>
            <w:tcBorders>
              <w:top w:val="single" w:sz="4" w:space="0" w:color="00000A"/>
              <w:left w:val="single" w:sz="4" w:space="0" w:color="00000A"/>
              <w:bottom w:val="single" w:sz="4" w:space="0" w:color="00000A"/>
            </w:tcBorders>
          </w:tcPr>
          <w:p w14:paraId="554C1248"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626639C2"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06C2AD02"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7573DDEB"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79158969"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4A4589E3"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68C7B655"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50AAD829" w14:textId="77777777" w:rsidR="00317999" w:rsidRPr="00317999" w:rsidRDefault="00317999" w:rsidP="00317999">
            <w:pPr>
              <w:widowControl/>
              <w:snapToGrid w:val="0"/>
              <w:rPr>
                <w:rFonts w:eastAsia="Times New Roman"/>
                <w:szCs w:val="20"/>
                <w:lang w:eastAsia="zh-CN"/>
              </w:rPr>
            </w:pPr>
          </w:p>
        </w:tc>
      </w:tr>
      <w:tr w:rsidR="00317999" w:rsidRPr="00317999" w14:paraId="3F518636" w14:textId="77777777" w:rsidTr="00317999">
        <w:trPr>
          <w:trHeight w:val="357"/>
        </w:trPr>
        <w:tc>
          <w:tcPr>
            <w:tcW w:w="253" w:type="pct"/>
            <w:tcBorders>
              <w:top w:val="single" w:sz="4" w:space="0" w:color="00000A"/>
              <w:left w:val="single" w:sz="4" w:space="0" w:color="00000A"/>
              <w:bottom w:val="single" w:sz="4" w:space="0" w:color="00000A"/>
            </w:tcBorders>
          </w:tcPr>
          <w:p w14:paraId="60A9EFA0"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725AB31A"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1C95CE74"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3A1E0218"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2C433746"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29AC4921"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517E4284"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3CA9F63" w14:textId="77777777" w:rsidR="00317999" w:rsidRPr="00317999" w:rsidRDefault="00317999" w:rsidP="00317999">
            <w:pPr>
              <w:widowControl/>
              <w:snapToGrid w:val="0"/>
              <w:rPr>
                <w:rFonts w:eastAsia="Times New Roman"/>
                <w:szCs w:val="20"/>
                <w:lang w:eastAsia="zh-CN"/>
              </w:rPr>
            </w:pPr>
          </w:p>
        </w:tc>
      </w:tr>
      <w:tr w:rsidR="00317999" w:rsidRPr="00317999" w14:paraId="0B2E0AF0" w14:textId="77777777" w:rsidTr="00317999">
        <w:trPr>
          <w:trHeight w:val="357"/>
        </w:trPr>
        <w:tc>
          <w:tcPr>
            <w:tcW w:w="253" w:type="pct"/>
            <w:tcBorders>
              <w:top w:val="single" w:sz="4" w:space="0" w:color="00000A"/>
              <w:left w:val="single" w:sz="4" w:space="0" w:color="00000A"/>
              <w:bottom w:val="single" w:sz="4" w:space="0" w:color="00000A"/>
            </w:tcBorders>
          </w:tcPr>
          <w:p w14:paraId="3596992A"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6D7EA809"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2F0161EC"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63166FED"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6ED0C517"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5A25F612"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7D5DEDF9"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77F56B5" w14:textId="77777777" w:rsidR="00317999" w:rsidRPr="00317999" w:rsidRDefault="00317999" w:rsidP="00317999">
            <w:pPr>
              <w:widowControl/>
              <w:snapToGrid w:val="0"/>
              <w:rPr>
                <w:rFonts w:eastAsia="Times New Roman"/>
                <w:szCs w:val="20"/>
                <w:lang w:eastAsia="zh-CN"/>
              </w:rPr>
            </w:pPr>
          </w:p>
        </w:tc>
      </w:tr>
      <w:tr w:rsidR="00317999" w:rsidRPr="00317999" w14:paraId="3664679C" w14:textId="77777777" w:rsidTr="00317999">
        <w:trPr>
          <w:trHeight w:val="357"/>
        </w:trPr>
        <w:tc>
          <w:tcPr>
            <w:tcW w:w="253" w:type="pct"/>
            <w:tcBorders>
              <w:top w:val="single" w:sz="4" w:space="0" w:color="00000A"/>
              <w:left w:val="single" w:sz="4" w:space="0" w:color="00000A"/>
              <w:bottom w:val="single" w:sz="4" w:space="0" w:color="00000A"/>
            </w:tcBorders>
          </w:tcPr>
          <w:p w14:paraId="006660F9"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72A2E461"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6E2058B8"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69F88041"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7D5D2FBA"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7AFCE4E8"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52E69FA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4889260" w14:textId="77777777" w:rsidR="00317999" w:rsidRPr="00317999" w:rsidRDefault="00317999" w:rsidP="00317999">
            <w:pPr>
              <w:widowControl/>
              <w:snapToGrid w:val="0"/>
              <w:rPr>
                <w:rFonts w:eastAsia="Times New Roman"/>
                <w:szCs w:val="20"/>
                <w:lang w:eastAsia="zh-CN"/>
              </w:rPr>
            </w:pPr>
          </w:p>
        </w:tc>
      </w:tr>
      <w:tr w:rsidR="00317999" w:rsidRPr="00317999" w14:paraId="3AB63A9D" w14:textId="77777777" w:rsidTr="00317999">
        <w:trPr>
          <w:trHeight w:val="357"/>
        </w:trPr>
        <w:tc>
          <w:tcPr>
            <w:tcW w:w="253" w:type="pct"/>
            <w:tcBorders>
              <w:top w:val="single" w:sz="4" w:space="0" w:color="00000A"/>
              <w:left w:val="single" w:sz="4" w:space="0" w:color="00000A"/>
              <w:bottom w:val="single" w:sz="4" w:space="0" w:color="00000A"/>
            </w:tcBorders>
          </w:tcPr>
          <w:p w14:paraId="44E79387"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0313834E"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1EA0F1F9"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1F6F9E80"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18205218"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2AFA2209"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58F8796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4F563EDB" w14:textId="77777777" w:rsidR="00317999" w:rsidRPr="00317999" w:rsidRDefault="00317999" w:rsidP="00317999">
            <w:pPr>
              <w:widowControl/>
              <w:snapToGrid w:val="0"/>
              <w:rPr>
                <w:rFonts w:eastAsia="Times New Roman"/>
                <w:szCs w:val="20"/>
                <w:lang w:eastAsia="zh-CN"/>
              </w:rPr>
            </w:pPr>
          </w:p>
        </w:tc>
      </w:tr>
      <w:tr w:rsidR="00317999" w:rsidRPr="00317999" w14:paraId="2632923C" w14:textId="77777777" w:rsidTr="00317999">
        <w:trPr>
          <w:trHeight w:val="357"/>
        </w:trPr>
        <w:tc>
          <w:tcPr>
            <w:tcW w:w="253" w:type="pct"/>
            <w:tcBorders>
              <w:top w:val="single" w:sz="4" w:space="0" w:color="00000A"/>
              <w:left w:val="single" w:sz="4" w:space="0" w:color="00000A"/>
              <w:bottom w:val="single" w:sz="4" w:space="0" w:color="00000A"/>
            </w:tcBorders>
          </w:tcPr>
          <w:p w14:paraId="7BF377D1"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46488483"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67106B88"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7BFA275B"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46C4BDED"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04B70E49"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7DABAA2F"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DACB899" w14:textId="77777777" w:rsidR="00317999" w:rsidRPr="00317999" w:rsidRDefault="00317999" w:rsidP="00317999">
            <w:pPr>
              <w:widowControl/>
              <w:snapToGrid w:val="0"/>
              <w:rPr>
                <w:rFonts w:eastAsia="Times New Roman"/>
                <w:szCs w:val="20"/>
                <w:lang w:eastAsia="zh-CN"/>
              </w:rPr>
            </w:pPr>
          </w:p>
        </w:tc>
      </w:tr>
      <w:tr w:rsidR="00317999" w:rsidRPr="00317999" w14:paraId="7680BBCC" w14:textId="77777777" w:rsidTr="00317999">
        <w:trPr>
          <w:trHeight w:val="357"/>
        </w:trPr>
        <w:tc>
          <w:tcPr>
            <w:tcW w:w="253" w:type="pct"/>
            <w:tcBorders>
              <w:top w:val="single" w:sz="4" w:space="0" w:color="00000A"/>
              <w:left w:val="single" w:sz="4" w:space="0" w:color="00000A"/>
              <w:bottom w:val="single" w:sz="4" w:space="0" w:color="00000A"/>
            </w:tcBorders>
          </w:tcPr>
          <w:p w14:paraId="7D20DAAA"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7071A7E9"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53439519"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62BBB8DF"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56B02637"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3EB6F8B4"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0C6FDA60"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A194534" w14:textId="77777777" w:rsidR="00317999" w:rsidRPr="00317999" w:rsidRDefault="00317999" w:rsidP="00317999">
            <w:pPr>
              <w:widowControl/>
              <w:snapToGrid w:val="0"/>
              <w:rPr>
                <w:rFonts w:eastAsia="Times New Roman"/>
                <w:szCs w:val="20"/>
                <w:lang w:eastAsia="zh-CN"/>
              </w:rPr>
            </w:pPr>
          </w:p>
        </w:tc>
      </w:tr>
      <w:tr w:rsidR="00317999" w:rsidRPr="00317999" w14:paraId="58C2786A" w14:textId="77777777" w:rsidTr="00317999">
        <w:trPr>
          <w:trHeight w:val="357"/>
        </w:trPr>
        <w:tc>
          <w:tcPr>
            <w:tcW w:w="253" w:type="pct"/>
            <w:tcBorders>
              <w:top w:val="single" w:sz="4" w:space="0" w:color="00000A"/>
              <w:left w:val="single" w:sz="4" w:space="0" w:color="00000A"/>
              <w:bottom w:val="single" w:sz="4" w:space="0" w:color="00000A"/>
            </w:tcBorders>
          </w:tcPr>
          <w:p w14:paraId="43B16E21"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08DACCEC"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4CF4208C"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4C917825"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03BB02C1"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38655B63"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236FC46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1CF4CD0" w14:textId="77777777" w:rsidR="00317999" w:rsidRPr="00317999" w:rsidRDefault="00317999" w:rsidP="00317999">
            <w:pPr>
              <w:widowControl/>
              <w:snapToGrid w:val="0"/>
              <w:rPr>
                <w:rFonts w:eastAsia="Times New Roman"/>
                <w:szCs w:val="20"/>
                <w:lang w:eastAsia="zh-CN"/>
              </w:rPr>
            </w:pPr>
          </w:p>
        </w:tc>
      </w:tr>
      <w:tr w:rsidR="00317999" w:rsidRPr="00317999" w14:paraId="620643CA" w14:textId="77777777" w:rsidTr="00317999">
        <w:trPr>
          <w:trHeight w:val="357"/>
        </w:trPr>
        <w:tc>
          <w:tcPr>
            <w:tcW w:w="253" w:type="pct"/>
            <w:tcBorders>
              <w:top w:val="single" w:sz="4" w:space="0" w:color="00000A"/>
              <w:left w:val="single" w:sz="4" w:space="0" w:color="00000A"/>
              <w:bottom w:val="single" w:sz="4" w:space="0" w:color="00000A"/>
            </w:tcBorders>
          </w:tcPr>
          <w:p w14:paraId="379264D5"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06330F8E"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6FE87BB2"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44DE55F2"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20940F8A"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6B24E6D0"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01B7B6EC"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FF12ADC" w14:textId="77777777" w:rsidR="00317999" w:rsidRPr="00317999" w:rsidRDefault="00317999" w:rsidP="00317999">
            <w:pPr>
              <w:widowControl/>
              <w:snapToGrid w:val="0"/>
              <w:rPr>
                <w:rFonts w:eastAsia="Times New Roman"/>
                <w:szCs w:val="20"/>
                <w:lang w:eastAsia="zh-CN"/>
              </w:rPr>
            </w:pPr>
          </w:p>
        </w:tc>
      </w:tr>
      <w:tr w:rsidR="00317999" w:rsidRPr="00317999" w14:paraId="1EF87C58" w14:textId="77777777" w:rsidTr="00317999">
        <w:trPr>
          <w:trHeight w:val="357"/>
        </w:trPr>
        <w:tc>
          <w:tcPr>
            <w:tcW w:w="253" w:type="pct"/>
            <w:tcBorders>
              <w:top w:val="single" w:sz="4" w:space="0" w:color="00000A"/>
              <w:left w:val="single" w:sz="4" w:space="0" w:color="00000A"/>
              <w:bottom w:val="single" w:sz="4" w:space="0" w:color="00000A"/>
            </w:tcBorders>
          </w:tcPr>
          <w:p w14:paraId="256395B2"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7872840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5C412EB4"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4BA9A7F3"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469CF915"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0F0C7260"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6B8C74E2"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66D0228" w14:textId="77777777" w:rsidR="00317999" w:rsidRPr="00317999" w:rsidRDefault="00317999" w:rsidP="00317999">
            <w:pPr>
              <w:widowControl/>
              <w:snapToGrid w:val="0"/>
              <w:rPr>
                <w:rFonts w:eastAsia="Times New Roman"/>
                <w:szCs w:val="20"/>
                <w:lang w:eastAsia="zh-CN"/>
              </w:rPr>
            </w:pPr>
          </w:p>
        </w:tc>
      </w:tr>
      <w:tr w:rsidR="00317999" w:rsidRPr="00317999" w14:paraId="74EF38A8" w14:textId="77777777" w:rsidTr="00317999">
        <w:trPr>
          <w:trHeight w:val="357"/>
        </w:trPr>
        <w:tc>
          <w:tcPr>
            <w:tcW w:w="253" w:type="pct"/>
            <w:tcBorders>
              <w:top w:val="single" w:sz="4" w:space="0" w:color="00000A"/>
              <w:left w:val="single" w:sz="4" w:space="0" w:color="00000A"/>
              <w:bottom w:val="single" w:sz="4" w:space="0" w:color="00000A"/>
            </w:tcBorders>
          </w:tcPr>
          <w:p w14:paraId="3DC6FE35"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1613009D"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720B33D7"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32D0B0C6"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0B1A648A"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0E8FB5FD"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3A4552B3"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08261D1" w14:textId="77777777" w:rsidR="00317999" w:rsidRPr="00317999" w:rsidRDefault="00317999" w:rsidP="00317999">
            <w:pPr>
              <w:widowControl/>
              <w:snapToGrid w:val="0"/>
              <w:rPr>
                <w:rFonts w:eastAsia="Times New Roman"/>
                <w:szCs w:val="20"/>
                <w:lang w:eastAsia="zh-CN"/>
              </w:rPr>
            </w:pPr>
          </w:p>
        </w:tc>
      </w:tr>
      <w:tr w:rsidR="00317999" w:rsidRPr="00317999" w14:paraId="3E0EEA89" w14:textId="77777777" w:rsidTr="00317999">
        <w:trPr>
          <w:trHeight w:val="357"/>
        </w:trPr>
        <w:tc>
          <w:tcPr>
            <w:tcW w:w="253" w:type="pct"/>
            <w:tcBorders>
              <w:top w:val="single" w:sz="4" w:space="0" w:color="00000A"/>
              <w:left w:val="single" w:sz="4" w:space="0" w:color="00000A"/>
              <w:bottom w:val="single" w:sz="4" w:space="0" w:color="00000A"/>
            </w:tcBorders>
          </w:tcPr>
          <w:p w14:paraId="185D8BE8"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tcPr>
          <w:p w14:paraId="57CCF4F5"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tcPr>
          <w:p w14:paraId="6CDE4540"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261397D2"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58B41899"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10208019"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49DF02BE"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B790DB1" w14:textId="77777777" w:rsidR="00317999" w:rsidRPr="00317999" w:rsidRDefault="00317999" w:rsidP="00317999">
            <w:pPr>
              <w:widowControl/>
              <w:snapToGrid w:val="0"/>
              <w:rPr>
                <w:rFonts w:eastAsia="Times New Roman"/>
                <w:szCs w:val="20"/>
                <w:lang w:eastAsia="zh-CN"/>
              </w:rPr>
            </w:pPr>
          </w:p>
        </w:tc>
      </w:tr>
      <w:tr w:rsidR="00317999" w:rsidRPr="00317999" w14:paraId="1A8D9DD1" w14:textId="77777777" w:rsidTr="00317999">
        <w:trPr>
          <w:trHeight w:val="377"/>
        </w:trPr>
        <w:tc>
          <w:tcPr>
            <w:tcW w:w="1719" w:type="pct"/>
            <w:gridSpan w:val="2"/>
            <w:tcBorders>
              <w:top w:val="single" w:sz="4" w:space="0" w:color="00000A"/>
              <w:left w:val="single" w:sz="4" w:space="0" w:color="00000A"/>
              <w:bottom w:val="single" w:sz="4" w:space="0" w:color="00000A"/>
            </w:tcBorders>
          </w:tcPr>
          <w:p w14:paraId="5D485C30" w14:textId="77777777" w:rsidR="00317999" w:rsidRPr="00317999" w:rsidRDefault="00317999" w:rsidP="00317999">
            <w:pPr>
              <w:widowControl/>
              <w:jc w:val="right"/>
              <w:rPr>
                <w:rFonts w:eastAsia="Times New Roman"/>
                <w:szCs w:val="20"/>
                <w:lang w:eastAsia="zh-CN"/>
              </w:rPr>
            </w:pPr>
            <w:r w:rsidRPr="00317999">
              <w:rPr>
                <w:rFonts w:eastAsia="Times New Roman"/>
                <w:lang w:eastAsia="zh-CN"/>
              </w:rPr>
              <w:t>Iš viso</w:t>
            </w:r>
          </w:p>
        </w:tc>
        <w:tc>
          <w:tcPr>
            <w:tcW w:w="382" w:type="pct"/>
            <w:tcBorders>
              <w:top w:val="single" w:sz="4" w:space="0" w:color="00000A"/>
              <w:left w:val="single" w:sz="4" w:space="0" w:color="00000A"/>
              <w:bottom w:val="single" w:sz="4" w:space="0" w:color="00000A"/>
            </w:tcBorders>
          </w:tcPr>
          <w:p w14:paraId="3C059626"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tcPr>
          <w:p w14:paraId="3D5DFB2F"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tcPr>
          <w:p w14:paraId="597A0992"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tcPr>
          <w:p w14:paraId="39CE1B87"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tcPr>
          <w:p w14:paraId="3302DCB1"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FD93331" w14:textId="77777777" w:rsidR="00317999" w:rsidRPr="00317999" w:rsidRDefault="00317999" w:rsidP="00317999">
            <w:pPr>
              <w:widowControl/>
              <w:snapToGrid w:val="0"/>
              <w:jc w:val="center"/>
              <w:rPr>
                <w:rFonts w:eastAsia="Times New Roman"/>
                <w:szCs w:val="20"/>
                <w:lang w:eastAsia="zh-CN"/>
              </w:rPr>
            </w:pPr>
          </w:p>
        </w:tc>
      </w:tr>
    </w:tbl>
    <w:p w14:paraId="45EC2B8C" w14:textId="77777777" w:rsidR="00317999" w:rsidRPr="00317999" w:rsidRDefault="00317999" w:rsidP="00317999">
      <w:pPr>
        <w:widowControl/>
        <w:suppressAutoHyphens w:val="0"/>
        <w:rPr>
          <w:rFonts w:eastAsia="Times New Roman"/>
          <w:kern w:val="0"/>
          <w:szCs w:val="20"/>
          <w:lang w:eastAsia="zh-CN"/>
        </w:rPr>
      </w:pPr>
    </w:p>
    <w:p w14:paraId="104F84C9" w14:textId="77777777" w:rsidR="00317999" w:rsidRPr="00317999" w:rsidRDefault="00317999" w:rsidP="00317999">
      <w:pPr>
        <w:widowControl/>
        <w:suppressAutoHyphens w:val="0"/>
        <w:rPr>
          <w:rFonts w:eastAsia="Times New Roman"/>
          <w:kern w:val="0"/>
          <w:szCs w:val="20"/>
          <w:lang w:eastAsia="zh-CN"/>
        </w:rPr>
        <w:sectPr w:rsidR="00317999" w:rsidRPr="00317999" w:rsidSect="00317999">
          <w:headerReference w:type="even" r:id="rId17"/>
          <w:headerReference w:type="default" r:id="rId18"/>
          <w:footerReference w:type="even" r:id="rId19"/>
          <w:headerReference w:type="first" r:id="rId20"/>
          <w:footerReference w:type="first" r:id="rId21"/>
          <w:pgSz w:w="16838" w:h="11906" w:orient="landscape"/>
          <w:pgMar w:top="993" w:right="1134" w:bottom="766" w:left="1134" w:header="709" w:footer="709" w:gutter="0"/>
          <w:cols w:space="1296"/>
          <w:titlePg/>
          <w:docGrid w:linePitch="360" w:charSpace="-6554"/>
        </w:sectPr>
      </w:pPr>
    </w:p>
    <w:p w14:paraId="55A5CE36" w14:textId="77777777" w:rsidR="00317999" w:rsidRPr="00317999" w:rsidRDefault="00317999" w:rsidP="00317999">
      <w:pPr>
        <w:widowControl/>
        <w:tabs>
          <w:tab w:val="center" w:pos="4986"/>
          <w:tab w:val="right" w:pos="9972"/>
        </w:tabs>
        <w:suppressAutoHyphens w:val="0"/>
        <w:rPr>
          <w:rFonts w:eastAsia="Times New Roman"/>
          <w:kern w:val="0"/>
          <w:sz w:val="20"/>
          <w:szCs w:val="20"/>
          <w:lang w:val="en-US" w:eastAsia="en-US"/>
        </w:rPr>
      </w:pPr>
    </w:p>
    <w:p w14:paraId="54E4DA7D" w14:textId="77777777" w:rsidR="00317999" w:rsidRPr="00317999" w:rsidRDefault="00317999" w:rsidP="00317999">
      <w:pPr>
        <w:widowControl/>
        <w:jc w:val="both"/>
        <w:rPr>
          <w:rFonts w:eastAsia="Times New Roman"/>
          <w:b/>
          <w:lang w:eastAsia="zh-CN"/>
        </w:rPr>
      </w:pPr>
      <w:r w:rsidRPr="00317999">
        <w:rPr>
          <w:rFonts w:eastAsia="Times New Roman"/>
          <w:b/>
          <w:lang w:eastAsia="zh-CN"/>
        </w:rPr>
        <w:t>6. Kokiems fondams ar programoms pateikta paraiška (-</w:t>
      </w:r>
      <w:proofErr w:type="spellStart"/>
      <w:r w:rsidRPr="00317999">
        <w:rPr>
          <w:rFonts w:eastAsia="Times New Roman"/>
          <w:b/>
          <w:lang w:eastAsia="zh-CN"/>
        </w:rPr>
        <w:t>os</w:t>
      </w:r>
      <w:proofErr w:type="spellEnd"/>
      <w:r w:rsidRPr="00317999">
        <w:rPr>
          <w:rFonts w:eastAsia="Times New Roman"/>
          <w:b/>
          <w:lang w:eastAsia="zh-CN"/>
        </w:rPr>
        <w:t xml:space="preserve">) susijusi su šiuo projektu </w:t>
      </w:r>
      <w:r w:rsidRPr="00317999">
        <w:rPr>
          <w:rFonts w:eastAsia="Times New Roman"/>
          <w:i/>
          <w:lang w:eastAsia="zh-CN"/>
        </w:rPr>
        <w:t>(pildoma, jei pateikta)</w:t>
      </w:r>
    </w:p>
    <w:p w14:paraId="6A9EC453" w14:textId="77777777" w:rsidR="00317999" w:rsidRPr="00317999" w:rsidRDefault="00317999" w:rsidP="00317999">
      <w:pPr>
        <w:widowControl/>
        <w:rPr>
          <w:rFonts w:eastAsia="Times New Roman"/>
          <w:b/>
          <w:lang w:eastAsia="zh-CN"/>
        </w:rPr>
      </w:pPr>
    </w:p>
    <w:tbl>
      <w:tblPr>
        <w:tblW w:w="0" w:type="auto"/>
        <w:tblInd w:w="83" w:type="dxa"/>
        <w:tblLayout w:type="fixed"/>
        <w:tblCellMar>
          <w:left w:w="113" w:type="dxa"/>
        </w:tblCellMar>
        <w:tblLook w:val="0000" w:firstRow="0" w:lastRow="0" w:firstColumn="0" w:lastColumn="0" w:noHBand="0" w:noVBand="0"/>
      </w:tblPr>
      <w:tblGrid>
        <w:gridCol w:w="569"/>
        <w:gridCol w:w="5356"/>
        <w:gridCol w:w="1611"/>
        <w:gridCol w:w="2279"/>
      </w:tblGrid>
      <w:tr w:rsidR="00317999" w:rsidRPr="00317999" w14:paraId="090FEDA9" w14:textId="77777777" w:rsidTr="00317999">
        <w:trPr>
          <w:trHeight w:val="266"/>
        </w:trPr>
        <w:tc>
          <w:tcPr>
            <w:tcW w:w="569" w:type="dxa"/>
            <w:tcBorders>
              <w:top w:val="single" w:sz="4" w:space="0" w:color="00000A"/>
              <w:left w:val="single" w:sz="4" w:space="0" w:color="00000A"/>
              <w:bottom w:val="single" w:sz="4" w:space="0" w:color="00000A"/>
            </w:tcBorders>
            <w:shd w:val="clear" w:color="auto" w:fill="F2F2F2"/>
            <w:vAlign w:val="center"/>
          </w:tcPr>
          <w:p w14:paraId="67DE98F7"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5356" w:type="dxa"/>
            <w:tcBorders>
              <w:top w:val="single" w:sz="4" w:space="0" w:color="00000A"/>
              <w:left w:val="single" w:sz="4" w:space="0" w:color="00000A"/>
              <w:bottom w:val="single" w:sz="4" w:space="0" w:color="00000A"/>
            </w:tcBorders>
            <w:shd w:val="clear" w:color="auto" w:fill="F2F2F2"/>
            <w:vAlign w:val="center"/>
          </w:tcPr>
          <w:p w14:paraId="619F1C63"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Fondo, programos pavadinimas</w:t>
            </w:r>
          </w:p>
        </w:tc>
        <w:tc>
          <w:tcPr>
            <w:tcW w:w="1611" w:type="dxa"/>
            <w:tcBorders>
              <w:top w:val="single" w:sz="4" w:space="0" w:color="00000A"/>
              <w:left w:val="single" w:sz="4" w:space="0" w:color="00000A"/>
              <w:bottom w:val="single" w:sz="4" w:space="0" w:color="00000A"/>
            </w:tcBorders>
            <w:shd w:val="clear" w:color="auto" w:fill="F2F2F2"/>
            <w:vAlign w:val="center"/>
          </w:tcPr>
          <w:p w14:paraId="3010E7F2"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 xml:space="preserve">Gauta, </w:t>
            </w:r>
          </w:p>
          <w:p w14:paraId="139EEA8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laukiama atsakymo</w:t>
            </w:r>
          </w:p>
        </w:tc>
        <w:tc>
          <w:tcPr>
            <w:tcW w:w="2279"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529939E7"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Suma</w:t>
            </w:r>
          </w:p>
          <w:p w14:paraId="5B4F3778"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r>
      <w:tr w:rsidR="00317999" w:rsidRPr="00317999" w14:paraId="044D5D48" w14:textId="77777777" w:rsidTr="00317999">
        <w:trPr>
          <w:trHeight w:val="266"/>
        </w:trPr>
        <w:tc>
          <w:tcPr>
            <w:tcW w:w="569" w:type="dxa"/>
            <w:tcBorders>
              <w:top w:val="single" w:sz="4" w:space="0" w:color="00000A"/>
              <w:left w:val="single" w:sz="4" w:space="0" w:color="00000A"/>
              <w:bottom w:val="single" w:sz="4" w:space="0" w:color="00000A"/>
            </w:tcBorders>
          </w:tcPr>
          <w:p w14:paraId="431D118F"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1.</w:t>
            </w:r>
          </w:p>
        </w:tc>
        <w:tc>
          <w:tcPr>
            <w:tcW w:w="5356" w:type="dxa"/>
            <w:tcBorders>
              <w:top w:val="single" w:sz="4" w:space="0" w:color="00000A"/>
              <w:left w:val="single" w:sz="4" w:space="0" w:color="00000A"/>
              <w:bottom w:val="single" w:sz="4" w:space="0" w:color="00000A"/>
            </w:tcBorders>
          </w:tcPr>
          <w:p w14:paraId="4D377862"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tcPr>
          <w:p w14:paraId="641234D8"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tcPr>
          <w:p w14:paraId="29823C3B" w14:textId="77777777" w:rsidR="00317999" w:rsidRPr="00317999" w:rsidRDefault="00317999" w:rsidP="00317999">
            <w:pPr>
              <w:widowControl/>
              <w:snapToGrid w:val="0"/>
              <w:jc w:val="center"/>
              <w:rPr>
                <w:rFonts w:eastAsia="Times New Roman"/>
                <w:szCs w:val="20"/>
                <w:lang w:eastAsia="zh-CN"/>
              </w:rPr>
            </w:pPr>
          </w:p>
        </w:tc>
      </w:tr>
      <w:tr w:rsidR="00317999" w:rsidRPr="00317999" w14:paraId="6A1ABDC2" w14:textId="77777777" w:rsidTr="00317999">
        <w:trPr>
          <w:trHeight w:val="277"/>
        </w:trPr>
        <w:tc>
          <w:tcPr>
            <w:tcW w:w="569" w:type="dxa"/>
            <w:tcBorders>
              <w:top w:val="single" w:sz="4" w:space="0" w:color="00000A"/>
              <w:left w:val="single" w:sz="4" w:space="0" w:color="00000A"/>
              <w:bottom w:val="single" w:sz="4" w:space="0" w:color="00000A"/>
            </w:tcBorders>
          </w:tcPr>
          <w:p w14:paraId="27004F53"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2.</w:t>
            </w:r>
          </w:p>
        </w:tc>
        <w:tc>
          <w:tcPr>
            <w:tcW w:w="5356" w:type="dxa"/>
            <w:tcBorders>
              <w:top w:val="single" w:sz="4" w:space="0" w:color="00000A"/>
              <w:left w:val="single" w:sz="4" w:space="0" w:color="00000A"/>
              <w:bottom w:val="single" w:sz="4" w:space="0" w:color="00000A"/>
            </w:tcBorders>
          </w:tcPr>
          <w:p w14:paraId="51EFF785"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tcPr>
          <w:p w14:paraId="7DF79762"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tcPr>
          <w:p w14:paraId="1E77844A" w14:textId="77777777" w:rsidR="00317999" w:rsidRPr="00317999" w:rsidRDefault="00317999" w:rsidP="00317999">
            <w:pPr>
              <w:widowControl/>
              <w:snapToGrid w:val="0"/>
              <w:jc w:val="center"/>
              <w:rPr>
                <w:rFonts w:eastAsia="Times New Roman"/>
                <w:szCs w:val="20"/>
                <w:lang w:eastAsia="zh-CN"/>
              </w:rPr>
            </w:pPr>
          </w:p>
        </w:tc>
      </w:tr>
      <w:tr w:rsidR="00317999" w:rsidRPr="00317999" w14:paraId="373FA8ED" w14:textId="77777777" w:rsidTr="00317999">
        <w:trPr>
          <w:trHeight w:val="277"/>
        </w:trPr>
        <w:tc>
          <w:tcPr>
            <w:tcW w:w="569" w:type="dxa"/>
            <w:tcBorders>
              <w:top w:val="single" w:sz="4" w:space="0" w:color="00000A"/>
              <w:left w:val="single" w:sz="4" w:space="0" w:color="00000A"/>
              <w:bottom w:val="single" w:sz="4" w:space="0" w:color="00000A"/>
            </w:tcBorders>
          </w:tcPr>
          <w:p w14:paraId="1EEEA221"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w:t>
            </w:r>
          </w:p>
        </w:tc>
        <w:tc>
          <w:tcPr>
            <w:tcW w:w="5356" w:type="dxa"/>
            <w:tcBorders>
              <w:top w:val="single" w:sz="4" w:space="0" w:color="00000A"/>
              <w:left w:val="single" w:sz="4" w:space="0" w:color="00000A"/>
              <w:bottom w:val="single" w:sz="4" w:space="0" w:color="00000A"/>
            </w:tcBorders>
          </w:tcPr>
          <w:p w14:paraId="43CE9FFC"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tcPr>
          <w:p w14:paraId="68DC51C6"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tcPr>
          <w:p w14:paraId="673A00DA" w14:textId="77777777" w:rsidR="00317999" w:rsidRPr="00317999" w:rsidRDefault="00317999" w:rsidP="00317999">
            <w:pPr>
              <w:widowControl/>
              <w:snapToGrid w:val="0"/>
              <w:jc w:val="center"/>
              <w:rPr>
                <w:rFonts w:eastAsia="Times New Roman"/>
                <w:szCs w:val="20"/>
                <w:lang w:eastAsia="zh-CN"/>
              </w:rPr>
            </w:pPr>
          </w:p>
        </w:tc>
      </w:tr>
    </w:tbl>
    <w:p w14:paraId="20405DFF" w14:textId="77777777" w:rsidR="00317999" w:rsidRPr="00317999" w:rsidRDefault="00317999" w:rsidP="00317999">
      <w:pPr>
        <w:widowControl/>
        <w:tabs>
          <w:tab w:val="left" w:pos="3227"/>
          <w:tab w:val="left" w:pos="9606"/>
        </w:tabs>
        <w:jc w:val="both"/>
        <w:rPr>
          <w:rFonts w:eastAsia="Times New Roman"/>
          <w:lang w:eastAsia="zh-CN"/>
        </w:rPr>
      </w:pPr>
    </w:p>
    <w:p w14:paraId="6062C791" w14:textId="77777777" w:rsidR="00317999" w:rsidRPr="00317999" w:rsidRDefault="00317999" w:rsidP="00317999">
      <w:pPr>
        <w:widowControl/>
        <w:tabs>
          <w:tab w:val="left" w:pos="3227"/>
          <w:tab w:val="left" w:pos="9606"/>
        </w:tabs>
        <w:jc w:val="both"/>
        <w:rPr>
          <w:rFonts w:eastAsia="Times New Roman"/>
          <w:i/>
          <w:iCs/>
          <w:lang w:eastAsia="zh-CN"/>
        </w:rPr>
      </w:pPr>
      <w:r w:rsidRPr="00317999">
        <w:rPr>
          <w:rFonts w:eastAsia="Times New Roman"/>
          <w:b/>
          <w:lang w:eastAsia="zh-CN"/>
        </w:rPr>
        <w:t xml:space="preserve">7. Informavimo apie projektą ir projekto viešinimo priemonės </w:t>
      </w:r>
      <w:r w:rsidRPr="00317999">
        <w:rPr>
          <w:rFonts w:eastAsia="Times New Roman"/>
          <w:i/>
          <w:lang w:eastAsia="zh-CN"/>
        </w:rPr>
        <w:t xml:space="preserve">(nurodykite, kur ir </w:t>
      </w:r>
      <w:r w:rsidRPr="00317999">
        <w:rPr>
          <w:rFonts w:eastAsia="Times New Roman"/>
          <w:i/>
          <w:iCs/>
          <w:lang w:eastAsia="zh-CN"/>
        </w:rPr>
        <w:t xml:space="preserve">kaip bus viešinama informacija apie projekto vykdymą, pasiektus rezultatus, </w:t>
      </w:r>
      <w:r w:rsidRPr="00317999">
        <w:rPr>
          <w:rFonts w:eastAsia="Times New Roman"/>
          <w:i/>
          <w:iCs/>
          <w:kern w:val="0"/>
          <w:lang w:eastAsia="en-US"/>
        </w:rPr>
        <w:t>FINANSAVIMO ŠALTINĮ, t. y. Anykščių rajono savivaldybę</w:t>
      </w:r>
      <w:r w:rsidRPr="00317999">
        <w:rPr>
          <w:rFonts w:eastAsia="Times New Roman"/>
          <w:i/>
          <w:iCs/>
          <w:lang w:eastAsia="zh-CN"/>
        </w:rPr>
        <w:t xml:space="preserve"> ir kt.)</w:t>
      </w:r>
    </w:p>
    <w:p w14:paraId="488EEDE7" w14:textId="77777777" w:rsidR="00317999" w:rsidRPr="00317999" w:rsidRDefault="00317999" w:rsidP="00317999">
      <w:pPr>
        <w:widowControl/>
        <w:tabs>
          <w:tab w:val="left" w:pos="3227"/>
          <w:tab w:val="left" w:pos="9606"/>
        </w:tabs>
        <w:jc w:val="both"/>
        <w:rPr>
          <w:rFonts w:eastAsia="Times New Roman"/>
          <w:i/>
          <w:iCs/>
          <w:lang w:eastAsia="zh-CN"/>
        </w:rPr>
      </w:pPr>
    </w:p>
    <w:tbl>
      <w:tblPr>
        <w:tblW w:w="9656" w:type="dxa"/>
        <w:tblInd w:w="83" w:type="dxa"/>
        <w:tblLayout w:type="fixed"/>
        <w:tblCellMar>
          <w:left w:w="113" w:type="dxa"/>
        </w:tblCellMar>
        <w:tblLook w:val="0000" w:firstRow="0" w:lastRow="0" w:firstColumn="0" w:lastColumn="0" w:noHBand="0" w:noVBand="0"/>
      </w:tblPr>
      <w:tblGrid>
        <w:gridCol w:w="621"/>
        <w:gridCol w:w="6692"/>
        <w:gridCol w:w="2343"/>
      </w:tblGrid>
      <w:tr w:rsidR="00317999" w:rsidRPr="00317999" w14:paraId="64086C4F"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2E4983CC"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6692" w:type="dxa"/>
            <w:tcBorders>
              <w:top w:val="single" w:sz="4" w:space="0" w:color="00000A"/>
              <w:left w:val="single" w:sz="4" w:space="0" w:color="00000A"/>
              <w:bottom w:val="single" w:sz="4" w:space="0" w:color="00000A"/>
            </w:tcBorders>
            <w:shd w:val="clear" w:color="auto" w:fill="F2F2F2"/>
            <w:vAlign w:val="center"/>
          </w:tcPr>
          <w:p w14:paraId="5551EA85"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Viešinimo priemonės pavadinimas</w:t>
            </w:r>
          </w:p>
        </w:tc>
        <w:tc>
          <w:tcPr>
            <w:tcW w:w="2343"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429EE01C"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Kokia konkreti veikla bus viešinama</w:t>
            </w:r>
          </w:p>
        </w:tc>
      </w:tr>
      <w:tr w:rsidR="00317999" w:rsidRPr="00317999" w14:paraId="130D0FA0" w14:textId="77777777" w:rsidTr="00317999">
        <w:tc>
          <w:tcPr>
            <w:tcW w:w="621" w:type="dxa"/>
            <w:tcBorders>
              <w:top w:val="single" w:sz="4" w:space="0" w:color="00000A"/>
              <w:left w:val="single" w:sz="4" w:space="0" w:color="00000A"/>
              <w:bottom w:val="single" w:sz="4" w:space="0" w:color="00000A"/>
            </w:tcBorders>
          </w:tcPr>
          <w:p w14:paraId="3230003F"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1.</w:t>
            </w:r>
          </w:p>
        </w:tc>
        <w:tc>
          <w:tcPr>
            <w:tcW w:w="6692" w:type="dxa"/>
            <w:tcBorders>
              <w:top w:val="single" w:sz="4" w:space="0" w:color="00000A"/>
              <w:left w:val="single" w:sz="4" w:space="0" w:color="00000A"/>
              <w:bottom w:val="single" w:sz="4" w:space="0" w:color="00000A"/>
            </w:tcBorders>
          </w:tcPr>
          <w:p w14:paraId="768639CA"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tcPr>
          <w:p w14:paraId="1663F079" w14:textId="77777777" w:rsidR="00317999" w:rsidRPr="00317999" w:rsidRDefault="00317999" w:rsidP="00317999">
            <w:pPr>
              <w:widowControl/>
              <w:snapToGrid w:val="0"/>
              <w:rPr>
                <w:rFonts w:eastAsia="Times New Roman"/>
                <w:szCs w:val="20"/>
                <w:lang w:eastAsia="zh-CN"/>
              </w:rPr>
            </w:pPr>
          </w:p>
        </w:tc>
      </w:tr>
      <w:tr w:rsidR="00317999" w:rsidRPr="00317999" w14:paraId="3DFAB160" w14:textId="77777777" w:rsidTr="00317999">
        <w:tc>
          <w:tcPr>
            <w:tcW w:w="621" w:type="dxa"/>
            <w:tcBorders>
              <w:top w:val="single" w:sz="4" w:space="0" w:color="00000A"/>
              <w:left w:val="single" w:sz="4" w:space="0" w:color="00000A"/>
              <w:bottom w:val="single" w:sz="4" w:space="0" w:color="00000A"/>
            </w:tcBorders>
          </w:tcPr>
          <w:p w14:paraId="771D3368"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2.</w:t>
            </w:r>
          </w:p>
        </w:tc>
        <w:tc>
          <w:tcPr>
            <w:tcW w:w="6692" w:type="dxa"/>
            <w:tcBorders>
              <w:top w:val="single" w:sz="4" w:space="0" w:color="00000A"/>
              <w:left w:val="single" w:sz="4" w:space="0" w:color="00000A"/>
              <w:bottom w:val="single" w:sz="4" w:space="0" w:color="00000A"/>
            </w:tcBorders>
          </w:tcPr>
          <w:p w14:paraId="364A0528"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tcPr>
          <w:p w14:paraId="50B4AA6B" w14:textId="77777777" w:rsidR="00317999" w:rsidRPr="00317999" w:rsidRDefault="00317999" w:rsidP="00317999">
            <w:pPr>
              <w:widowControl/>
              <w:snapToGrid w:val="0"/>
              <w:rPr>
                <w:rFonts w:eastAsia="Times New Roman"/>
                <w:szCs w:val="20"/>
                <w:lang w:eastAsia="zh-CN"/>
              </w:rPr>
            </w:pPr>
          </w:p>
        </w:tc>
      </w:tr>
      <w:tr w:rsidR="00317999" w:rsidRPr="00317999" w14:paraId="74282EA4" w14:textId="77777777" w:rsidTr="00317999">
        <w:tc>
          <w:tcPr>
            <w:tcW w:w="621" w:type="dxa"/>
            <w:tcBorders>
              <w:top w:val="single" w:sz="4" w:space="0" w:color="00000A"/>
              <w:left w:val="single" w:sz="4" w:space="0" w:color="00000A"/>
              <w:bottom w:val="single" w:sz="4" w:space="0" w:color="00000A"/>
            </w:tcBorders>
          </w:tcPr>
          <w:p w14:paraId="557375EF"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3.</w:t>
            </w:r>
          </w:p>
        </w:tc>
        <w:tc>
          <w:tcPr>
            <w:tcW w:w="6692" w:type="dxa"/>
            <w:tcBorders>
              <w:top w:val="single" w:sz="4" w:space="0" w:color="00000A"/>
              <w:left w:val="single" w:sz="4" w:space="0" w:color="00000A"/>
              <w:bottom w:val="single" w:sz="4" w:space="0" w:color="00000A"/>
            </w:tcBorders>
          </w:tcPr>
          <w:p w14:paraId="4980254B"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tcPr>
          <w:p w14:paraId="5423956C" w14:textId="77777777" w:rsidR="00317999" w:rsidRPr="00317999" w:rsidRDefault="00317999" w:rsidP="00317999">
            <w:pPr>
              <w:widowControl/>
              <w:snapToGrid w:val="0"/>
              <w:rPr>
                <w:rFonts w:eastAsia="Times New Roman"/>
                <w:szCs w:val="20"/>
                <w:lang w:eastAsia="zh-CN"/>
              </w:rPr>
            </w:pPr>
          </w:p>
        </w:tc>
      </w:tr>
    </w:tbl>
    <w:p w14:paraId="449244AF" w14:textId="77777777" w:rsidR="00317999" w:rsidRPr="00317999" w:rsidRDefault="00317999" w:rsidP="00317999">
      <w:pPr>
        <w:widowControl/>
        <w:rPr>
          <w:rFonts w:eastAsia="Times New Roman"/>
          <w:b/>
          <w:sz w:val="20"/>
          <w:szCs w:val="20"/>
          <w:lang w:eastAsia="zh-CN"/>
        </w:rPr>
      </w:pPr>
    </w:p>
    <w:p w14:paraId="3A61D833" w14:textId="77777777" w:rsidR="00317999" w:rsidRPr="00317999" w:rsidRDefault="00317999" w:rsidP="00317999">
      <w:pPr>
        <w:widowControl/>
        <w:rPr>
          <w:rFonts w:eastAsia="Times New Roman"/>
          <w:b/>
          <w:lang w:eastAsia="zh-CN"/>
        </w:rPr>
      </w:pPr>
      <w:r w:rsidRPr="00317999">
        <w:rPr>
          <w:rFonts w:eastAsia="Times New Roman"/>
          <w:b/>
          <w:lang w:eastAsia="zh-CN"/>
        </w:rPr>
        <w:t xml:space="preserve">8. Priedai </w:t>
      </w:r>
      <w:r w:rsidRPr="00317999">
        <w:rPr>
          <w:rFonts w:eastAsia="Times New Roman"/>
          <w:i/>
          <w:lang w:eastAsia="zh-CN"/>
        </w:rPr>
        <w:t>(įrašykite prie paraiškos pridedamų priedų pavadinimus)</w:t>
      </w:r>
    </w:p>
    <w:p w14:paraId="56AFE236" w14:textId="77777777" w:rsidR="00317999" w:rsidRPr="00317999" w:rsidRDefault="00317999" w:rsidP="00317999">
      <w:pPr>
        <w:widowControl/>
        <w:rPr>
          <w:rFonts w:eastAsia="Times New Roman"/>
          <w:b/>
          <w:lang w:eastAsia="zh-CN"/>
        </w:rPr>
      </w:pPr>
    </w:p>
    <w:tbl>
      <w:tblPr>
        <w:tblW w:w="9655" w:type="dxa"/>
        <w:tblInd w:w="83" w:type="dxa"/>
        <w:tblLayout w:type="fixed"/>
        <w:tblCellMar>
          <w:left w:w="113" w:type="dxa"/>
        </w:tblCellMar>
        <w:tblLook w:val="0000" w:firstRow="0" w:lastRow="0" w:firstColumn="0" w:lastColumn="0" w:noHBand="0" w:noVBand="0"/>
      </w:tblPr>
      <w:tblGrid>
        <w:gridCol w:w="621"/>
        <w:gridCol w:w="6828"/>
        <w:gridCol w:w="2206"/>
      </w:tblGrid>
      <w:tr w:rsidR="00317999" w:rsidRPr="00317999" w14:paraId="05D9F52F"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3486089C"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6828" w:type="dxa"/>
            <w:tcBorders>
              <w:top w:val="single" w:sz="4" w:space="0" w:color="00000A"/>
              <w:left w:val="single" w:sz="4" w:space="0" w:color="00000A"/>
              <w:bottom w:val="single" w:sz="4" w:space="0" w:color="00000A"/>
            </w:tcBorders>
            <w:shd w:val="clear" w:color="auto" w:fill="F2F2F2"/>
            <w:vAlign w:val="center"/>
          </w:tcPr>
          <w:p w14:paraId="15051E18"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Priedo pavadinimas</w:t>
            </w:r>
          </w:p>
        </w:tc>
        <w:tc>
          <w:tcPr>
            <w:tcW w:w="2206"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006034E5"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Lapų skaičius</w:t>
            </w:r>
          </w:p>
        </w:tc>
      </w:tr>
      <w:tr w:rsidR="00317999" w:rsidRPr="00317999" w14:paraId="79C69715" w14:textId="77777777" w:rsidTr="00317999">
        <w:tc>
          <w:tcPr>
            <w:tcW w:w="621" w:type="dxa"/>
            <w:tcBorders>
              <w:top w:val="single" w:sz="4" w:space="0" w:color="00000A"/>
              <w:left w:val="single" w:sz="4" w:space="0" w:color="00000A"/>
              <w:bottom w:val="single" w:sz="4" w:space="0" w:color="00000A"/>
            </w:tcBorders>
          </w:tcPr>
          <w:p w14:paraId="159FC433" w14:textId="77777777" w:rsidR="00317999" w:rsidRPr="00317999" w:rsidRDefault="00317999" w:rsidP="00317999">
            <w:pPr>
              <w:widowControl/>
              <w:rPr>
                <w:rFonts w:eastAsia="Times New Roman"/>
                <w:szCs w:val="20"/>
                <w:lang w:eastAsia="zh-CN"/>
              </w:rPr>
            </w:pPr>
            <w:r w:rsidRPr="00317999">
              <w:rPr>
                <w:rFonts w:eastAsia="Times New Roman"/>
                <w:lang w:eastAsia="zh-CN"/>
              </w:rPr>
              <w:t>1.</w:t>
            </w:r>
          </w:p>
        </w:tc>
        <w:tc>
          <w:tcPr>
            <w:tcW w:w="6828" w:type="dxa"/>
            <w:tcBorders>
              <w:top w:val="single" w:sz="4" w:space="0" w:color="00000A"/>
              <w:left w:val="single" w:sz="4" w:space="0" w:color="00000A"/>
              <w:bottom w:val="single" w:sz="4" w:space="0" w:color="00000A"/>
            </w:tcBorders>
          </w:tcPr>
          <w:p w14:paraId="2D369C40"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tcPr>
          <w:p w14:paraId="23150DFE" w14:textId="77777777" w:rsidR="00317999" w:rsidRPr="00317999" w:rsidRDefault="00317999" w:rsidP="00317999">
            <w:pPr>
              <w:widowControl/>
              <w:snapToGrid w:val="0"/>
              <w:rPr>
                <w:rFonts w:eastAsia="Times New Roman"/>
                <w:szCs w:val="20"/>
                <w:lang w:eastAsia="zh-CN"/>
              </w:rPr>
            </w:pPr>
          </w:p>
        </w:tc>
      </w:tr>
      <w:tr w:rsidR="00317999" w:rsidRPr="00317999" w14:paraId="308C5299" w14:textId="77777777" w:rsidTr="00317999">
        <w:tc>
          <w:tcPr>
            <w:tcW w:w="621" w:type="dxa"/>
            <w:tcBorders>
              <w:top w:val="single" w:sz="4" w:space="0" w:color="00000A"/>
              <w:left w:val="single" w:sz="4" w:space="0" w:color="00000A"/>
              <w:bottom w:val="single" w:sz="4" w:space="0" w:color="00000A"/>
            </w:tcBorders>
          </w:tcPr>
          <w:p w14:paraId="529F05F7" w14:textId="77777777" w:rsidR="00317999" w:rsidRPr="00317999" w:rsidRDefault="00317999" w:rsidP="00317999">
            <w:pPr>
              <w:widowControl/>
              <w:rPr>
                <w:rFonts w:eastAsia="Times New Roman"/>
                <w:szCs w:val="20"/>
                <w:lang w:eastAsia="zh-CN"/>
              </w:rPr>
            </w:pPr>
            <w:r w:rsidRPr="00317999">
              <w:rPr>
                <w:rFonts w:eastAsia="Times New Roman"/>
                <w:lang w:eastAsia="zh-CN"/>
              </w:rPr>
              <w:t>2.</w:t>
            </w:r>
          </w:p>
        </w:tc>
        <w:tc>
          <w:tcPr>
            <w:tcW w:w="6828" w:type="dxa"/>
            <w:tcBorders>
              <w:top w:val="single" w:sz="4" w:space="0" w:color="00000A"/>
              <w:left w:val="single" w:sz="4" w:space="0" w:color="00000A"/>
              <w:bottom w:val="single" w:sz="4" w:space="0" w:color="00000A"/>
            </w:tcBorders>
          </w:tcPr>
          <w:p w14:paraId="39B4A43B"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tcPr>
          <w:p w14:paraId="620D3A8E" w14:textId="77777777" w:rsidR="00317999" w:rsidRPr="00317999" w:rsidRDefault="00317999" w:rsidP="00317999">
            <w:pPr>
              <w:widowControl/>
              <w:snapToGrid w:val="0"/>
              <w:rPr>
                <w:rFonts w:eastAsia="Times New Roman"/>
                <w:szCs w:val="20"/>
                <w:lang w:eastAsia="zh-CN"/>
              </w:rPr>
            </w:pPr>
          </w:p>
        </w:tc>
      </w:tr>
      <w:tr w:rsidR="00317999" w:rsidRPr="00317999" w14:paraId="4CF91F30" w14:textId="77777777" w:rsidTr="00317999">
        <w:tc>
          <w:tcPr>
            <w:tcW w:w="621" w:type="dxa"/>
            <w:tcBorders>
              <w:top w:val="single" w:sz="4" w:space="0" w:color="00000A"/>
              <w:left w:val="single" w:sz="4" w:space="0" w:color="00000A"/>
              <w:bottom w:val="single" w:sz="4" w:space="0" w:color="00000A"/>
            </w:tcBorders>
          </w:tcPr>
          <w:p w14:paraId="12497879" w14:textId="77777777" w:rsidR="00317999" w:rsidRPr="00317999" w:rsidRDefault="00317999" w:rsidP="00317999">
            <w:pPr>
              <w:widowControl/>
              <w:rPr>
                <w:rFonts w:eastAsia="Times New Roman"/>
                <w:szCs w:val="20"/>
                <w:lang w:eastAsia="zh-CN"/>
              </w:rPr>
            </w:pPr>
            <w:r w:rsidRPr="00317999">
              <w:rPr>
                <w:rFonts w:eastAsia="Times New Roman"/>
                <w:lang w:eastAsia="zh-CN"/>
              </w:rPr>
              <w:t>3.</w:t>
            </w:r>
          </w:p>
        </w:tc>
        <w:tc>
          <w:tcPr>
            <w:tcW w:w="6828" w:type="dxa"/>
            <w:tcBorders>
              <w:top w:val="single" w:sz="4" w:space="0" w:color="00000A"/>
              <w:left w:val="single" w:sz="4" w:space="0" w:color="00000A"/>
              <w:bottom w:val="single" w:sz="4" w:space="0" w:color="00000A"/>
            </w:tcBorders>
          </w:tcPr>
          <w:p w14:paraId="279F78F9"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tcPr>
          <w:p w14:paraId="2BF0B915" w14:textId="77777777" w:rsidR="00317999" w:rsidRPr="00317999" w:rsidRDefault="00317999" w:rsidP="00317999">
            <w:pPr>
              <w:widowControl/>
              <w:snapToGrid w:val="0"/>
              <w:rPr>
                <w:rFonts w:eastAsia="Times New Roman"/>
                <w:szCs w:val="20"/>
                <w:lang w:eastAsia="zh-CN"/>
              </w:rPr>
            </w:pPr>
          </w:p>
        </w:tc>
      </w:tr>
      <w:tr w:rsidR="00317999" w:rsidRPr="00317999" w14:paraId="6C757FDF" w14:textId="77777777" w:rsidTr="00317999">
        <w:tc>
          <w:tcPr>
            <w:tcW w:w="621" w:type="dxa"/>
            <w:tcBorders>
              <w:top w:val="single" w:sz="4" w:space="0" w:color="00000A"/>
              <w:left w:val="single" w:sz="4" w:space="0" w:color="00000A"/>
              <w:bottom w:val="single" w:sz="4" w:space="0" w:color="00000A"/>
            </w:tcBorders>
          </w:tcPr>
          <w:p w14:paraId="0C2E55FF" w14:textId="77777777" w:rsidR="00317999" w:rsidRPr="00317999" w:rsidRDefault="00317999" w:rsidP="00317999">
            <w:pPr>
              <w:widowControl/>
              <w:rPr>
                <w:rFonts w:eastAsia="Times New Roman"/>
                <w:szCs w:val="20"/>
                <w:lang w:eastAsia="zh-CN"/>
              </w:rPr>
            </w:pPr>
            <w:r w:rsidRPr="00317999">
              <w:rPr>
                <w:rFonts w:eastAsia="Times New Roman"/>
                <w:lang w:eastAsia="zh-CN"/>
              </w:rPr>
              <w:t>4.</w:t>
            </w:r>
          </w:p>
        </w:tc>
        <w:tc>
          <w:tcPr>
            <w:tcW w:w="6828" w:type="dxa"/>
            <w:tcBorders>
              <w:top w:val="single" w:sz="4" w:space="0" w:color="00000A"/>
              <w:left w:val="single" w:sz="4" w:space="0" w:color="00000A"/>
              <w:bottom w:val="single" w:sz="4" w:space="0" w:color="00000A"/>
            </w:tcBorders>
          </w:tcPr>
          <w:p w14:paraId="68A5DE24"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tcPr>
          <w:p w14:paraId="3E48085C" w14:textId="77777777" w:rsidR="00317999" w:rsidRPr="00317999" w:rsidRDefault="00317999" w:rsidP="00317999">
            <w:pPr>
              <w:widowControl/>
              <w:snapToGrid w:val="0"/>
              <w:rPr>
                <w:rFonts w:eastAsia="Times New Roman"/>
                <w:szCs w:val="20"/>
                <w:lang w:eastAsia="zh-CN"/>
              </w:rPr>
            </w:pPr>
          </w:p>
        </w:tc>
      </w:tr>
      <w:tr w:rsidR="00317999" w:rsidRPr="00317999" w14:paraId="3642C8F7" w14:textId="77777777" w:rsidTr="00317999">
        <w:tc>
          <w:tcPr>
            <w:tcW w:w="621" w:type="dxa"/>
            <w:tcBorders>
              <w:top w:val="single" w:sz="4" w:space="0" w:color="00000A"/>
              <w:left w:val="single" w:sz="4" w:space="0" w:color="00000A"/>
              <w:bottom w:val="single" w:sz="4" w:space="0" w:color="00000A"/>
            </w:tcBorders>
          </w:tcPr>
          <w:p w14:paraId="72B76EAB" w14:textId="77777777" w:rsidR="00317999" w:rsidRPr="00317999" w:rsidRDefault="00317999" w:rsidP="00317999">
            <w:pPr>
              <w:widowControl/>
              <w:rPr>
                <w:rFonts w:eastAsia="Times New Roman"/>
                <w:szCs w:val="20"/>
                <w:lang w:eastAsia="zh-CN"/>
              </w:rPr>
            </w:pPr>
            <w:r w:rsidRPr="00317999">
              <w:rPr>
                <w:rFonts w:eastAsia="Times New Roman"/>
                <w:lang w:eastAsia="zh-CN"/>
              </w:rPr>
              <w:t>5.</w:t>
            </w:r>
          </w:p>
        </w:tc>
        <w:tc>
          <w:tcPr>
            <w:tcW w:w="6828" w:type="dxa"/>
            <w:tcBorders>
              <w:top w:val="single" w:sz="4" w:space="0" w:color="00000A"/>
              <w:left w:val="single" w:sz="4" w:space="0" w:color="00000A"/>
              <w:bottom w:val="single" w:sz="4" w:space="0" w:color="00000A"/>
            </w:tcBorders>
          </w:tcPr>
          <w:p w14:paraId="021D7C41"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tcPr>
          <w:p w14:paraId="40346CE8" w14:textId="77777777" w:rsidR="00317999" w:rsidRPr="00317999" w:rsidRDefault="00317999" w:rsidP="00317999">
            <w:pPr>
              <w:widowControl/>
              <w:snapToGrid w:val="0"/>
              <w:rPr>
                <w:rFonts w:eastAsia="Times New Roman"/>
                <w:szCs w:val="20"/>
                <w:lang w:eastAsia="zh-CN"/>
              </w:rPr>
            </w:pPr>
          </w:p>
        </w:tc>
      </w:tr>
      <w:tr w:rsidR="00317999" w:rsidRPr="00317999" w14:paraId="14AE61C3" w14:textId="77777777" w:rsidTr="00317999">
        <w:tc>
          <w:tcPr>
            <w:tcW w:w="621" w:type="dxa"/>
            <w:tcBorders>
              <w:top w:val="single" w:sz="4" w:space="0" w:color="00000A"/>
              <w:left w:val="single" w:sz="4" w:space="0" w:color="00000A"/>
              <w:bottom w:val="single" w:sz="4" w:space="0" w:color="00000A"/>
            </w:tcBorders>
          </w:tcPr>
          <w:p w14:paraId="3B247D8E"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6828" w:type="dxa"/>
            <w:tcBorders>
              <w:top w:val="single" w:sz="4" w:space="0" w:color="00000A"/>
              <w:left w:val="single" w:sz="4" w:space="0" w:color="00000A"/>
              <w:bottom w:val="single" w:sz="4" w:space="0" w:color="00000A"/>
            </w:tcBorders>
          </w:tcPr>
          <w:p w14:paraId="01F1718E"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tcPr>
          <w:p w14:paraId="269DF435" w14:textId="77777777" w:rsidR="00317999" w:rsidRPr="00317999" w:rsidRDefault="00317999" w:rsidP="00317999">
            <w:pPr>
              <w:widowControl/>
              <w:snapToGrid w:val="0"/>
              <w:rPr>
                <w:rFonts w:eastAsia="Times New Roman"/>
                <w:szCs w:val="20"/>
                <w:lang w:eastAsia="zh-CN"/>
              </w:rPr>
            </w:pPr>
          </w:p>
        </w:tc>
      </w:tr>
    </w:tbl>
    <w:p w14:paraId="00E92B6B" w14:textId="77777777" w:rsidR="00317999" w:rsidRPr="00317999" w:rsidRDefault="00317999" w:rsidP="00317999">
      <w:pPr>
        <w:widowControl/>
        <w:rPr>
          <w:rFonts w:eastAsia="Times New Roman"/>
          <w:lang w:eastAsia="zh-CN"/>
        </w:rPr>
      </w:pPr>
    </w:p>
    <w:p w14:paraId="0C33567B" w14:textId="77777777" w:rsidR="00317999" w:rsidRPr="00317999" w:rsidRDefault="00317999" w:rsidP="00317999">
      <w:pPr>
        <w:widowControl/>
        <w:rPr>
          <w:rFonts w:eastAsia="Times New Roman"/>
          <w:lang w:eastAsia="zh-CN"/>
        </w:rPr>
      </w:pPr>
      <w:r w:rsidRPr="00317999">
        <w:rPr>
          <w:rFonts w:eastAsia="Times New Roman"/>
          <w:lang w:eastAsia="zh-CN"/>
        </w:rPr>
        <w:t>Pareiškėjas              ___________         _______________________       __________________</w:t>
      </w:r>
    </w:p>
    <w:p w14:paraId="28895F6A"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 xml:space="preserve">(parašas)                    (vardas ir pavardė)       </w:t>
      </w:r>
      <w:r w:rsidRPr="00317999">
        <w:rPr>
          <w:rFonts w:eastAsia="Times New Roman"/>
          <w:lang w:eastAsia="zh-CN"/>
        </w:rPr>
        <w:tab/>
        <w:t xml:space="preserve">      (data)</w:t>
      </w:r>
    </w:p>
    <w:p w14:paraId="391E235D" w14:textId="77777777" w:rsidR="00317999" w:rsidRPr="00317999" w:rsidRDefault="00317999" w:rsidP="00317999">
      <w:pPr>
        <w:widowControl/>
        <w:tabs>
          <w:tab w:val="left" w:pos="7365"/>
        </w:tabs>
        <w:rPr>
          <w:rFonts w:eastAsia="Times New Roman"/>
          <w:lang w:eastAsia="zh-CN"/>
        </w:rPr>
      </w:pPr>
    </w:p>
    <w:p w14:paraId="543F6B4E" w14:textId="77777777" w:rsidR="00317999" w:rsidRPr="00317999" w:rsidRDefault="00317999" w:rsidP="00317999">
      <w:pPr>
        <w:widowControl/>
        <w:jc w:val="center"/>
        <w:rPr>
          <w:rFonts w:eastAsia="Times New Roman"/>
          <w:b/>
          <w:lang w:eastAsia="zh-CN"/>
        </w:rPr>
      </w:pPr>
    </w:p>
    <w:p w14:paraId="200480A1"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PAREIŠKĖJO DEKLARACIJA</w:t>
      </w:r>
    </w:p>
    <w:p w14:paraId="67C76C8A" w14:textId="77777777" w:rsidR="00317999" w:rsidRPr="00317999" w:rsidRDefault="00317999" w:rsidP="00317999">
      <w:pPr>
        <w:widowControl/>
        <w:jc w:val="center"/>
        <w:rPr>
          <w:rFonts w:eastAsia="Times New Roman"/>
          <w:b/>
          <w:lang w:eastAsia="zh-CN"/>
        </w:rPr>
      </w:pPr>
    </w:p>
    <w:p w14:paraId="689BD1FB" w14:textId="77777777" w:rsidR="00317999" w:rsidRPr="00317999" w:rsidRDefault="00317999" w:rsidP="00317999">
      <w:pPr>
        <w:widowControl/>
        <w:rPr>
          <w:rFonts w:eastAsia="Times New Roman"/>
          <w:lang w:eastAsia="zh-CN"/>
        </w:rPr>
      </w:pPr>
      <w:r w:rsidRPr="00317999">
        <w:rPr>
          <w:rFonts w:eastAsia="Times New Roman"/>
          <w:lang w:eastAsia="zh-CN"/>
        </w:rPr>
        <w:t xml:space="preserve">Tvirtinu, kad: </w:t>
      </w:r>
    </w:p>
    <w:p w14:paraId="3CD380F2" w14:textId="77777777" w:rsidR="00317999" w:rsidRPr="00317999" w:rsidRDefault="00317999" w:rsidP="00317999">
      <w:pPr>
        <w:widowControl/>
        <w:jc w:val="both"/>
        <w:rPr>
          <w:rFonts w:eastAsia="Times New Roman"/>
          <w:sz w:val="16"/>
          <w:szCs w:val="16"/>
          <w:lang w:eastAsia="zh-CN"/>
        </w:rPr>
      </w:pPr>
      <w:r w:rsidRPr="00317999">
        <w:rPr>
          <w:rFonts w:eastAsia="Times New Roman"/>
          <w:lang w:eastAsia="zh-CN"/>
        </w:rPr>
        <w:t>paraiškoje pateikta informacija yra atitinkanti esamą situaciją ir teisinga. Gavęs finansavimą, įsipareigoju viešinant projektą nurodyti, kad projektą remia Anykščių rajono savivaldybė, informuoti  Anykščių rajono savivaldybės administraciją, kaip vykdomas projektas, ir nustatytais terminais pateikti pagal patvirtintas formas lėšų naudojimo ir dalykines ataskaitas.</w:t>
      </w:r>
    </w:p>
    <w:p w14:paraId="190699EF" w14:textId="77777777" w:rsidR="00317999" w:rsidRPr="00317999" w:rsidRDefault="00317999" w:rsidP="00317999">
      <w:pPr>
        <w:widowControl/>
        <w:jc w:val="center"/>
        <w:rPr>
          <w:rFonts w:eastAsia="Times New Roman"/>
          <w:sz w:val="16"/>
          <w:szCs w:val="16"/>
          <w:lang w:eastAsia="zh-CN"/>
        </w:rPr>
      </w:pPr>
    </w:p>
    <w:p w14:paraId="2D4C2D62" w14:textId="77777777" w:rsidR="00317999" w:rsidRPr="00317999" w:rsidRDefault="00317999" w:rsidP="00317999">
      <w:pPr>
        <w:widowControl/>
        <w:rPr>
          <w:rFonts w:eastAsia="Times New Roman"/>
          <w:sz w:val="16"/>
          <w:lang w:eastAsia="zh-CN"/>
        </w:rPr>
      </w:pPr>
    </w:p>
    <w:p w14:paraId="5E75CDFC" w14:textId="77777777" w:rsidR="00317999" w:rsidRPr="00317999" w:rsidRDefault="00317999" w:rsidP="00317999">
      <w:pPr>
        <w:widowControl/>
        <w:rPr>
          <w:rFonts w:eastAsia="Times New Roman"/>
          <w:lang w:eastAsia="zh-CN"/>
        </w:rPr>
      </w:pPr>
    </w:p>
    <w:p w14:paraId="686C1E07"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 xml:space="preserve">Pareiškėjas          _______________                     ___________             ______                   </w:t>
      </w:r>
    </w:p>
    <w:p w14:paraId="16C8D873"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(vardas ir pavardė)                       (parašas)                 (data)</w:t>
      </w:r>
    </w:p>
    <w:p w14:paraId="32246874" w14:textId="77777777" w:rsidR="00317999" w:rsidRPr="00317999" w:rsidRDefault="00317999" w:rsidP="00317999">
      <w:pPr>
        <w:widowControl/>
        <w:rPr>
          <w:rFonts w:eastAsia="Times New Roman"/>
          <w:b/>
          <w:lang w:eastAsia="zh-CN"/>
        </w:rPr>
      </w:pPr>
    </w:p>
    <w:p w14:paraId="39C7F837" w14:textId="77777777" w:rsidR="00317999" w:rsidRPr="00317999" w:rsidRDefault="00317999" w:rsidP="00317999">
      <w:pPr>
        <w:widowControl/>
        <w:jc w:val="center"/>
        <w:rPr>
          <w:rFonts w:eastAsia="Times New Roman"/>
          <w:kern w:val="0"/>
          <w:sz w:val="22"/>
          <w:szCs w:val="22"/>
          <w:lang w:eastAsia="en-US"/>
        </w:rPr>
      </w:pPr>
      <w:r w:rsidRPr="00317999">
        <w:rPr>
          <w:rFonts w:eastAsia="Times New Roman"/>
          <w:lang w:eastAsia="zh-CN"/>
        </w:rPr>
        <w:t>_______________________</w:t>
      </w:r>
    </w:p>
    <w:p w14:paraId="478A3A29" w14:textId="77777777" w:rsidR="00317999" w:rsidRPr="00317999" w:rsidRDefault="00317999" w:rsidP="00317999">
      <w:pPr>
        <w:widowControl/>
        <w:suppressAutoHyphens w:val="0"/>
        <w:jc w:val="both"/>
        <w:rPr>
          <w:rFonts w:eastAsia="Times New Roman"/>
          <w:kern w:val="0"/>
          <w:szCs w:val="20"/>
          <w:lang w:eastAsia="en-US"/>
        </w:rPr>
        <w:sectPr w:rsidR="00317999" w:rsidRPr="00317999" w:rsidSect="00317999">
          <w:pgSz w:w="11907" w:h="16839" w:code="9"/>
          <w:pgMar w:top="1276" w:right="709" w:bottom="1134" w:left="1418" w:header="709" w:footer="709" w:gutter="0"/>
          <w:cols w:space="708"/>
          <w:titlePg/>
          <w:docGrid w:linePitch="360"/>
        </w:sectPr>
      </w:pPr>
    </w:p>
    <w:p w14:paraId="1CE60B1E" w14:textId="77777777" w:rsidR="00317999" w:rsidRPr="00880B25" w:rsidRDefault="00317999" w:rsidP="00880B25">
      <w:pPr>
        <w:widowControl/>
        <w:suppressAutoHyphens w:val="0"/>
        <w:ind w:left="6379"/>
        <w:jc w:val="both"/>
        <w:rPr>
          <w:rFonts w:eastAsia="Times New Roman"/>
          <w:bCs/>
          <w:kern w:val="0"/>
          <w:lang w:eastAsia="en-US"/>
        </w:rPr>
      </w:pPr>
      <w:r w:rsidRPr="00880B25">
        <w:rPr>
          <w:rFonts w:eastAsia="Times New Roman"/>
          <w:bCs/>
          <w:kern w:val="0"/>
          <w:lang w:eastAsia="en-US"/>
        </w:rPr>
        <w:lastRenderedPageBreak/>
        <w:t xml:space="preserve">Kaimo verslo ir investicijų </w:t>
      </w:r>
    </w:p>
    <w:p w14:paraId="404537AB" w14:textId="77777777" w:rsidR="00880B25" w:rsidRDefault="00317999" w:rsidP="00880B25">
      <w:pPr>
        <w:widowControl/>
        <w:suppressAutoHyphens w:val="0"/>
        <w:ind w:left="6379"/>
        <w:jc w:val="both"/>
        <w:rPr>
          <w:rFonts w:eastAsia="Times New Roman"/>
          <w:bCs/>
          <w:kern w:val="0"/>
          <w:lang w:eastAsia="en-US"/>
        </w:rPr>
      </w:pPr>
      <w:r w:rsidRPr="00880B25">
        <w:rPr>
          <w:rFonts w:eastAsia="Times New Roman"/>
          <w:bCs/>
          <w:kern w:val="0"/>
          <w:lang w:eastAsia="en-US"/>
        </w:rPr>
        <w:t xml:space="preserve">veiklos finansavimo tvarkos aprašo </w:t>
      </w:r>
    </w:p>
    <w:p w14:paraId="3A7576AF" w14:textId="77777777" w:rsidR="00317999" w:rsidRPr="00880B25" w:rsidRDefault="00792FD4" w:rsidP="00880B25">
      <w:pPr>
        <w:widowControl/>
        <w:suppressAutoHyphens w:val="0"/>
        <w:ind w:left="6379"/>
        <w:jc w:val="both"/>
        <w:rPr>
          <w:rFonts w:eastAsia="Times New Roman"/>
          <w:bCs/>
          <w:kern w:val="0"/>
          <w:lang w:eastAsia="en-US"/>
        </w:rPr>
      </w:pPr>
      <w:r w:rsidRPr="00880B25">
        <w:rPr>
          <w:rFonts w:eastAsia="Times New Roman"/>
          <w:bCs/>
          <w:kern w:val="0"/>
          <w:lang w:eastAsia="en-US"/>
        </w:rPr>
        <w:t>2</w:t>
      </w:r>
      <w:r w:rsidR="00317999" w:rsidRPr="00880B25">
        <w:rPr>
          <w:rFonts w:eastAsia="Times New Roman"/>
          <w:bCs/>
          <w:kern w:val="0"/>
          <w:lang w:eastAsia="en-US"/>
        </w:rPr>
        <w:t xml:space="preserve"> priedas</w:t>
      </w:r>
    </w:p>
    <w:p w14:paraId="4756F010" w14:textId="77777777" w:rsidR="00317999" w:rsidRPr="00272997" w:rsidRDefault="00317999" w:rsidP="00880B25">
      <w:pPr>
        <w:widowControl/>
        <w:suppressAutoHyphens w:val="0"/>
        <w:rPr>
          <w:rFonts w:eastAsia="Times New Roman"/>
          <w:b/>
          <w:bCs/>
          <w:kern w:val="0"/>
          <w:lang w:eastAsia="en-US"/>
        </w:rPr>
      </w:pPr>
    </w:p>
    <w:p w14:paraId="6D448381"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(Vertinimo forma)</w:t>
      </w:r>
    </w:p>
    <w:p w14:paraId="7875E911"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color w:val="000000"/>
          <w:kern w:val="0"/>
          <w:lang w:eastAsia="en-US"/>
        </w:rPr>
        <w:t>_____________________________________________________________</w:t>
      </w:r>
    </w:p>
    <w:p w14:paraId="5E7B1F18"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i/>
          <w:iCs/>
          <w:color w:val="000000"/>
          <w:kern w:val="0"/>
          <w:sz w:val="14"/>
          <w:szCs w:val="14"/>
          <w:vertAlign w:val="superscript"/>
          <w:lang w:eastAsia="en-US"/>
        </w:rPr>
        <w:t>(pareiškėjo  pavadinimas)</w:t>
      </w:r>
    </w:p>
    <w:p w14:paraId="3464C78B"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color w:val="000000"/>
          <w:kern w:val="0"/>
          <w:lang w:eastAsia="en-US"/>
        </w:rPr>
        <w:t>_____________________________________________________________</w:t>
      </w:r>
    </w:p>
    <w:p w14:paraId="1947E196"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i/>
          <w:iCs/>
          <w:color w:val="000000"/>
          <w:kern w:val="0"/>
          <w:sz w:val="14"/>
          <w:szCs w:val="14"/>
          <w:vertAlign w:val="superscript"/>
          <w:lang w:eastAsia="en-US"/>
        </w:rPr>
        <w:t>(projekto pavadinimas)</w:t>
      </w:r>
    </w:p>
    <w:p w14:paraId="75A5F2E8" w14:textId="77777777" w:rsidR="00317999" w:rsidRPr="00317999" w:rsidRDefault="00317999" w:rsidP="00317999">
      <w:pPr>
        <w:widowControl/>
        <w:suppressAutoHyphens w:val="0"/>
        <w:rPr>
          <w:rFonts w:eastAsia="Times New Roman"/>
          <w:kern w:val="0"/>
          <w:lang w:eastAsia="en-US"/>
        </w:rPr>
      </w:pPr>
    </w:p>
    <w:p w14:paraId="7A64B00E"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PARAIŠKOS ADMINISTRACINĖS ATITIKTIES VERTINIMO FORMA</w:t>
      </w:r>
    </w:p>
    <w:p w14:paraId="03C2FA02" w14:textId="77777777" w:rsidR="00317999" w:rsidRPr="00317999" w:rsidRDefault="00317999" w:rsidP="00317999">
      <w:pPr>
        <w:widowControl/>
        <w:suppressAutoHyphens w:val="0"/>
        <w:spacing w:after="240"/>
        <w:rPr>
          <w:rFonts w:eastAsia="Times New Roman"/>
          <w:kern w:val="0"/>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225"/>
        <w:gridCol w:w="1275"/>
        <w:gridCol w:w="1270"/>
      </w:tblGrid>
      <w:tr w:rsidR="00317999" w:rsidRPr="00317999" w14:paraId="032D6CF9" w14:textId="77777777" w:rsidTr="00361717">
        <w:trPr>
          <w:trHeight w:val="50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9FDC803"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Administracinės atitikties reikalavimai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47EEF827"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Taip</w:t>
            </w:r>
            <w:r w:rsidR="00361717">
              <w:rPr>
                <w:rFonts w:eastAsia="Times New Roman"/>
                <w:b/>
                <w:bCs/>
                <w:color w:val="000000"/>
                <w:kern w:val="0"/>
                <w:lang w:eastAsia="en-US"/>
              </w:rPr>
              <w:t xml:space="preserve"> </w:t>
            </w:r>
            <w:r w:rsidRPr="00317999">
              <w:rPr>
                <w:rFonts w:eastAsia="Times New Roman"/>
                <w:b/>
                <w:bCs/>
                <w:color w:val="000000"/>
                <w:kern w:val="0"/>
                <w:lang w:eastAsia="en-US"/>
              </w:rPr>
              <w:t>/</w:t>
            </w:r>
            <w:r w:rsidR="00361717">
              <w:rPr>
                <w:rFonts w:eastAsia="Times New Roman"/>
                <w:b/>
                <w:bCs/>
                <w:color w:val="000000"/>
                <w:kern w:val="0"/>
                <w:lang w:eastAsia="en-US"/>
              </w:rPr>
              <w:t xml:space="preserve"> </w:t>
            </w:r>
          </w:p>
          <w:p w14:paraId="35B2BA93"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Ne</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24AC5B0B"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Pastabos </w:t>
            </w:r>
          </w:p>
        </w:tc>
      </w:tr>
      <w:tr w:rsidR="00317999" w:rsidRPr="00317999" w14:paraId="3234016F" w14:textId="77777777" w:rsidTr="00361717">
        <w:trPr>
          <w:trHeight w:val="33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0BA33E0" w14:textId="4D0EDD27" w:rsidR="00317999" w:rsidRPr="00317999" w:rsidRDefault="00317999" w:rsidP="00317999">
            <w:pPr>
              <w:widowControl/>
              <w:suppressAutoHyphens w:val="0"/>
              <w:textAlignment w:val="baseline"/>
              <w:rPr>
                <w:rFonts w:eastAsia="Times New Roman"/>
                <w:color w:val="000000"/>
                <w:kern w:val="0"/>
                <w:lang w:eastAsia="en-US"/>
              </w:rPr>
            </w:pPr>
            <w:r w:rsidRPr="00317999">
              <w:rPr>
                <w:rFonts w:eastAsia="Times New Roman"/>
                <w:color w:val="000000"/>
                <w:kern w:val="0"/>
                <w:lang w:eastAsia="en-US"/>
              </w:rPr>
              <w:t>1. Paraiška pateikta iki skelbime nurodytos datos.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64BA53"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4CB120" w14:textId="77777777" w:rsidR="00317999" w:rsidRPr="00317999" w:rsidRDefault="00317999" w:rsidP="00317999">
            <w:pPr>
              <w:widowControl/>
              <w:suppressAutoHyphens w:val="0"/>
              <w:rPr>
                <w:rFonts w:eastAsia="Times New Roman"/>
                <w:kern w:val="0"/>
                <w:lang w:eastAsia="en-US"/>
              </w:rPr>
            </w:pPr>
          </w:p>
        </w:tc>
      </w:tr>
      <w:tr w:rsidR="00317999" w:rsidRPr="00317999" w14:paraId="3A4EC14F" w14:textId="77777777" w:rsidTr="00361717">
        <w:trPr>
          <w:trHeight w:val="316"/>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027D62B" w14:textId="77777777" w:rsidR="00317999" w:rsidRPr="00317999" w:rsidRDefault="00792FD4" w:rsidP="00317999">
            <w:pPr>
              <w:widowControl/>
              <w:suppressAutoHyphens w:val="0"/>
              <w:contextualSpacing/>
              <w:jc w:val="both"/>
              <w:textAlignment w:val="baseline"/>
              <w:rPr>
                <w:rFonts w:eastAsia="Times New Roman"/>
                <w:color w:val="000000"/>
                <w:kern w:val="0"/>
                <w:lang w:eastAsia="en-US"/>
              </w:rPr>
            </w:pPr>
            <w:r>
              <w:rPr>
                <w:rFonts w:eastAsia="Times New Roman"/>
                <w:color w:val="000000"/>
                <w:kern w:val="0"/>
                <w:lang w:eastAsia="en-US"/>
              </w:rPr>
              <w:t>2.</w:t>
            </w:r>
            <w:r w:rsidR="00317999" w:rsidRPr="00317999">
              <w:rPr>
                <w:rFonts w:eastAsia="Times New Roman"/>
                <w:color w:val="000000"/>
                <w:kern w:val="0"/>
                <w:lang w:eastAsia="en-US"/>
              </w:rPr>
              <w:t xml:space="preserve"> Paraiška pateikta kvietime nurodytu adresu, užpildyta kompiuteriu lietuvių kalba pagal patvirtintą paraiškos formą </w:t>
            </w:r>
            <w:r w:rsidR="00317999" w:rsidRPr="00317999">
              <w:rPr>
                <w:rFonts w:eastAsia="Times New Roman"/>
                <w:color w:val="000000"/>
                <w:kern w:val="0"/>
                <w:shd w:val="clear" w:color="auto" w:fill="FFFFFF" w:themeFill="background1"/>
                <w:lang w:eastAsia="en-US"/>
              </w:rPr>
              <w:t>(</w:t>
            </w:r>
            <w:r w:rsidR="00317999" w:rsidRPr="00317999">
              <w:rPr>
                <w:rFonts w:eastAsia="Times New Roman"/>
                <w:kern w:val="0"/>
                <w:shd w:val="clear" w:color="auto" w:fill="FFFFFF" w:themeFill="background1"/>
                <w:lang w:eastAsia="en-US"/>
              </w:rPr>
              <w:t>Aprašo 1 priedas</w:t>
            </w:r>
            <w:r w:rsidR="00317999" w:rsidRPr="00317999">
              <w:rPr>
                <w:rFonts w:eastAsia="Times New Roman"/>
                <w:kern w:val="0"/>
                <w:lang w:eastAsia="en-US"/>
              </w:rPr>
              <w:t xml:space="preserve">), </w:t>
            </w:r>
            <w:r w:rsidR="00317999" w:rsidRPr="00317999">
              <w:rPr>
                <w:rFonts w:eastAsia="Times New Roman"/>
                <w:color w:val="000000"/>
                <w:kern w:val="0"/>
                <w:lang w:eastAsia="en-US"/>
              </w:rPr>
              <w:t>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4FF71A"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C7853A" w14:textId="77777777" w:rsidR="00317999" w:rsidRPr="00317999" w:rsidRDefault="00317999" w:rsidP="00317999">
            <w:pPr>
              <w:widowControl/>
              <w:suppressAutoHyphens w:val="0"/>
              <w:rPr>
                <w:rFonts w:eastAsia="Times New Roman"/>
                <w:kern w:val="0"/>
                <w:lang w:eastAsia="en-US"/>
              </w:rPr>
            </w:pPr>
          </w:p>
        </w:tc>
      </w:tr>
      <w:tr w:rsidR="00317999" w:rsidRPr="00317999" w14:paraId="0DCBAEAC" w14:textId="77777777" w:rsidTr="00361717">
        <w:trPr>
          <w:trHeight w:val="61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A5AD939" w14:textId="77777777" w:rsidR="00317999" w:rsidRPr="00317999" w:rsidRDefault="00792FD4" w:rsidP="00317999">
            <w:pPr>
              <w:widowControl/>
              <w:suppressAutoHyphens w:val="0"/>
              <w:jc w:val="both"/>
              <w:rPr>
                <w:rFonts w:eastAsia="Times New Roman"/>
                <w:kern w:val="0"/>
                <w:lang w:eastAsia="en-US"/>
              </w:rPr>
            </w:pPr>
            <w:r>
              <w:rPr>
                <w:rFonts w:eastAsia="Times New Roman"/>
                <w:color w:val="000000"/>
                <w:kern w:val="0"/>
                <w:lang w:eastAsia="en-US"/>
              </w:rPr>
              <w:t>3</w:t>
            </w:r>
            <w:r w:rsidR="00317999" w:rsidRPr="00317999">
              <w:rPr>
                <w:rFonts w:eastAsia="Times New Roman"/>
                <w:color w:val="000000"/>
                <w:kern w:val="0"/>
                <w:lang w:eastAsia="en-US"/>
              </w:rPr>
              <w:t>.</w:t>
            </w:r>
            <w:r w:rsidR="00317999" w:rsidRPr="00317999">
              <w:rPr>
                <w:rFonts w:eastAsia="Times New Roman"/>
                <w:bCs/>
                <w:kern w:val="0"/>
                <w:lang w:eastAsia="en-US"/>
              </w:rPr>
              <w:t xml:space="preserve"> </w:t>
            </w:r>
            <w:r w:rsidR="00317999" w:rsidRPr="00317999">
              <w:rPr>
                <w:rFonts w:eastAsia="Times New Roman"/>
                <w:kern w:val="0"/>
                <w:lang w:eastAsia="en-US"/>
              </w:rPr>
              <w:t>Paraiška pateikta e</w:t>
            </w:r>
            <w:r w:rsidR="004B03AA">
              <w:rPr>
                <w:rFonts w:eastAsia="Times New Roman"/>
                <w:kern w:val="0"/>
                <w:lang w:eastAsia="en-US"/>
              </w:rPr>
              <w:t xml:space="preserve">. pristatymo </w:t>
            </w:r>
            <w:r w:rsidR="00CC61D8">
              <w:rPr>
                <w:rFonts w:eastAsia="Times New Roman"/>
                <w:kern w:val="0"/>
                <w:lang w:eastAsia="en-US"/>
              </w:rPr>
              <w:t>priemonėmis</w:t>
            </w:r>
            <w:r w:rsidR="00317999" w:rsidRPr="00317999">
              <w:rPr>
                <w:rFonts w:eastAsia="Times New Roman"/>
                <w:kern w:val="0"/>
                <w:lang w:eastAsia="en-US"/>
              </w:rPr>
              <w:t xml:space="preserve">: </w:t>
            </w:r>
            <w:r w:rsidR="00317999" w:rsidRPr="00013315">
              <w:rPr>
                <w:rFonts w:eastAsia="Times New Roman"/>
                <w:kern w:val="0"/>
                <w:lang w:eastAsia="en-US"/>
              </w:rPr>
              <w:t xml:space="preserve">užpildyta lietuvių kalba paraiška Word formatu  kartu su skenuotais pridedamais priedais teikiama </w:t>
            </w:r>
            <w:bookmarkStart w:id="3" w:name="_Hlk174016550"/>
            <w:r w:rsidR="00317999" w:rsidRPr="00013315">
              <w:rPr>
                <w:rFonts w:eastAsia="Times New Roman"/>
                <w:kern w:val="0"/>
                <w:lang w:eastAsia="en-US"/>
              </w:rPr>
              <w:t>naudojantis administracinių ir viešųjų elektroninių paslaugų portalu „Elektroniniai valdžios vartai“ www.epaslaugos.lt</w:t>
            </w:r>
            <w:r w:rsidR="00317999" w:rsidRPr="00317999">
              <w:rPr>
                <w:rFonts w:eastAsia="Times New Roman"/>
                <w:color w:val="000000"/>
                <w:kern w:val="0"/>
                <w:lang w:eastAsia="en-US"/>
              </w:rPr>
              <w:t xml:space="preserve"> </w:t>
            </w:r>
            <w:bookmarkEnd w:id="3"/>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C64A2"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BD5752" w14:textId="77777777" w:rsidR="00317999" w:rsidRPr="00317999" w:rsidRDefault="00317999" w:rsidP="00317999">
            <w:pPr>
              <w:widowControl/>
              <w:suppressAutoHyphens w:val="0"/>
              <w:rPr>
                <w:rFonts w:eastAsia="Times New Roman"/>
                <w:kern w:val="0"/>
                <w:lang w:eastAsia="en-US"/>
              </w:rPr>
            </w:pPr>
          </w:p>
        </w:tc>
      </w:tr>
      <w:tr w:rsidR="00317999" w:rsidRPr="00317999" w14:paraId="162A858C" w14:textId="77777777" w:rsidTr="00361717">
        <w:trPr>
          <w:trHeight w:val="453"/>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9F8B3B5" w14:textId="278ABAB5" w:rsidR="00317999" w:rsidRPr="00317999" w:rsidRDefault="00792FD4" w:rsidP="00317999">
            <w:pPr>
              <w:widowControl/>
              <w:suppressAutoHyphens w:val="0"/>
              <w:jc w:val="both"/>
              <w:rPr>
                <w:rFonts w:eastAsia="Times New Roman"/>
                <w:kern w:val="0"/>
                <w:lang w:eastAsia="en-US"/>
              </w:rPr>
            </w:pPr>
            <w:r>
              <w:rPr>
                <w:rFonts w:eastAsia="Times New Roman"/>
                <w:kern w:val="0"/>
                <w:lang w:eastAsia="en-US"/>
              </w:rPr>
              <w:t>4</w:t>
            </w:r>
            <w:r w:rsidR="00317999" w:rsidRPr="00317999">
              <w:rPr>
                <w:rFonts w:eastAsia="Times New Roman"/>
                <w:kern w:val="0"/>
                <w:lang w:eastAsia="en-US"/>
              </w:rPr>
              <w:t>. Prie paraiškos pridėti visi būtini dokumentai</w:t>
            </w:r>
            <w:r w:rsidR="00317999" w:rsidRPr="00013315">
              <w:rPr>
                <w:rFonts w:eastAsia="Times New Roman"/>
                <w:kern w:val="0"/>
                <w:lang w:eastAsia="en-US"/>
              </w:rPr>
              <w:t>:</w:t>
            </w:r>
            <w:r w:rsidR="0028371A">
              <w:rPr>
                <w:rFonts w:eastAsia="Times New Roman"/>
                <w:kern w:val="0"/>
                <w:lang w:eastAsia="en-US"/>
              </w:rPr>
              <w:t xml:space="preserve"> </w:t>
            </w:r>
            <w:r w:rsidR="009D24EF" w:rsidRPr="00013315">
              <w:rPr>
                <w:rFonts w:eastAsia="Times New Roman"/>
                <w:kern w:val="0"/>
                <w:lang w:eastAsia="en-US"/>
              </w:rPr>
              <w:t>Žemės ūkio valdos ekonominio dydžio (</w:t>
            </w:r>
            <w:r w:rsidR="00317999" w:rsidRPr="00013315">
              <w:rPr>
                <w:rFonts w:eastAsia="Times New Roman"/>
                <w:kern w:val="0"/>
                <w:lang w:eastAsia="en-US"/>
              </w:rPr>
              <w:t>VED</w:t>
            </w:r>
            <w:r w:rsidR="009D24EF" w:rsidRPr="00013315">
              <w:rPr>
                <w:rFonts w:eastAsia="Times New Roman"/>
                <w:kern w:val="0"/>
                <w:lang w:eastAsia="en-US"/>
              </w:rPr>
              <w:t>)</w:t>
            </w:r>
            <w:r w:rsidR="00317999" w:rsidRPr="00013315">
              <w:rPr>
                <w:rFonts w:eastAsia="Times New Roman"/>
                <w:kern w:val="0"/>
                <w:lang w:eastAsia="en-US"/>
              </w:rPr>
              <w:t xml:space="preserve"> pažyma, kurioje nurodyta, jog paraiškos pateikimo metu ūkio produkcijos standartine verte išreikštas žemės ūkio valdos ekonominis dydis yra nuo 2 500 Eur iki 20 000 Eur.</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2FB93"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4A018E" w14:textId="77777777" w:rsidR="00317999" w:rsidRPr="00317999" w:rsidRDefault="00317999" w:rsidP="00317999">
            <w:pPr>
              <w:widowControl/>
              <w:suppressAutoHyphens w:val="0"/>
              <w:rPr>
                <w:rFonts w:eastAsia="Times New Roman"/>
                <w:kern w:val="0"/>
                <w:lang w:eastAsia="en-US"/>
              </w:rPr>
            </w:pPr>
          </w:p>
        </w:tc>
      </w:tr>
      <w:tr w:rsidR="00317999" w:rsidRPr="00317999" w14:paraId="03B34CD2"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85200FB" w14:textId="77777777" w:rsidR="00317999" w:rsidRPr="00317999" w:rsidRDefault="00792FD4" w:rsidP="00317999">
            <w:pPr>
              <w:widowControl/>
              <w:suppressAutoHyphens w:val="0"/>
              <w:jc w:val="both"/>
              <w:rPr>
                <w:rFonts w:eastAsia="Times New Roman"/>
                <w:kern w:val="0"/>
                <w:lang w:eastAsia="en-US"/>
              </w:rPr>
            </w:pPr>
            <w:r>
              <w:rPr>
                <w:rFonts w:eastAsia="Times New Roman"/>
                <w:kern w:val="0"/>
                <w:lang w:eastAsia="en-US"/>
              </w:rPr>
              <w:t>5</w:t>
            </w:r>
            <w:r w:rsidR="00317999" w:rsidRPr="00317999">
              <w:rPr>
                <w:rFonts w:eastAsia="Times New Roman"/>
                <w:kern w:val="0"/>
                <w:lang w:eastAsia="en-US"/>
              </w:rPr>
              <w:t>. P</w:t>
            </w:r>
            <w:r w:rsidR="00317999" w:rsidRPr="00013315">
              <w:rPr>
                <w:rFonts w:eastAsia="SimSun;宋体"/>
                <w:kern w:val="0"/>
                <w:lang w:eastAsia="zh-CN" w:bidi="hi-IN"/>
              </w:rPr>
              <w:t>areiškėjas yra atsiskaitęs už ankstesniais kalendoriniais metais iš Savivaldybės ar valstybės biudžeto konkurso būdu gautas lėšas ir (arba) gautas lėšas panaudojo tikslingai.</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FC9511"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F9EFF" w14:textId="77777777" w:rsidR="00317999" w:rsidRPr="00317999" w:rsidRDefault="00317999" w:rsidP="00317999">
            <w:pPr>
              <w:widowControl/>
              <w:suppressAutoHyphens w:val="0"/>
              <w:rPr>
                <w:rFonts w:eastAsia="Times New Roman"/>
                <w:kern w:val="0"/>
                <w:lang w:eastAsia="en-US"/>
              </w:rPr>
            </w:pPr>
          </w:p>
        </w:tc>
      </w:tr>
      <w:tr w:rsidR="00317999" w:rsidRPr="00317999" w14:paraId="09C3A2BC"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096BFE7" w14:textId="77777777" w:rsidR="00317999" w:rsidRPr="00317999" w:rsidRDefault="00792FD4" w:rsidP="00317999">
            <w:pPr>
              <w:widowControl/>
              <w:suppressAutoHyphens w:val="0"/>
              <w:jc w:val="both"/>
              <w:rPr>
                <w:rFonts w:eastAsia="Times New Roman"/>
                <w:kern w:val="0"/>
                <w:lang w:eastAsia="en-US"/>
              </w:rPr>
            </w:pPr>
            <w:r>
              <w:rPr>
                <w:rFonts w:eastAsia="Times New Roman"/>
                <w:bCs/>
                <w:kern w:val="0"/>
                <w:lang w:eastAsia="en-US"/>
              </w:rPr>
              <w:t>6</w:t>
            </w:r>
            <w:r w:rsidR="00317999" w:rsidRPr="00317999">
              <w:rPr>
                <w:rFonts w:eastAsia="Times New Roman"/>
                <w:bCs/>
                <w:kern w:val="0"/>
                <w:lang w:eastAsia="en-US"/>
              </w:rPr>
              <w:t>.</w:t>
            </w:r>
            <w:r w:rsidR="00317999" w:rsidRPr="00317999">
              <w:rPr>
                <w:rFonts w:eastAsia="Times New Roman"/>
                <w:kern w:val="0"/>
                <w:lang w:eastAsia="en-US"/>
              </w:rPr>
              <w:t xml:space="preserve"> Pareiškėjas paraiškoje arba jos prieduose pateikė klaidinančią arba melagingą informaciją</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4CB4F5"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C6B968" w14:textId="77777777" w:rsidR="00317999" w:rsidRPr="00317999" w:rsidRDefault="00317999" w:rsidP="00317999">
            <w:pPr>
              <w:widowControl/>
              <w:suppressAutoHyphens w:val="0"/>
              <w:rPr>
                <w:rFonts w:eastAsia="Times New Roman"/>
                <w:kern w:val="0"/>
                <w:lang w:eastAsia="en-US"/>
              </w:rPr>
            </w:pPr>
          </w:p>
        </w:tc>
      </w:tr>
    </w:tbl>
    <w:p w14:paraId="3146BBB9" w14:textId="77777777" w:rsidR="00317999" w:rsidRPr="00317999" w:rsidRDefault="00317999" w:rsidP="00317999">
      <w:pPr>
        <w:widowControl/>
        <w:suppressAutoHyphens w:val="0"/>
        <w:spacing w:after="240"/>
        <w:rPr>
          <w:rFonts w:eastAsia="Times New Roman"/>
          <w:kern w:val="0"/>
          <w:lang w:eastAsia="en-US"/>
        </w:rPr>
      </w:pPr>
    </w:p>
    <w:p w14:paraId="019C6F3E" w14:textId="77777777" w:rsidR="00317999" w:rsidRPr="00317999" w:rsidRDefault="00317999" w:rsidP="00317999">
      <w:pPr>
        <w:widowControl/>
        <w:suppressAutoHyphens w:val="0"/>
        <w:rPr>
          <w:rFonts w:eastAsia="Times New Roman"/>
          <w:b/>
          <w:bCs/>
          <w:kern w:val="0"/>
          <w:lang w:eastAsia="en-US"/>
        </w:rPr>
      </w:pPr>
      <w:r w:rsidRPr="00317999">
        <w:rPr>
          <w:rFonts w:eastAsia="Times New Roman"/>
          <w:b/>
          <w:bCs/>
          <w:kern w:val="0"/>
          <w:lang w:eastAsia="en-US"/>
        </w:rPr>
        <w:t xml:space="preserve">Paraišką vertino: </w:t>
      </w:r>
    </w:p>
    <w:p w14:paraId="6964587D" w14:textId="77777777" w:rsidR="00317999" w:rsidRPr="00317999" w:rsidRDefault="00317999" w:rsidP="00317999">
      <w:pPr>
        <w:widowControl/>
        <w:suppressAutoHyphens w:val="0"/>
        <w:rPr>
          <w:rFonts w:eastAsia="Times New Roman"/>
          <w:b/>
          <w:bCs/>
          <w:kern w:val="0"/>
          <w:lang w:eastAsia="en-US"/>
        </w:rPr>
      </w:pPr>
      <w:r w:rsidRPr="00317999">
        <w:rPr>
          <w:rFonts w:eastAsia="Times New Roman"/>
          <w:b/>
          <w:bCs/>
          <w:kern w:val="0"/>
          <w:lang w:eastAsia="en-US"/>
        </w:rPr>
        <w:t>________________________________</w:t>
      </w:r>
    </w:p>
    <w:p w14:paraId="49A3B1BD" w14:textId="77777777" w:rsidR="00317999" w:rsidRPr="00317999" w:rsidRDefault="00317999" w:rsidP="00317999">
      <w:pPr>
        <w:widowControl/>
        <w:suppressAutoHyphens w:val="0"/>
        <w:rPr>
          <w:rFonts w:eastAsia="Times New Roman"/>
          <w:bCs/>
          <w:kern w:val="0"/>
          <w:lang w:eastAsia="en-US"/>
        </w:rPr>
      </w:pPr>
      <w:r w:rsidRPr="00317999">
        <w:rPr>
          <w:rFonts w:eastAsia="Times New Roman"/>
          <w:bCs/>
          <w:kern w:val="0"/>
          <w:lang w:eastAsia="en-US"/>
        </w:rPr>
        <w:t>(vardas,  pavardė, parašas)</w:t>
      </w:r>
    </w:p>
    <w:p w14:paraId="27E68E68" w14:textId="77777777" w:rsidR="00317999" w:rsidRPr="00317999" w:rsidRDefault="00317999" w:rsidP="00317999">
      <w:pPr>
        <w:widowControl/>
        <w:suppressAutoHyphens w:val="0"/>
        <w:rPr>
          <w:rFonts w:eastAsia="Times New Roman"/>
          <w:bCs/>
          <w:kern w:val="0"/>
          <w:lang w:eastAsia="en-US"/>
        </w:rPr>
      </w:pPr>
      <w:r w:rsidRPr="00317999">
        <w:rPr>
          <w:rFonts w:eastAsia="Times New Roman"/>
          <w:bCs/>
          <w:kern w:val="0"/>
          <w:lang w:eastAsia="en-US"/>
        </w:rPr>
        <w:t>_________________</w:t>
      </w:r>
    </w:p>
    <w:p w14:paraId="52F1F117" w14:textId="77777777" w:rsidR="00317999" w:rsidRPr="00317999" w:rsidRDefault="00317999" w:rsidP="00317999">
      <w:pPr>
        <w:widowControl/>
        <w:suppressAutoHyphens w:val="0"/>
        <w:jc w:val="both"/>
        <w:rPr>
          <w:rFonts w:eastAsia="Times New Roman"/>
          <w:kern w:val="0"/>
          <w:szCs w:val="20"/>
          <w:lang w:eastAsia="en-US"/>
        </w:rPr>
      </w:pPr>
    </w:p>
    <w:p w14:paraId="26BAD9DF" w14:textId="77777777" w:rsidR="00317999" w:rsidRPr="00317999" w:rsidRDefault="00317999" w:rsidP="00317999">
      <w:pPr>
        <w:widowControl/>
        <w:suppressAutoHyphens w:val="0"/>
        <w:jc w:val="both"/>
        <w:rPr>
          <w:rFonts w:eastAsia="Times New Roman"/>
          <w:kern w:val="0"/>
          <w:szCs w:val="20"/>
          <w:lang w:eastAsia="en-US"/>
        </w:rPr>
        <w:sectPr w:rsidR="00317999" w:rsidRPr="00317999">
          <w:pgSz w:w="11907" w:h="16839" w:code="9"/>
          <w:pgMar w:top="1276" w:right="709" w:bottom="1134" w:left="1418" w:header="709" w:footer="709" w:gutter="0"/>
          <w:pgNumType w:start="0"/>
          <w:cols w:space="708"/>
          <w:titlePg/>
          <w:docGrid w:linePitch="360"/>
        </w:sectPr>
      </w:pPr>
    </w:p>
    <w:p w14:paraId="694503AB" w14:textId="77777777" w:rsidR="00317999" w:rsidRPr="00880B25" w:rsidRDefault="00317999" w:rsidP="00880B25">
      <w:pPr>
        <w:widowControl/>
        <w:suppressAutoHyphens w:val="0"/>
        <w:ind w:left="6096"/>
        <w:jc w:val="both"/>
        <w:rPr>
          <w:rFonts w:eastAsia="Times New Roman"/>
          <w:bCs/>
          <w:kern w:val="0"/>
          <w:lang w:eastAsia="en-US"/>
        </w:rPr>
      </w:pPr>
      <w:r w:rsidRPr="00880B25">
        <w:rPr>
          <w:rFonts w:eastAsia="Times New Roman"/>
          <w:bCs/>
          <w:kern w:val="0"/>
          <w:lang w:eastAsia="en-US"/>
        </w:rPr>
        <w:lastRenderedPageBreak/>
        <w:t xml:space="preserve">Kaimo verslo ir investicijų </w:t>
      </w:r>
    </w:p>
    <w:p w14:paraId="17AAB827" w14:textId="77777777" w:rsidR="00880B25" w:rsidRDefault="00317999" w:rsidP="00880B25">
      <w:pPr>
        <w:widowControl/>
        <w:suppressAutoHyphens w:val="0"/>
        <w:ind w:left="6096"/>
        <w:jc w:val="both"/>
        <w:rPr>
          <w:rFonts w:eastAsia="Times New Roman"/>
          <w:bCs/>
          <w:kern w:val="0"/>
          <w:lang w:eastAsia="en-US"/>
        </w:rPr>
      </w:pPr>
      <w:r w:rsidRPr="00880B25">
        <w:rPr>
          <w:rFonts w:eastAsia="Times New Roman"/>
          <w:bCs/>
          <w:kern w:val="0"/>
          <w:lang w:eastAsia="en-US"/>
        </w:rPr>
        <w:t xml:space="preserve">veiklos finansavimo tvarkos aprašo </w:t>
      </w:r>
    </w:p>
    <w:p w14:paraId="0B675B68" w14:textId="77777777" w:rsidR="00317999" w:rsidRPr="00880B25" w:rsidRDefault="00951D1E" w:rsidP="00880B25">
      <w:pPr>
        <w:widowControl/>
        <w:suppressAutoHyphens w:val="0"/>
        <w:ind w:left="6096"/>
        <w:jc w:val="both"/>
        <w:rPr>
          <w:rFonts w:eastAsia="Times New Roman"/>
          <w:bCs/>
          <w:kern w:val="0"/>
          <w:lang w:eastAsia="en-US"/>
        </w:rPr>
      </w:pPr>
      <w:r w:rsidRPr="00880B25">
        <w:rPr>
          <w:rFonts w:eastAsia="Times New Roman"/>
          <w:bCs/>
          <w:kern w:val="0"/>
          <w:lang w:eastAsia="en-US"/>
        </w:rPr>
        <w:t>3</w:t>
      </w:r>
      <w:r w:rsidR="00317999" w:rsidRPr="00880B25">
        <w:rPr>
          <w:rFonts w:eastAsia="Times New Roman"/>
          <w:bCs/>
          <w:kern w:val="0"/>
          <w:lang w:eastAsia="en-US"/>
        </w:rPr>
        <w:t xml:space="preserve"> priedas</w:t>
      </w:r>
    </w:p>
    <w:p w14:paraId="172A50D8" w14:textId="77777777" w:rsidR="00317999" w:rsidRPr="00317999" w:rsidRDefault="00317999" w:rsidP="00317999">
      <w:pPr>
        <w:widowControl/>
        <w:suppressAutoHyphens w:val="0"/>
        <w:rPr>
          <w:rFonts w:eastAsia="Times New Roman"/>
          <w:kern w:val="0"/>
          <w:lang w:eastAsia="en-US"/>
        </w:rPr>
      </w:pPr>
    </w:p>
    <w:p w14:paraId="4D6C1A73" w14:textId="77777777" w:rsidR="00317999" w:rsidRPr="00317999" w:rsidRDefault="00317999" w:rsidP="00317999">
      <w:pPr>
        <w:widowControl/>
        <w:suppressAutoHyphens w:val="0"/>
        <w:jc w:val="center"/>
        <w:rPr>
          <w:rFonts w:eastAsia="Times New Roman"/>
          <w:b/>
          <w:kern w:val="0"/>
        </w:rPr>
      </w:pPr>
      <w:r w:rsidRPr="00317999">
        <w:rPr>
          <w:rFonts w:eastAsia="Times New Roman"/>
          <w:b/>
          <w:kern w:val="0"/>
        </w:rPr>
        <w:t>PROJEKTO PARAIŠKOS KOKYBINIO VERTINIMO LENTELĖ</w:t>
      </w:r>
    </w:p>
    <w:p w14:paraId="473F9F85" w14:textId="77777777" w:rsidR="00317999" w:rsidRPr="00317999" w:rsidRDefault="00317999" w:rsidP="00317999">
      <w:pPr>
        <w:widowControl/>
        <w:suppressAutoHyphens w:val="0"/>
        <w:jc w:val="center"/>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gridCol w:w="1114"/>
      </w:tblGrid>
      <w:tr w:rsidR="00317999" w:rsidRPr="00317999" w14:paraId="5C75A10C" w14:textId="77777777" w:rsidTr="00317999">
        <w:trPr>
          <w:trHeight w:val="158"/>
        </w:trPr>
        <w:tc>
          <w:tcPr>
            <w:tcW w:w="5000" w:type="pct"/>
            <w:gridSpan w:val="2"/>
            <w:shd w:val="clear" w:color="auto" w:fill="F2F2F2"/>
          </w:tcPr>
          <w:p w14:paraId="6ED780D0"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Paraiškos teikėjo pavadinimas</w:t>
            </w:r>
          </w:p>
        </w:tc>
      </w:tr>
      <w:tr w:rsidR="00317999" w:rsidRPr="00317999" w14:paraId="2FEEF767" w14:textId="77777777" w:rsidTr="00317999">
        <w:trPr>
          <w:trHeight w:val="158"/>
        </w:trPr>
        <w:tc>
          <w:tcPr>
            <w:tcW w:w="5000" w:type="pct"/>
            <w:gridSpan w:val="2"/>
          </w:tcPr>
          <w:p w14:paraId="27B0425F"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7B2917F2" w14:textId="77777777" w:rsidTr="00317999">
        <w:trPr>
          <w:trHeight w:val="158"/>
        </w:trPr>
        <w:tc>
          <w:tcPr>
            <w:tcW w:w="5000" w:type="pct"/>
            <w:gridSpan w:val="2"/>
            <w:shd w:val="clear" w:color="auto" w:fill="F2F2F2"/>
          </w:tcPr>
          <w:p w14:paraId="7D95E96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Paraiškoje nurodyto projekto pavadinimas</w:t>
            </w:r>
          </w:p>
        </w:tc>
      </w:tr>
      <w:tr w:rsidR="00317999" w:rsidRPr="00317999" w14:paraId="7B1CB85F" w14:textId="77777777" w:rsidTr="00317999">
        <w:trPr>
          <w:trHeight w:val="158"/>
        </w:trPr>
        <w:tc>
          <w:tcPr>
            <w:tcW w:w="5000" w:type="pct"/>
            <w:gridSpan w:val="2"/>
          </w:tcPr>
          <w:p w14:paraId="728889D5"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73C9F55B" w14:textId="77777777" w:rsidTr="00317999">
        <w:trPr>
          <w:trHeight w:val="239"/>
        </w:trPr>
        <w:tc>
          <w:tcPr>
            <w:tcW w:w="4430" w:type="pct"/>
            <w:shd w:val="clear" w:color="auto" w:fill="F2F2F2"/>
          </w:tcPr>
          <w:p w14:paraId="17DA086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Visa projektui įgyvendinti reikalinga suma (Eur)</w:t>
            </w:r>
          </w:p>
        </w:tc>
        <w:tc>
          <w:tcPr>
            <w:tcW w:w="570" w:type="pct"/>
            <w:vAlign w:val="center"/>
          </w:tcPr>
          <w:p w14:paraId="22821770"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49FA6101" w14:textId="77777777" w:rsidTr="00317999">
        <w:trPr>
          <w:trHeight w:val="239"/>
        </w:trPr>
        <w:tc>
          <w:tcPr>
            <w:tcW w:w="4430" w:type="pct"/>
            <w:shd w:val="clear" w:color="auto" w:fill="F2F2F2"/>
          </w:tcPr>
          <w:p w14:paraId="25D6A3D0"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Prisidėjimas savomis lėšomis</w:t>
            </w:r>
          </w:p>
        </w:tc>
        <w:tc>
          <w:tcPr>
            <w:tcW w:w="570" w:type="pct"/>
            <w:vAlign w:val="center"/>
          </w:tcPr>
          <w:p w14:paraId="365730DD" w14:textId="77777777" w:rsidR="00317999" w:rsidRPr="00317999" w:rsidRDefault="00317999" w:rsidP="00317999">
            <w:pPr>
              <w:widowControl/>
              <w:suppressAutoHyphens w:val="0"/>
              <w:rPr>
                <w:rFonts w:eastAsia="Times New Roman"/>
                <w:i/>
                <w:kern w:val="0"/>
                <w:lang w:eastAsia="en-US"/>
              </w:rPr>
            </w:pPr>
            <w:r w:rsidRPr="00317999">
              <w:rPr>
                <w:rFonts w:eastAsia="Times New Roman"/>
                <w:i/>
                <w:kern w:val="0"/>
                <w:lang w:eastAsia="en-US"/>
              </w:rPr>
              <w:t>(įrašyti)</w:t>
            </w:r>
          </w:p>
        </w:tc>
      </w:tr>
      <w:tr w:rsidR="00317999" w:rsidRPr="00317999" w14:paraId="027880F7" w14:textId="77777777" w:rsidTr="00317999">
        <w:trPr>
          <w:trHeight w:val="239"/>
        </w:trPr>
        <w:tc>
          <w:tcPr>
            <w:tcW w:w="4430" w:type="pct"/>
            <w:shd w:val="clear" w:color="auto" w:fill="F2F2F2"/>
          </w:tcPr>
          <w:p w14:paraId="25685196"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įgyvendinimui prašoma suma iš Savivaldybės (Eur)</w:t>
            </w:r>
          </w:p>
        </w:tc>
        <w:tc>
          <w:tcPr>
            <w:tcW w:w="570" w:type="pct"/>
            <w:vAlign w:val="center"/>
          </w:tcPr>
          <w:p w14:paraId="2E0EA263"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45CDFBB3" w14:textId="77777777" w:rsidTr="00317999">
        <w:trPr>
          <w:trHeight w:val="239"/>
        </w:trPr>
        <w:tc>
          <w:tcPr>
            <w:tcW w:w="4430" w:type="pct"/>
            <w:shd w:val="clear" w:color="auto" w:fill="F2F2F2"/>
          </w:tcPr>
          <w:p w14:paraId="63F844C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įgyvendinimui siūloma skirti suma (Eur)</w:t>
            </w:r>
          </w:p>
        </w:tc>
        <w:tc>
          <w:tcPr>
            <w:tcW w:w="570" w:type="pct"/>
            <w:vAlign w:val="center"/>
          </w:tcPr>
          <w:p w14:paraId="46730685" w14:textId="77777777" w:rsidR="00317999" w:rsidRPr="00317999" w:rsidRDefault="00317999" w:rsidP="00317999">
            <w:pPr>
              <w:widowControl/>
              <w:suppressAutoHyphens w:val="0"/>
              <w:rPr>
                <w:rFonts w:eastAsia="Times New Roman"/>
                <w:b/>
                <w:kern w:val="0"/>
                <w:lang w:eastAsia="en-US"/>
              </w:rPr>
            </w:pPr>
            <w:r w:rsidRPr="00317999">
              <w:rPr>
                <w:rFonts w:eastAsia="Times New Roman"/>
                <w:i/>
                <w:kern w:val="0"/>
                <w:lang w:eastAsia="en-US"/>
              </w:rPr>
              <w:t>(įrašyti)</w:t>
            </w:r>
          </w:p>
        </w:tc>
      </w:tr>
      <w:tr w:rsidR="00317999" w:rsidRPr="00317999" w14:paraId="228D8F1D" w14:textId="77777777" w:rsidTr="00317999">
        <w:trPr>
          <w:trHeight w:val="239"/>
        </w:trPr>
        <w:tc>
          <w:tcPr>
            <w:tcW w:w="4430" w:type="pct"/>
            <w:shd w:val="clear" w:color="auto" w:fill="F2F2F2"/>
          </w:tcPr>
          <w:p w14:paraId="0A3DE4A3"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Komisijos nario Projektui skiriamų balų suma</w:t>
            </w:r>
          </w:p>
          <w:p w14:paraId="0378F631" w14:textId="77777777" w:rsidR="00317999" w:rsidRPr="00317999" w:rsidRDefault="00317999" w:rsidP="00317999">
            <w:pPr>
              <w:widowControl/>
              <w:suppressAutoHyphens w:val="0"/>
              <w:rPr>
                <w:rFonts w:eastAsia="Times New Roman"/>
                <w:i/>
                <w:kern w:val="0"/>
                <w:lang w:eastAsia="en-US"/>
              </w:rPr>
            </w:pPr>
            <w:r w:rsidRPr="00317999">
              <w:rPr>
                <w:rFonts w:eastAsia="Times New Roman"/>
                <w:i/>
                <w:kern w:val="0"/>
                <w:lang w:eastAsia="en-US"/>
              </w:rPr>
              <w:t>(nuo 45 iki 75 balų – projektas rekomenduotinas finansuoti;</w:t>
            </w:r>
          </w:p>
          <w:p w14:paraId="52897963"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mažiau nei 45 balų – projektas atmestinas ir nerekomenduotinas finansuoti)</w:t>
            </w:r>
          </w:p>
        </w:tc>
        <w:tc>
          <w:tcPr>
            <w:tcW w:w="570" w:type="pct"/>
            <w:vAlign w:val="center"/>
          </w:tcPr>
          <w:p w14:paraId="7F029EA8"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5153B2FF" w14:textId="77777777" w:rsidTr="00317999">
        <w:trPr>
          <w:trHeight w:val="158"/>
        </w:trPr>
        <w:tc>
          <w:tcPr>
            <w:tcW w:w="5000" w:type="pct"/>
            <w:gridSpan w:val="2"/>
            <w:shd w:val="clear" w:color="auto" w:fill="F2F2F2"/>
          </w:tcPr>
          <w:p w14:paraId="2BB81D95" w14:textId="77777777" w:rsidR="00317999" w:rsidRPr="00317999" w:rsidRDefault="00317999" w:rsidP="00317999">
            <w:pPr>
              <w:widowControl/>
              <w:suppressAutoHyphens w:val="0"/>
              <w:rPr>
                <w:rFonts w:eastAsia="Times New Roman"/>
                <w:kern w:val="0"/>
                <w:sz w:val="16"/>
                <w:szCs w:val="16"/>
                <w:lang w:eastAsia="en-US"/>
              </w:rPr>
            </w:pPr>
            <w:r w:rsidRPr="00317999">
              <w:rPr>
                <w:rFonts w:eastAsia="Times New Roman"/>
                <w:kern w:val="0"/>
                <w:lang w:eastAsia="en-US"/>
              </w:rPr>
              <w:t>Projektų vertinimo kriterijų, balų aprašai bei vertinimo kriterijams Komisijos nario skirti balai</w:t>
            </w:r>
          </w:p>
        </w:tc>
      </w:tr>
    </w:tbl>
    <w:p w14:paraId="1306C09F" w14:textId="77777777" w:rsidR="00317999" w:rsidRPr="00317999" w:rsidRDefault="00317999" w:rsidP="00317999">
      <w:pPr>
        <w:widowControl/>
        <w:suppressAutoHyphens w:val="0"/>
        <w:rPr>
          <w:rFonts w:eastAsia="Times New Roman"/>
          <w:b/>
          <w:kern w:val="0"/>
        </w:rPr>
      </w:pPr>
    </w:p>
    <w:p w14:paraId="05186164" w14:textId="77777777" w:rsidR="00317999" w:rsidRPr="00317999" w:rsidRDefault="00317999" w:rsidP="00317999">
      <w:pPr>
        <w:widowControl/>
        <w:numPr>
          <w:ilvl w:val="0"/>
          <w:numId w:val="8"/>
        </w:numPr>
        <w:suppressAutoHyphens w:val="0"/>
        <w:spacing w:line="259" w:lineRule="auto"/>
        <w:contextualSpacing/>
        <w:jc w:val="center"/>
        <w:rPr>
          <w:rFonts w:eastAsiaTheme="minorHAnsi" w:cstheme="minorBidi"/>
          <w:b/>
          <w:kern w:val="0"/>
          <w:lang w:val="en-US"/>
        </w:rPr>
      </w:pPr>
      <w:r w:rsidRPr="00317999">
        <w:rPr>
          <w:rFonts w:eastAsiaTheme="minorHAnsi" w:cstheme="minorBidi"/>
          <w:b/>
          <w:kern w:val="0"/>
          <w:lang w:val="en-US"/>
        </w:rPr>
        <w:t>PROJEKTO VERTINIMAS PAGAL KRITERIJUS</w:t>
      </w:r>
    </w:p>
    <w:p w14:paraId="135CF3B3" w14:textId="77777777" w:rsidR="00317999" w:rsidRPr="00317999" w:rsidRDefault="00317999" w:rsidP="00317999">
      <w:pPr>
        <w:widowControl/>
        <w:suppressAutoHyphens w:val="0"/>
        <w:rPr>
          <w:rFonts w:eastAsia="Times New Roman"/>
          <w:b/>
          <w:kern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27"/>
        <w:gridCol w:w="1364"/>
        <w:gridCol w:w="1147"/>
        <w:gridCol w:w="1176"/>
      </w:tblGrid>
      <w:tr w:rsidR="00317999" w:rsidRPr="00317999" w14:paraId="595131CE" w14:textId="77777777" w:rsidTr="00317999">
        <w:trPr>
          <w:jc w:val="center"/>
        </w:trPr>
        <w:tc>
          <w:tcPr>
            <w:tcW w:w="285" w:type="pct"/>
          </w:tcPr>
          <w:p w14:paraId="6FFDE09B" w14:textId="77777777" w:rsidR="00317999" w:rsidRPr="00317999" w:rsidRDefault="00317999" w:rsidP="00317999">
            <w:pPr>
              <w:widowControl/>
              <w:suppressAutoHyphens w:val="0"/>
              <w:rPr>
                <w:rFonts w:eastAsia="Times New Roman"/>
                <w:kern w:val="0"/>
              </w:rPr>
            </w:pPr>
            <w:r w:rsidRPr="00317999">
              <w:rPr>
                <w:rFonts w:eastAsia="Times New Roman"/>
                <w:kern w:val="0"/>
              </w:rPr>
              <w:t>Eil. Nr.</w:t>
            </w:r>
          </w:p>
        </w:tc>
        <w:tc>
          <w:tcPr>
            <w:tcW w:w="2829" w:type="pct"/>
          </w:tcPr>
          <w:p w14:paraId="799E9E8E"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Vertinimo kriterijai</w:t>
            </w:r>
          </w:p>
        </w:tc>
        <w:tc>
          <w:tcPr>
            <w:tcW w:w="698" w:type="pct"/>
          </w:tcPr>
          <w:p w14:paraId="55359E5A" w14:textId="77777777" w:rsidR="00317999" w:rsidRPr="00317999" w:rsidRDefault="00317999" w:rsidP="00317999">
            <w:pPr>
              <w:widowControl/>
              <w:suppressAutoHyphens w:val="0"/>
              <w:snapToGrid w:val="0"/>
              <w:jc w:val="center"/>
              <w:rPr>
                <w:rFonts w:eastAsia="Times New Roman"/>
                <w:kern w:val="0"/>
                <w:lang w:val="en-US" w:eastAsia="en-US"/>
              </w:rPr>
            </w:pPr>
            <w:r w:rsidRPr="00317999">
              <w:rPr>
                <w:rFonts w:eastAsia="Times New Roman"/>
                <w:kern w:val="0"/>
                <w:lang w:val="en-US" w:eastAsia="en-US"/>
              </w:rPr>
              <w:t>Galimas</w:t>
            </w:r>
          </w:p>
          <w:p w14:paraId="0508CAC6" w14:textId="77777777" w:rsidR="00317999" w:rsidRPr="00317999" w:rsidRDefault="00317999" w:rsidP="00317999">
            <w:pPr>
              <w:widowControl/>
              <w:suppressAutoHyphens w:val="0"/>
              <w:snapToGrid w:val="0"/>
              <w:jc w:val="center"/>
              <w:rPr>
                <w:rFonts w:eastAsia="Times New Roman"/>
                <w:kern w:val="0"/>
                <w:lang w:val="en-US" w:eastAsia="en-US"/>
              </w:rPr>
            </w:pPr>
            <w:proofErr w:type="spellStart"/>
            <w:r w:rsidRPr="00317999">
              <w:rPr>
                <w:rFonts w:eastAsia="Times New Roman"/>
                <w:kern w:val="0"/>
                <w:lang w:val="en-US" w:eastAsia="en-US"/>
              </w:rPr>
              <w:t>maksimalus</w:t>
            </w:r>
            <w:proofErr w:type="spellEnd"/>
          </w:p>
          <w:p w14:paraId="3D57CCDF" w14:textId="77777777" w:rsidR="00317999" w:rsidRPr="00317999" w:rsidRDefault="00317999" w:rsidP="00317999">
            <w:pPr>
              <w:widowControl/>
              <w:suppressAutoHyphens w:val="0"/>
              <w:jc w:val="center"/>
              <w:rPr>
                <w:rFonts w:eastAsia="Times New Roman"/>
                <w:kern w:val="0"/>
              </w:rPr>
            </w:pPr>
            <w:proofErr w:type="spellStart"/>
            <w:r w:rsidRPr="00317999">
              <w:rPr>
                <w:rFonts w:eastAsia="Times New Roman"/>
                <w:kern w:val="0"/>
                <w:lang w:val="en-US" w:eastAsia="en-US"/>
              </w:rPr>
              <w:t>balų</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skaičius</w:t>
            </w:r>
            <w:proofErr w:type="spellEnd"/>
          </w:p>
        </w:tc>
        <w:tc>
          <w:tcPr>
            <w:tcW w:w="587" w:type="pct"/>
          </w:tcPr>
          <w:p w14:paraId="6C5B50AA" w14:textId="77777777" w:rsidR="00317999" w:rsidRPr="00317999" w:rsidRDefault="00317999" w:rsidP="00317999">
            <w:pPr>
              <w:widowControl/>
              <w:suppressAutoHyphens w:val="0"/>
              <w:rPr>
                <w:rFonts w:eastAsia="Times New Roman"/>
                <w:kern w:val="0"/>
              </w:rPr>
            </w:pPr>
            <w:r w:rsidRPr="00317999">
              <w:rPr>
                <w:rFonts w:eastAsia="Times New Roman"/>
                <w:kern w:val="0"/>
              </w:rPr>
              <w:t xml:space="preserve">Balų ribos </w:t>
            </w:r>
          </w:p>
        </w:tc>
        <w:tc>
          <w:tcPr>
            <w:tcW w:w="602" w:type="pct"/>
          </w:tcPr>
          <w:p w14:paraId="063278CE" w14:textId="77777777" w:rsidR="00317999" w:rsidRPr="00317999" w:rsidRDefault="00317999" w:rsidP="00317999">
            <w:pPr>
              <w:widowControl/>
              <w:suppressAutoHyphens w:val="0"/>
              <w:rPr>
                <w:rFonts w:eastAsia="Times New Roman"/>
                <w:kern w:val="0"/>
              </w:rPr>
            </w:pPr>
            <w:r w:rsidRPr="00317999">
              <w:rPr>
                <w:rFonts w:eastAsia="Times New Roman"/>
                <w:kern w:val="0"/>
              </w:rPr>
              <w:t>Skiriamas balas</w:t>
            </w:r>
          </w:p>
        </w:tc>
      </w:tr>
      <w:tr w:rsidR="00317999" w:rsidRPr="00317999" w14:paraId="169F401D" w14:textId="77777777" w:rsidTr="00317999">
        <w:trPr>
          <w:jc w:val="center"/>
        </w:trPr>
        <w:tc>
          <w:tcPr>
            <w:tcW w:w="285" w:type="pct"/>
          </w:tcPr>
          <w:p w14:paraId="1AF083CE" w14:textId="77777777" w:rsidR="00317999" w:rsidRPr="00317999" w:rsidRDefault="00317999" w:rsidP="00317999">
            <w:pPr>
              <w:widowControl/>
              <w:suppressAutoHyphens w:val="0"/>
              <w:rPr>
                <w:rFonts w:eastAsia="Times New Roman"/>
                <w:kern w:val="0"/>
              </w:rPr>
            </w:pPr>
            <w:r w:rsidRPr="00317999">
              <w:rPr>
                <w:rFonts w:eastAsia="Times New Roman"/>
                <w:kern w:val="0"/>
              </w:rPr>
              <w:t>1.</w:t>
            </w:r>
          </w:p>
        </w:tc>
        <w:tc>
          <w:tcPr>
            <w:tcW w:w="2829" w:type="pct"/>
          </w:tcPr>
          <w:p w14:paraId="17FD32C1" w14:textId="77777777" w:rsidR="00317999" w:rsidRPr="00317999" w:rsidRDefault="00317999" w:rsidP="00317999">
            <w:pPr>
              <w:widowControl/>
              <w:suppressAutoHyphens w:val="0"/>
              <w:rPr>
                <w:rFonts w:eastAsia="Times New Roman"/>
                <w:kern w:val="0"/>
                <w:sz w:val="22"/>
                <w:szCs w:val="22"/>
              </w:rPr>
            </w:pPr>
            <w:r w:rsidRPr="00317999">
              <w:rPr>
                <w:rFonts w:eastAsia="Times New Roman"/>
                <w:b/>
                <w:bCs/>
                <w:kern w:val="0"/>
                <w:sz w:val="22"/>
                <w:szCs w:val="22"/>
              </w:rPr>
              <w:t>Projekto esmės aprašymas, problema, tikslas, uždaviniai:</w:t>
            </w:r>
            <w:r w:rsidRPr="00317999">
              <w:rPr>
                <w:rFonts w:eastAsia="Times New Roman"/>
                <w:kern w:val="0"/>
                <w:sz w:val="22"/>
                <w:szCs w:val="22"/>
              </w:rPr>
              <w:t xml:space="preserve"> (paraiškos 3.1; 3.2; 4 punktai)</w:t>
            </w:r>
          </w:p>
          <w:p w14:paraId="6790E370"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rPr>
              <w:t xml:space="preserve">(įvardinta, </w:t>
            </w:r>
            <w:r w:rsidRPr="00317999">
              <w:rPr>
                <w:rFonts w:eastAsia="Times New Roman"/>
                <w:kern w:val="0"/>
                <w:sz w:val="22"/>
                <w:szCs w:val="22"/>
                <w:lang w:eastAsia="en-US"/>
              </w:rPr>
              <w:t>pagrįsta problema ir jos aktualumas, pasiūlyti sprendimo būdai, aprašyta ko siekiama projekto veiklomis, kaip bus įgyvendinamas numatytas tikslas ir uždaviniai):</w:t>
            </w:r>
          </w:p>
          <w:p w14:paraId="3C722AE9" w14:textId="77777777" w:rsidR="00317999" w:rsidRPr="00317999" w:rsidRDefault="00317999" w:rsidP="00317999">
            <w:pPr>
              <w:widowControl/>
              <w:suppressAutoHyphens w:val="0"/>
              <w:rPr>
                <w:rFonts w:eastAsia="Times New Roman"/>
                <w:kern w:val="0"/>
                <w:sz w:val="22"/>
                <w:szCs w:val="22"/>
                <w:lang w:eastAsia="en-US"/>
              </w:rPr>
            </w:pPr>
          </w:p>
          <w:p w14:paraId="02E503B7"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aiškiai ir detaliai </w:t>
            </w:r>
          </w:p>
          <w:p w14:paraId="26CC3981" w14:textId="77777777" w:rsidR="00317999" w:rsidRPr="00317999" w:rsidRDefault="00317999" w:rsidP="00317999">
            <w:pPr>
              <w:widowControl/>
              <w:suppressAutoHyphens w:val="0"/>
              <w:rPr>
                <w:rFonts w:eastAsia="Times New Roman"/>
                <w:kern w:val="0"/>
                <w:sz w:val="22"/>
                <w:szCs w:val="22"/>
                <w:lang w:eastAsia="en-US"/>
              </w:rPr>
            </w:pPr>
          </w:p>
          <w:p w14:paraId="03C6E249"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iš dalies aiškiai ir detaliai </w:t>
            </w:r>
          </w:p>
          <w:p w14:paraId="7FE3BB85" w14:textId="77777777" w:rsidR="00317999" w:rsidRPr="00317999" w:rsidRDefault="00317999" w:rsidP="00317999">
            <w:pPr>
              <w:widowControl/>
              <w:suppressAutoHyphens w:val="0"/>
              <w:rPr>
                <w:rFonts w:eastAsia="Times New Roman"/>
                <w:kern w:val="0"/>
                <w:sz w:val="22"/>
                <w:szCs w:val="22"/>
                <w:lang w:eastAsia="en-US"/>
              </w:rPr>
            </w:pPr>
          </w:p>
          <w:p w14:paraId="5E9DD593"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iš dalies </w:t>
            </w:r>
            <w:r w:rsidR="00F05F1C">
              <w:rPr>
                <w:rFonts w:eastAsia="Times New Roman"/>
                <w:kern w:val="0"/>
                <w:sz w:val="22"/>
                <w:szCs w:val="22"/>
                <w:lang w:eastAsia="en-US"/>
              </w:rPr>
              <w:t>ne</w:t>
            </w:r>
            <w:r w:rsidRPr="00317999">
              <w:rPr>
                <w:rFonts w:eastAsia="Times New Roman"/>
                <w:kern w:val="0"/>
                <w:sz w:val="22"/>
                <w:szCs w:val="22"/>
                <w:lang w:eastAsia="en-US"/>
              </w:rPr>
              <w:t xml:space="preserve">aiškiai ir </w:t>
            </w:r>
            <w:r w:rsidR="00F05F1C">
              <w:rPr>
                <w:rFonts w:eastAsia="Times New Roman"/>
                <w:kern w:val="0"/>
                <w:sz w:val="22"/>
                <w:szCs w:val="22"/>
                <w:lang w:eastAsia="en-US"/>
              </w:rPr>
              <w:t>ne</w:t>
            </w:r>
            <w:r w:rsidRPr="00317999">
              <w:rPr>
                <w:rFonts w:eastAsia="Times New Roman"/>
                <w:kern w:val="0"/>
                <w:sz w:val="22"/>
                <w:szCs w:val="22"/>
                <w:lang w:eastAsia="en-US"/>
              </w:rPr>
              <w:t xml:space="preserve">detaliai </w:t>
            </w:r>
          </w:p>
          <w:p w14:paraId="681756C5" w14:textId="77777777" w:rsidR="00317999" w:rsidRPr="00317999" w:rsidRDefault="00317999" w:rsidP="00317999">
            <w:pPr>
              <w:widowControl/>
              <w:suppressAutoHyphens w:val="0"/>
              <w:rPr>
                <w:rFonts w:eastAsia="Times New Roman"/>
                <w:kern w:val="0"/>
                <w:sz w:val="22"/>
                <w:szCs w:val="22"/>
                <w:lang w:eastAsia="en-US"/>
              </w:rPr>
            </w:pPr>
          </w:p>
          <w:p w14:paraId="6268B2C2"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neaiškiai ir nedetaliai  </w:t>
            </w:r>
          </w:p>
          <w:p w14:paraId="659EAB98" w14:textId="77777777" w:rsidR="00317999" w:rsidRPr="00317999" w:rsidRDefault="00317999" w:rsidP="00317999">
            <w:pPr>
              <w:widowControl/>
              <w:suppressAutoHyphens w:val="0"/>
              <w:rPr>
                <w:rFonts w:eastAsia="Times New Roman"/>
                <w:kern w:val="0"/>
              </w:rPr>
            </w:pPr>
          </w:p>
        </w:tc>
        <w:tc>
          <w:tcPr>
            <w:tcW w:w="698" w:type="pct"/>
            <w:vAlign w:val="center"/>
          </w:tcPr>
          <w:p w14:paraId="1329CE5F"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20</w:t>
            </w:r>
          </w:p>
        </w:tc>
        <w:tc>
          <w:tcPr>
            <w:tcW w:w="587" w:type="pct"/>
            <w:vAlign w:val="center"/>
          </w:tcPr>
          <w:p w14:paraId="45DED86B" w14:textId="77777777" w:rsidR="00317999" w:rsidRPr="00761F8B" w:rsidRDefault="00317999" w:rsidP="00317999">
            <w:pPr>
              <w:widowControl/>
              <w:suppressAutoHyphens w:val="0"/>
              <w:jc w:val="center"/>
              <w:rPr>
                <w:rFonts w:eastAsia="Times New Roman"/>
                <w:kern w:val="0"/>
              </w:rPr>
            </w:pPr>
          </w:p>
          <w:p w14:paraId="11216CC5" w14:textId="77777777" w:rsidR="00317999" w:rsidRPr="00761F8B" w:rsidRDefault="00317999" w:rsidP="00317999">
            <w:pPr>
              <w:widowControl/>
              <w:suppressAutoHyphens w:val="0"/>
              <w:rPr>
                <w:rFonts w:eastAsia="Times New Roman"/>
                <w:kern w:val="0"/>
              </w:rPr>
            </w:pPr>
          </w:p>
          <w:p w14:paraId="4A568A9F" w14:textId="77777777" w:rsidR="00317999" w:rsidRPr="00761F8B" w:rsidRDefault="00317999" w:rsidP="00317999">
            <w:pPr>
              <w:widowControl/>
              <w:suppressAutoHyphens w:val="0"/>
              <w:rPr>
                <w:rFonts w:eastAsia="Times New Roman"/>
                <w:kern w:val="0"/>
              </w:rPr>
            </w:pPr>
          </w:p>
          <w:p w14:paraId="7510D36B" w14:textId="77777777" w:rsidR="00317999" w:rsidRPr="00761F8B" w:rsidRDefault="00317999" w:rsidP="00317999">
            <w:pPr>
              <w:widowControl/>
              <w:suppressAutoHyphens w:val="0"/>
              <w:rPr>
                <w:rFonts w:eastAsia="Times New Roman"/>
                <w:kern w:val="0"/>
              </w:rPr>
            </w:pPr>
          </w:p>
          <w:p w14:paraId="218BB206" w14:textId="77777777" w:rsidR="00317999" w:rsidRPr="00761F8B" w:rsidRDefault="00317999" w:rsidP="00317999">
            <w:pPr>
              <w:widowControl/>
              <w:suppressAutoHyphens w:val="0"/>
              <w:jc w:val="center"/>
              <w:rPr>
                <w:rFonts w:eastAsia="Times New Roman"/>
                <w:kern w:val="0"/>
              </w:rPr>
            </w:pPr>
          </w:p>
          <w:p w14:paraId="0739574A"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20</w:t>
            </w:r>
          </w:p>
          <w:p w14:paraId="3DD673D2" w14:textId="77777777" w:rsidR="00317999" w:rsidRPr="00761F8B" w:rsidRDefault="00317999" w:rsidP="00317999">
            <w:pPr>
              <w:widowControl/>
              <w:suppressAutoHyphens w:val="0"/>
              <w:rPr>
                <w:rFonts w:eastAsia="Times New Roman"/>
                <w:kern w:val="0"/>
              </w:rPr>
            </w:pPr>
          </w:p>
          <w:p w14:paraId="67261322"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14</w:t>
            </w:r>
          </w:p>
          <w:p w14:paraId="3AB8E302" w14:textId="77777777" w:rsidR="00317999" w:rsidRPr="00761F8B" w:rsidRDefault="00317999" w:rsidP="00317999">
            <w:pPr>
              <w:widowControl/>
              <w:suppressAutoHyphens w:val="0"/>
              <w:rPr>
                <w:rFonts w:eastAsia="Times New Roman"/>
                <w:kern w:val="0"/>
              </w:rPr>
            </w:pPr>
          </w:p>
          <w:p w14:paraId="61E98D87"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7</w:t>
            </w:r>
          </w:p>
          <w:p w14:paraId="57E77106" w14:textId="77777777" w:rsidR="00317999" w:rsidRPr="00761F8B" w:rsidRDefault="00317999" w:rsidP="00317999">
            <w:pPr>
              <w:widowControl/>
              <w:suppressAutoHyphens w:val="0"/>
              <w:jc w:val="center"/>
              <w:rPr>
                <w:rFonts w:eastAsia="Times New Roman"/>
                <w:kern w:val="0"/>
              </w:rPr>
            </w:pPr>
          </w:p>
          <w:p w14:paraId="64E7CC1E"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tcPr>
          <w:p w14:paraId="2B8E8C0B" w14:textId="77777777" w:rsidR="00317999" w:rsidRPr="00317999" w:rsidRDefault="00317999" w:rsidP="00317999">
            <w:pPr>
              <w:widowControl/>
              <w:suppressAutoHyphens w:val="0"/>
              <w:rPr>
                <w:rFonts w:eastAsia="Times New Roman"/>
                <w:kern w:val="0"/>
              </w:rPr>
            </w:pPr>
          </w:p>
        </w:tc>
      </w:tr>
      <w:tr w:rsidR="00317999" w:rsidRPr="00317999" w14:paraId="4B94C59A" w14:textId="77777777" w:rsidTr="00317999">
        <w:trPr>
          <w:jc w:val="center"/>
        </w:trPr>
        <w:tc>
          <w:tcPr>
            <w:tcW w:w="285" w:type="pct"/>
          </w:tcPr>
          <w:p w14:paraId="766B6243" w14:textId="77777777" w:rsidR="00317999" w:rsidRPr="00317999" w:rsidRDefault="00317999" w:rsidP="00317999">
            <w:pPr>
              <w:widowControl/>
              <w:suppressAutoHyphens w:val="0"/>
              <w:rPr>
                <w:rFonts w:eastAsia="Times New Roman"/>
                <w:kern w:val="0"/>
              </w:rPr>
            </w:pPr>
            <w:r w:rsidRPr="00317999">
              <w:rPr>
                <w:rFonts w:eastAsia="Times New Roman"/>
                <w:kern w:val="0"/>
              </w:rPr>
              <w:t xml:space="preserve">2. </w:t>
            </w:r>
          </w:p>
        </w:tc>
        <w:tc>
          <w:tcPr>
            <w:tcW w:w="2829" w:type="pct"/>
          </w:tcPr>
          <w:p w14:paraId="10A59A5B" w14:textId="77777777" w:rsidR="00317999" w:rsidRPr="00317999" w:rsidRDefault="00317999" w:rsidP="00317999">
            <w:pPr>
              <w:widowControl/>
              <w:suppressAutoHyphens w:val="0"/>
              <w:rPr>
                <w:rFonts w:eastAsia="Times New Roman"/>
                <w:b/>
                <w:bCs/>
                <w:kern w:val="0"/>
                <w:sz w:val="22"/>
                <w:szCs w:val="22"/>
              </w:rPr>
            </w:pPr>
            <w:r w:rsidRPr="00317999">
              <w:rPr>
                <w:rFonts w:eastAsia="Times New Roman"/>
                <w:b/>
                <w:bCs/>
                <w:kern w:val="0"/>
                <w:sz w:val="22"/>
                <w:szCs w:val="22"/>
              </w:rPr>
              <w:t>Paraiškos atitikimas nustatytus priemonės prioritetus:</w:t>
            </w:r>
          </w:p>
          <w:p w14:paraId="3C1F4BD5" w14:textId="77777777" w:rsidR="00317999" w:rsidRPr="00317999" w:rsidRDefault="00317999" w:rsidP="00317999">
            <w:pPr>
              <w:widowControl/>
              <w:suppressAutoHyphens w:val="0"/>
              <w:rPr>
                <w:rFonts w:eastAsia="Times New Roman"/>
                <w:kern w:val="0"/>
                <w:sz w:val="22"/>
                <w:szCs w:val="22"/>
              </w:rPr>
            </w:pPr>
            <w:r w:rsidRPr="00317999">
              <w:rPr>
                <w:rFonts w:eastAsia="Times New Roman"/>
                <w:kern w:val="0"/>
                <w:sz w:val="22"/>
                <w:szCs w:val="22"/>
              </w:rPr>
              <w:t>(paraiškos 3.3 punktas)</w:t>
            </w:r>
          </w:p>
          <w:p w14:paraId="17ACFBC1" w14:textId="77777777" w:rsidR="00317999" w:rsidRPr="00317999" w:rsidRDefault="00317999" w:rsidP="00317999">
            <w:pPr>
              <w:widowControl/>
              <w:suppressAutoHyphens w:val="0"/>
              <w:rPr>
                <w:rFonts w:eastAsia="Times New Roman"/>
                <w:kern w:val="0"/>
                <w:sz w:val="22"/>
                <w:szCs w:val="22"/>
              </w:rPr>
            </w:pPr>
          </w:p>
          <w:p w14:paraId="6242D8A1"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visus prioritetus</w:t>
            </w:r>
          </w:p>
          <w:p w14:paraId="397D7733" w14:textId="77777777" w:rsidR="00317999" w:rsidRPr="00317999" w:rsidRDefault="00317999" w:rsidP="00317999">
            <w:pPr>
              <w:widowControl/>
              <w:suppressAutoHyphens w:val="0"/>
              <w:rPr>
                <w:rFonts w:eastAsia="Times New Roman"/>
                <w:kern w:val="0"/>
                <w:sz w:val="22"/>
                <w:szCs w:val="22"/>
                <w:lang w:eastAsia="en-US"/>
              </w:rPr>
            </w:pPr>
          </w:p>
          <w:p w14:paraId="1D52A9C9"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keturis prioritetus</w:t>
            </w:r>
          </w:p>
          <w:p w14:paraId="074837B9" w14:textId="77777777" w:rsidR="00317999" w:rsidRPr="00317999" w:rsidRDefault="00317999" w:rsidP="00317999">
            <w:pPr>
              <w:widowControl/>
              <w:suppressAutoHyphens w:val="0"/>
              <w:rPr>
                <w:rFonts w:eastAsia="Times New Roman"/>
                <w:kern w:val="0"/>
                <w:sz w:val="22"/>
                <w:szCs w:val="22"/>
                <w:lang w:eastAsia="en-US"/>
              </w:rPr>
            </w:pPr>
          </w:p>
          <w:p w14:paraId="788E746B"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tris prioritetus</w:t>
            </w:r>
          </w:p>
          <w:p w14:paraId="0C152044" w14:textId="77777777" w:rsidR="00317999" w:rsidRPr="00317999" w:rsidRDefault="00317999" w:rsidP="00317999">
            <w:pPr>
              <w:widowControl/>
              <w:suppressAutoHyphens w:val="0"/>
              <w:rPr>
                <w:rFonts w:eastAsia="Times New Roman"/>
                <w:kern w:val="0"/>
                <w:sz w:val="22"/>
                <w:szCs w:val="22"/>
                <w:lang w:eastAsia="en-US"/>
              </w:rPr>
            </w:pPr>
          </w:p>
          <w:p w14:paraId="218379B1"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du prioritetus</w:t>
            </w:r>
          </w:p>
          <w:p w14:paraId="4BE03C7D" w14:textId="77777777" w:rsidR="00317999" w:rsidRPr="00317999" w:rsidRDefault="00317999" w:rsidP="00317999">
            <w:pPr>
              <w:widowControl/>
              <w:suppressAutoHyphens w:val="0"/>
              <w:rPr>
                <w:rFonts w:eastAsia="Times New Roman"/>
                <w:kern w:val="0"/>
                <w:sz w:val="22"/>
                <w:szCs w:val="22"/>
                <w:lang w:eastAsia="en-US"/>
              </w:rPr>
            </w:pPr>
          </w:p>
          <w:p w14:paraId="747D624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vieną prioritetą</w:t>
            </w:r>
          </w:p>
          <w:p w14:paraId="0930E41D" w14:textId="77777777" w:rsidR="00317999" w:rsidRPr="00317999" w:rsidRDefault="00317999" w:rsidP="00317999">
            <w:pPr>
              <w:widowControl/>
              <w:suppressAutoHyphens w:val="0"/>
              <w:rPr>
                <w:rFonts w:eastAsia="Times New Roman"/>
                <w:kern w:val="0"/>
                <w:sz w:val="22"/>
                <w:szCs w:val="22"/>
                <w:lang w:eastAsia="en-US"/>
              </w:rPr>
            </w:pPr>
          </w:p>
        </w:tc>
        <w:tc>
          <w:tcPr>
            <w:tcW w:w="698" w:type="pct"/>
            <w:vAlign w:val="center"/>
          </w:tcPr>
          <w:p w14:paraId="33ABF298" w14:textId="77777777" w:rsidR="00317999" w:rsidRPr="00317999" w:rsidRDefault="00317999" w:rsidP="00317999">
            <w:pPr>
              <w:widowControl/>
              <w:suppressAutoHyphens w:val="0"/>
              <w:jc w:val="center"/>
              <w:rPr>
                <w:rFonts w:eastAsia="Times New Roman"/>
                <w:kern w:val="0"/>
              </w:rPr>
            </w:pPr>
          </w:p>
          <w:p w14:paraId="668684B0"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10</w:t>
            </w:r>
          </w:p>
          <w:p w14:paraId="519D3B1D" w14:textId="77777777" w:rsidR="00317999" w:rsidRPr="00317999" w:rsidRDefault="00317999" w:rsidP="00317999">
            <w:pPr>
              <w:widowControl/>
              <w:suppressAutoHyphens w:val="0"/>
              <w:jc w:val="center"/>
              <w:rPr>
                <w:rFonts w:eastAsia="Times New Roman"/>
                <w:kern w:val="0"/>
              </w:rPr>
            </w:pPr>
          </w:p>
          <w:p w14:paraId="17F1A5F3" w14:textId="77777777" w:rsidR="00317999" w:rsidRPr="00317999" w:rsidRDefault="00317999" w:rsidP="00317999">
            <w:pPr>
              <w:widowControl/>
              <w:suppressAutoHyphens w:val="0"/>
              <w:jc w:val="center"/>
              <w:rPr>
                <w:rFonts w:eastAsia="Times New Roman"/>
                <w:kern w:val="0"/>
              </w:rPr>
            </w:pPr>
          </w:p>
        </w:tc>
        <w:tc>
          <w:tcPr>
            <w:tcW w:w="587" w:type="pct"/>
            <w:vAlign w:val="center"/>
          </w:tcPr>
          <w:p w14:paraId="2C7809A9" w14:textId="77777777" w:rsidR="00317999" w:rsidRPr="00761F8B" w:rsidRDefault="00317999" w:rsidP="00317999">
            <w:pPr>
              <w:widowControl/>
              <w:suppressAutoHyphens w:val="0"/>
              <w:jc w:val="center"/>
              <w:rPr>
                <w:rFonts w:eastAsia="Times New Roman"/>
                <w:kern w:val="0"/>
              </w:rPr>
            </w:pPr>
          </w:p>
          <w:p w14:paraId="14175C95"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10</w:t>
            </w:r>
          </w:p>
          <w:p w14:paraId="5F477ED8" w14:textId="77777777" w:rsidR="00317999" w:rsidRPr="00761F8B" w:rsidRDefault="00317999" w:rsidP="00317999">
            <w:pPr>
              <w:widowControl/>
              <w:suppressAutoHyphens w:val="0"/>
              <w:jc w:val="center"/>
              <w:rPr>
                <w:rFonts w:eastAsia="Times New Roman"/>
                <w:kern w:val="0"/>
              </w:rPr>
            </w:pPr>
          </w:p>
          <w:p w14:paraId="54D9FF95"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8</w:t>
            </w:r>
          </w:p>
          <w:p w14:paraId="4A2ECC2C" w14:textId="77777777" w:rsidR="00317999" w:rsidRPr="00761F8B" w:rsidRDefault="00317999" w:rsidP="00317999">
            <w:pPr>
              <w:widowControl/>
              <w:suppressAutoHyphens w:val="0"/>
              <w:jc w:val="center"/>
              <w:rPr>
                <w:rFonts w:eastAsia="Times New Roman"/>
                <w:kern w:val="0"/>
              </w:rPr>
            </w:pPr>
          </w:p>
          <w:p w14:paraId="005B940C"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6</w:t>
            </w:r>
          </w:p>
          <w:p w14:paraId="544B3E97" w14:textId="77777777" w:rsidR="00317999" w:rsidRPr="00761F8B" w:rsidRDefault="00317999" w:rsidP="00317999">
            <w:pPr>
              <w:widowControl/>
              <w:suppressAutoHyphens w:val="0"/>
              <w:jc w:val="center"/>
              <w:rPr>
                <w:rFonts w:eastAsia="Times New Roman"/>
                <w:kern w:val="0"/>
              </w:rPr>
            </w:pPr>
          </w:p>
          <w:p w14:paraId="65AD0377"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4</w:t>
            </w:r>
          </w:p>
          <w:p w14:paraId="396AE7F0" w14:textId="77777777" w:rsidR="00317999" w:rsidRPr="00761F8B" w:rsidRDefault="00317999" w:rsidP="00317999">
            <w:pPr>
              <w:widowControl/>
              <w:suppressAutoHyphens w:val="0"/>
              <w:jc w:val="center"/>
              <w:rPr>
                <w:rFonts w:eastAsia="Times New Roman"/>
                <w:kern w:val="0"/>
              </w:rPr>
            </w:pPr>
          </w:p>
          <w:p w14:paraId="5550B7C1"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2</w:t>
            </w:r>
          </w:p>
        </w:tc>
        <w:tc>
          <w:tcPr>
            <w:tcW w:w="602" w:type="pct"/>
          </w:tcPr>
          <w:p w14:paraId="14A65197" w14:textId="77777777" w:rsidR="00317999" w:rsidRPr="00317999" w:rsidRDefault="00317999" w:rsidP="00317999">
            <w:pPr>
              <w:widowControl/>
              <w:suppressAutoHyphens w:val="0"/>
              <w:rPr>
                <w:rFonts w:eastAsia="Times New Roman"/>
                <w:kern w:val="0"/>
              </w:rPr>
            </w:pPr>
          </w:p>
        </w:tc>
      </w:tr>
      <w:tr w:rsidR="00317999" w:rsidRPr="00317999" w14:paraId="47ECAC32" w14:textId="77777777" w:rsidTr="00317999">
        <w:trPr>
          <w:trHeight w:val="1016"/>
          <w:jc w:val="center"/>
        </w:trPr>
        <w:tc>
          <w:tcPr>
            <w:tcW w:w="285" w:type="pct"/>
          </w:tcPr>
          <w:p w14:paraId="256D842E" w14:textId="77777777" w:rsidR="00317999" w:rsidRPr="00317999" w:rsidRDefault="00317999" w:rsidP="00317999">
            <w:pPr>
              <w:widowControl/>
              <w:suppressAutoHyphens w:val="0"/>
              <w:rPr>
                <w:rFonts w:eastAsia="Times New Roman"/>
                <w:kern w:val="0"/>
              </w:rPr>
            </w:pPr>
            <w:r w:rsidRPr="00317999">
              <w:rPr>
                <w:rFonts w:eastAsia="Times New Roman"/>
                <w:kern w:val="0"/>
              </w:rPr>
              <w:lastRenderedPageBreak/>
              <w:t xml:space="preserve">3. </w:t>
            </w:r>
          </w:p>
        </w:tc>
        <w:tc>
          <w:tcPr>
            <w:tcW w:w="2829" w:type="pct"/>
          </w:tcPr>
          <w:p w14:paraId="7574AD61"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Projekto biudžetas:</w:t>
            </w:r>
          </w:p>
          <w:p w14:paraId="182C45D2"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(paraiškos 5 punktas)</w:t>
            </w:r>
          </w:p>
          <w:p w14:paraId="757F4C32"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(išlaidos yra aiškios, detaliai pagrįstos, apskaičiuotos vadovaujantis teisės aktais)</w:t>
            </w:r>
          </w:p>
          <w:p w14:paraId="2F9B223C" w14:textId="77777777" w:rsidR="00317999" w:rsidRPr="00317999" w:rsidRDefault="00317999" w:rsidP="00317999">
            <w:pPr>
              <w:widowControl/>
              <w:suppressAutoHyphens w:val="0"/>
              <w:snapToGrid w:val="0"/>
              <w:rPr>
                <w:rFonts w:eastAsia="Times New Roman"/>
                <w:kern w:val="0"/>
                <w:sz w:val="22"/>
                <w:szCs w:val="22"/>
                <w:lang w:eastAsia="en-US"/>
              </w:rPr>
            </w:pPr>
          </w:p>
          <w:p w14:paraId="6D7D2C3D" w14:textId="77777777"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atitinka</w:t>
            </w:r>
          </w:p>
          <w:p w14:paraId="76171532" w14:textId="77777777" w:rsidR="00317999" w:rsidRPr="00317999" w:rsidRDefault="00317999" w:rsidP="00317999">
            <w:pPr>
              <w:widowControl/>
              <w:suppressAutoHyphens w:val="0"/>
              <w:snapToGrid w:val="0"/>
              <w:jc w:val="both"/>
              <w:rPr>
                <w:rFonts w:eastAsia="Times New Roman"/>
                <w:kern w:val="0"/>
                <w:sz w:val="22"/>
                <w:szCs w:val="22"/>
                <w:lang w:eastAsia="en-US"/>
              </w:rPr>
            </w:pPr>
          </w:p>
          <w:p w14:paraId="6E9514E0" w14:textId="77777777"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daugiau atitinka nei neatitinka</w:t>
            </w:r>
          </w:p>
          <w:p w14:paraId="684EBD00" w14:textId="77777777" w:rsidR="00317999" w:rsidRPr="00317999" w:rsidRDefault="00317999" w:rsidP="00317999">
            <w:pPr>
              <w:widowControl/>
              <w:suppressAutoHyphens w:val="0"/>
              <w:snapToGrid w:val="0"/>
              <w:jc w:val="both"/>
              <w:rPr>
                <w:rFonts w:eastAsia="Times New Roman"/>
                <w:kern w:val="0"/>
                <w:sz w:val="22"/>
                <w:szCs w:val="22"/>
                <w:lang w:eastAsia="en-US"/>
              </w:rPr>
            </w:pPr>
          </w:p>
          <w:p w14:paraId="2FB58AEF" w14:textId="77777777" w:rsid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daugiau neatitinka nei atitinka</w:t>
            </w:r>
            <w:r w:rsidR="00F10041" w:rsidRPr="00317999">
              <w:rPr>
                <w:rFonts w:eastAsia="Times New Roman"/>
                <w:kern w:val="0"/>
                <w:sz w:val="22"/>
                <w:szCs w:val="22"/>
                <w:lang w:eastAsia="en-US"/>
              </w:rPr>
              <w:t xml:space="preserve"> </w:t>
            </w:r>
          </w:p>
          <w:p w14:paraId="629FB5CF" w14:textId="77777777" w:rsidR="00F10041" w:rsidRPr="00317999" w:rsidRDefault="00F10041" w:rsidP="00317999">
            <w:pPr>
              <w:widowControl/>
              <w:suppressAutoHyphens w:val="0"/>
              <w:snapToGrid w:val="0"/>
              <w:jc w:val="both"/>
              <w:rPr>
                <w:rFonts w:eastAsia="Times New Roman"/>
                <w:kern w:val="0"/>
                <w:sz w:val="22"/>
                <w:szCs w:val="22"/>
                <w:lang w:eastAsia="en-US"/>
              </w:rPr>
            </w:pPr>
          </w:p>
          <w:p w14:paraId="240EAEE0" w14:textId="77777777"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ne</w:t>
            </w:r>
            <w:r w:rsidR="00F10041">
              <w:rPr>
                <w:rFonts w:eastAsia="Times New Roman"/>
                <w:kern w:val="0"/>
                <w:sz w:val="22"/>
                <w:szCs w:val="22"/>
                <w:lang w:eastAsia="en-US"/>
              </w:rPr>
              <w:t>atitinka</w:t>
            </w:r>
          </w:p>
          <w:p w14:paraId="625797B2" w14:textId="77777777" w:rsidR="00317999" w:rsidRPr="00317999" w:rsidRDefault="00317999" w:rsidP="00317999">
            <w:pPr>
              <w:widowControl/>
              <w:suppressAutoHyphens w:val="0"/>
              <w:snapToGrid w:val="0"/>
              <w:jc w:val="both"/>
              <w:rPr>
                <w:rFonts w:eastAsia="Times New Roman"/>
                <w:kern w:val="0"/>
                <w:sz w:val="22"/>
                <w:szCs w:val="22"/>
                <w:lang w:eastAsia="en-US"/>
              </w:rPr>
            </w:pPr>
          </w:p>
        </w:tc>
        <w:tc>
          <w:tcPr>
            <w:tcW w:w="698" w:type="pct"/>
            <w:vAlign w:val="center"/>
          </w:tcPr>
          <w:p w14:paraId="55637D13"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20</w:t>
            </w:r>
          </w:p>
        </w:tc>
        <w:tc>
          <w:tcPr>
            <w:tcW w:w="587" w:type="pct"/>
            <w:vAlign w:val="center"/>
          </w:tcPr>
          <w:p w14:paraId="64C233F1" w14:textId="77777777" w:rsidR="00317999" w:rsidRPr="00761F8B" w:rsidRDefault="00317999" w:rsidP="00317999">
            <w:pPr>
              <w:widowControl/>
              <w:suppressAutoHyphens w:val="0"/>
              <w:jc w:val="center"/>
              <w:rPr>
                <w:rFonts w:eastAsia="Times New Roman"/>
                <w:kern w:val="0"/>
              </w:rPr>
            </w:pPr>
          </w:p>
          <w:p w14:paraId="094F8FED" w14:textId="77777777" w:rsidR="00317999" w:rsidRPr="00761F8B" w:rsidRDefault="00317999" w:rsidP="00317999">
            <w:pPr>
              <w:widowControl/>
              <w:suppressAutoHyphens w:val="0"/>
              <w:jc w:val="center"/>
              <w:rPr>
                <w:rFonts w:eastAsia="Times New Roman"/>
                <w:kern w:val="0"/>
              </w:rPr>
            </w:pPr>
          </w:p>
          <w:p w14:paraId="4C5135BD" w14:textId="77777777" w:rsidR="00317999" w:rsidRPr="00761F8B" w:rsidRDefault="00317999" w:rsidP="00317999">
            <w:pPr>
              <w:widowControl/>
              <w:suppressAutoHyphens w:val="0"/>
              <w:jc w:val="center"/>
              <w:rPr>
                <w:rFonts w:eastAsia="Times New Roman"/>
                <w:kern w:val="0"/>
              </w:rPr>
            </w:pPr>
          </w:p>
          <w:p w14:paraId="628767CE"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20</w:t>
            </w:r>
          </w:p>
          <w:p w14:paraId="7FA622FF" w14:textId="77777777" w:rsidR="00317999" w:rsidRPr="00761F8B" w:rsidRDefault="00317999" w:rsidP="00317999">
            <w:pPr>
              <w:widowControl/>
              <w:suppressAutoHyphens w:val="0"/>
              <w:jc w:val="center"/>
              <w:rPr>
                <w:rFonts w:eastAsia="Times New Roman"/>
                <w:kern w:val="0"/>
              </w:rPr>
            </w:pPr>
          </w:p>
          <w:p w14:paraId="239996AF"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14</w:t>
            </w:r>
          </w:p>
          <w:p w14:paraId="56368FC4" w14:textId="77777777" w:rsidR="00317999" w:rsidRPr="00761F8B" w:rsidRDefault="00317999" w:rsidP="00317999">
            <w:pPr>
              <w:widowControl/>
              <w:suppressAutoHyphens w:val="0"/>
              <w:jc w:val="center"/>
              <w:rPr>
                <w:rFonts w:eastAsia="Times New Roman"/>
                <w:kern w:val="0"/>
              </w:rPr>
            </w:pPr>
          </w:p>
          <w:p w14:paraId="06362407"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7</w:t>
            </w:r>
          </w:p>
          <w:p w14:paraId="6610E181" w14:textId="77777777" w:rsidR="00317999" w:rsidRPr="00761F8B" w:rsidRDefault="00317999" w:rsidP="00317999">
            <w:pPr>
              <w:widowControl/>
              <w:suppressAutoHyphens w:val="0"/>
              <w:jc w:val="center"/>
              <w:rPr>
                <w:rFonts w:eastAsia="Times New Roman"/>
                <w:kern w:val="0"/>
              </w:rPr>
            </w:pPr>
          </w:p>
          <w:p w14:paraId="30A7FE36"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tcPr>
          <w:p w14:paraId="37D02A1F" w14:textId="77777777" w:rsidR="00317999" w:rsidRPr="00317999" w:rsidRDefault="00317999" w:rsidP="00317999">
            <w:pPr>
              <w:widowControl/>
              <w:suppressAutoHyphens w:val="0"/>
              <w:rPr>
                <w:rFonts w:eastAsia="Times New Roman"/>
                <w:kern w:val="0"/>
              </w:rPr>
            </w:pPr>
          </w:p>
        </w:tc>
      </w:tr>
      <w:tr w:rsidR="00317999" w:rsidRPr="00317999" w14:paraId="6B8E9947" w14:textId="77777777" w:rsidTr="00317999">
        <w:trPr>
          <w:trHeight w:val="697"/>
          <w:jc w:val="center"/>
        </w:trPr>
        <w:tc>
          <w:tcPr>
            <w:tcW w:w="285" w:type="pct"/>
          </w:tcPr>
          <w:p w14:paraId="5D96D833" w14:textId="77777777" w:rsidR="00317999" w:rsidRPr="00317999" w:rsidRDefault="00317999" w:rsidP="00317999">
            <w:pPr>
              <w:widowControl/>
              <w:suppressAutoHyphens w:val="0"/>
              <w:rPr>
                <w:rFonts w:eastAsia="Times New Roman"/>
                <w:kern w:val="0"/>
              </w:rPr>
            </w:pPr>
            <w:r w:rsidRPr="00317999">
              <w:rPr>
                <w:rFonts w:eastAsia="Times New Roman"/>
                <w:kern w:val="0"/>
              </w:rPr>
              <w:t>4.</w:t>
            </w:r>
          </w:p>
        </w:tc>
        <w:tc>
          <w:tcPr>
            <w:tcW w:w="2829" w:type="pct"/>
          </w:tcPr>
          <w:p w14:paraId="7EF0F4CA"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Pareiškėjo amžius:</w:t>
            </w:r>
          </w:p>
          <w:p w14:paraId="7CEBE888" w14:textId="77777777" w:rsidR="00317999" w:rsidRPr="00317999" w:rsidRDefault="00317999" w:rsidP="00317999">
            <w:pPr>
              <w:widowControl/>
              <w:suppressAutoHyphens w:val="0"/>
              <w:snapToGrid w:val="0"/>
              <w:rPr>
                <w:rFonts w:eastAsia="Times New Roman"/>
                <w:b/>
                <w:bCs/>
                <w:kern w:val="0"/>
                <w:sz w:val="22"/>
                <w:szCs w:val="22"/>
                <w:lang w:eastAsia="en-US"/>
              </w:rPr>
            </w:pPr>
          </w:p>
          <w:p w14:paraId="0144B30E"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 iki paraiškos pateikimo dienos yra iki 40 m. imtinai</w:t>
            </w:r>
          </w:p>
          <w:p w14:paraId="4395C720" w14:textId="77777777" w:rsidR="00317999" w:rsidRPr="00317999" w:rsidRDefault="00317999" w:rsidP="00317999">
            <w:pPr>
              <w:widowControl/>
              <w:suppressAutoHyphens w:val="0"/>
              <w:snapToGrid w:val="0"/>
              <w:rPr>
                <w:rFonts w:eastAsia="Times New Roman"/>
                <w:kern w:val="0"/>
                <w:sz w:val="22"/>
                <w:szCs w:val="22"/>
                <w:lang w:eastAsia="en-US"/>
              </w:rPr>
            </w:pPr>
          </w:p>
        </w:tc>
        <w:tc>
          <w:tcPr>
            <w:tcW w:w="698" w:type="pct"/>
            <w:vAlign w:val="center"/>
          </w:tcPr>
          <w:p w14:paraId="6404E274"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587" w:type="pct"/>
            <w:vAlign w:val="center"/>
          </w:tcPr>
          <w:p w14:paraId="2A705A8D"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5</w:t>
            </w:r>
          </w:p>
        </w:tc>
        <w:tc>
          <w:tcPr>
            <w:tcW w:w="602" w:type="pct"/>
          </w:tcPr>
          <w:p w14:paraId="334EA7F8" w14:textId="77777777" w:rsidR="00317999" w:rsidRPr="00317999" w:rsidRDefault="00317999" w:rsidP="00317999">
            <w:pPr>
              <w:widowControl/>
              <w:suppressAutoHyphens w:val="0"/>
              <w:rPr>
                <w:rFonts w:eastAsia="Times New Roman"/>
                <w:kern w:val="0"/>
              </w:rPr>
            </w:pPr>
          </w:p>
        </w:tc>
      </w:tr>
      <w:tr w:rsidR="00317999" w:rsidRPr="00317999" w14:paraId="0BBBA843" w14:textId="77777777" w:rsidTr="00317999">
        <w:trPr>
          <w:trHeight w:val="697"/>
          <w:jc w:val="center"/>
        </w:trPr>
        <w:tc>
          <w:tcPr>
            <w:tcW w:w="285" w:type="pct"/>
          </w:tcPr>
          <w:p w14:paraId="589B1DDF" w14:textId="77777777" w:rsidR="00317999" w:rsidRPr="00317999" w:rsidRDefault="00317999" w:rsidP="00317999">
            <w:pPr>
              <w:widowControl/>
              <w:suppressAutoHyphens w:val="0"/>
              <w:rPr>
                <w:rFonts w:eastAsia="Times New Roman"/>
                <w:kern w:val="0"/>
              </w:rPr>
            </w:pPr>
            <w:r w:rsidRPr="00317999">
              <w:rPr>
                <w:rFonts w:eastAsia="Times New Roman"/>
                <w:kern w:val="0"/>
              </w:rPr>
              <w:t>5.</w:t>
            </w:r>
          </w:p>
        </w:tc>
        <w:tc>
          <w:tcPr>
            <w:tcW w:w="2829" w:type="pct"/>
          </w:tcPr>
          <w:p w14:paraId="51D5CF33" w14:textId="77777777" w:rsidR="00317999" w:rsidRPr="00317999" w:rsidRDefault="00317999" w:rsidP="00317999">
            <w:pPr>
              <w:widowControl/>
              <w:suppressAutoHyphens w:val="0"/>
              <w:rPr>
                <w:rFonts w:eastAsia="Times New Roman"/>
                <w:b/>
                <w:bCs/>
                <w:kern w:val="0"/>
                <w:sz w:val="22"/>
                <w:szCs w:val="22"/>
              </w:rPr>
            </w:pPr>
            <w:r w:rsidRPr="00317999">
              <w:rPr>
                <w:rFonts w:eastAsia="Times New Roman"/>
                <w:b/>
                <w:bCs/>
                <w:kern w:val="0"/>
                <w:sz w:val="22"/>
                <w:szCs w:val="22"/>
              </w:rPr>
              <w:t>Projekto veiklų sklaida ir viešinimas:</w:t>
            </w:r>
          </w:p>
          <w:p w14:paraId="127AB38B" w14:textId="77777777" w:rsidR="00317999" w:rsidRPr="00317999" w:rsidRDefault="00317999" w:rsidP="00317999">
            <w:pPr>
              <w:widowControl/>
              <w:suppressAutoHyphens w:val="0"/>
              <w:rPr>
                <w:rFonts w:eastAsia="Times New Roman"/>
                <w:kern w:val="0"/>
                <w:sz w:val="22"/>
                <w:szCs w:val="22"/>
              </w:rPr>
            </w:pPr>
            <w:r w:rsidRPr="00317999">
              <w:rPr>
                <w:rFonts w:eastAsia="Times New Roman"/>
                <w:kern w:val="0"/>
                <w:sz w:val="22"/>
                <w:szCs w:val="22"/>
              </w:rPr>
              <w:t>(paraiškos 7 punktas)</w:t>
            </w:r>
          </w:p>
          <w:p w14:paraId="08469113" w14:textId="77777777" w:rsidR="00317999" w:rsidRPr="00317999" w:rsidRDefault="00317999" w:rsidP="00317999">
            <w:pPr>
              <w:widowControl/>
              <w:suppressAutoHyphens w:val="0"/>
              <w:rPr>
                <w:rFonts w:eastAsia="Times New Roman"/>
                <w:kern w:val="0"/>
                <w:sz w:val="22"/>
                <w:szCs w:val="22"/>
              </w:rPr>
            </w:pPr>
          </w:p>
          <w:p w14:paraId="16383483"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projekto viešinimas numatytas trijose ir daugiau priemonių </w:t>
            </w:r>
          </w:p>
          <w:p w14:paraId="05433852" w14:textId="77777777" w:rsidR="00317999" w:rsidRPr="00317999" w:rsidRDefault="00317999" w:rsidP="00317999">
            <w:pPr>
              <w:widowControl/>
              <w:suppressAutoHyphens w:val="0"/>
              <w:rPr>
                <w:rFonts w:eastAsia="Times New Roman"/>
                <w:b/>
                <w:bCs/>
                <w:kern w:val="0"/>
                <w:sz w:val="22"/>
                <w:szCs w:val="22"/>
              </w:rPr>
            </w:pPr>
          </w:p>
          <w:p w14:paraId="7ED45423"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projekto viešinimas numatytas dviejose priemonėse</w:t>
            </w:r>
          </w:p>
          <w:p w14:paraId="32ACC551" w14:textId="77777777" w:rsidR="00317999" w:rsidRPr="00317999" w:rsidRDefault="00317999" w:rsidP="00317999">
            <w:pPr>
              <w:widowControl/>
              <w:suppressAutoHyphens w:val="0"/>
              <w:rPr>
                <w:rFonts w:eastAsia="Times New Roman"/>
                <w:kern w:val="0"/>
                <w:sz w:val="22"/>
                <w:szCs w:val="22"/>
                <w:lang w:eastAsia="en-US"/>
              </w:rPr>
            </w:pPr>
          </w:p>
          <w:p w14:paraId="291A7EFB"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projekto viešinimas numatytas vienoje priemonėje</w:t>
            </w:r>
          </w:p>
          <w:p w14:paraId="788632C1" w14:textId="77777777" w:rsidR="00317999" w:rsidRPr="00317999" w:rsidRDefault="00317999" w:rsidP="00317999">
            <w:pPr>
              <w:widowControl/>
              <w:suppressAutoHyphens w:val="0"/>
              <w:rPr>
                <w:rFonts w:eastAsia="Times New Roman"/>
                <w:kern w:val="0"/>
                <w:sz w:val="22"/>
                <w:szCs w:val="22"/>
                <w:lang w:eastAsia="en-US"/>
              </w:rPr>
            </w:pPr>
          </w:p>
          <w:p w14:paraId="4F561292"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viešinimo priemonės ir būdai nenumatyti</w:t>
            </w:r>
          </w:p>
          <w:p w14:paraId="341339A4" w14:textId="77777777" w:rsidR="00317999" w:rsidRPr="00317999" w:rsidRDefault="00317999" w:rsidP="00317999">
            <w:pPr>
              <w:widowControl/>
              <w:suppressAutoHyphens w:val="0"/>
              <w:rPr>
                <w:rFonts w:eastAsia="Times New Roman"/>
                <w:strike/>
                <w:kern w:val="0"/>
                <w:sz w:val="22"/>
                <w:szCs w:val="22"/>
              </w:rPr>
            </w:pPr>
          </w:p>
        </w:tc>
        <w:tc>
          <w:tcPr>
            <w:tcW w:w="698" w:type="pct"/>
            <w:vAlign w:val="center"/>
          </w:tcPr>
          <w:p w14:paraId="609710CF"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15</w:t>
            </w:r>
          </w:p>
          <w:p w14:paraId="1E6CB2F0" w14:textId="77777777" w:rsidR="00317999" w:rsidRPr="00317999" w:rsidRDefault="00317999" w:rsidP="00317999">
            <w:pPr>
              <w:widowControl/>
              <w:suppressAutoHyphens w:val="0"/>
              <w:jc w:val="center"/>
              <w:rPr>
                <w:rFonts w:eastAsia="Times New Roman"/>
                <w:kern w:val="0"/>
              </w:rPr>
            </w:pPr>
          </w:p>
        </w:tc>
        <w:tc>
          <w:tcPr>
            <w:tcW w:w="587" w:type="pct"/>
            <w:vAlign w:val="center"/>
          </w:tcPr>
          <w:p w14:paraId="4B195D94" w14:textId="77777777" w:rsidR="00317999" w:rsidRPr="00761F8B" w:rsidRDefault="00317999" w:rsidP="00317999">
            <w:pPr>
              <w:widowControl/>
              <w:suppressAutoHyphens w:val="0"/>
              <w:jc w:val="center"/>
              <w:rPr>
                <w:rFonts w:eastAsia="Times New Roman"/>
                <w:kern w:val="0"/>
              </w:rPr>
            </w:pPr>
          </w:p>
          <w:p w14:paraId="2727E00B"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15</w:t>
            </w:r>
          </w:p>
          <w:p w14:paraId="3FCAC157" w14:textId="77777777" w:rsidR="00317999" w:rsidRPr="00761F8B" w:rsidRDefault="00317999" w:rsidP="00317999">
            <w:pPr>
              <w:widowControl/>
              <w:suppressAutoHyphens w:val="0"/>
              <w:jc w:val="center"/>
              <w:rPr>
                <w:rFonts w:eastAsia="Times New Roman"/>
                <w:kern w:val="0"/>
              </w:rPr>
            </w:pPr>
          </w:p>
          <w:p w14:paraId="6067FB0C"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10</w:t>
            </w:r>
          </w:p>
          <w:p w14:paraId="1016F067" w14:textId="77777777" w:rsidR="00317999" w:rsidRPr="00761F8B" w:rsidRDefault="00317999" w:rsidP="00317999">
            <w:pPr>
              <w:widowControl/>
              <w:suppressAutoHyphens w:val="0"/>
              <w:jc w:val="center"/>
              <w:rPr>
                <w:rFonts w:eastAsia="Times New Roman"/>
                <w:kern w:val="0"/>
              </w:rPr>
            </w:pPr>
          </w:p>
          <w:p w14:paraId="5B114841"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5</w:t>
            </w:r>
          </w:p>
          <w:p w14:paraId="410DBF3A" w14:textId="77777777" w:rsidR="00317999" w:rsidRPr="00761F8B" w:rsidRDefault="00317999" w:rsidP="00317999">
            <w:pPr>
              <w:widowControl/>
              <w:suppressAutoHyphens w:val="0"/>
              <w:jc w:val="center"/>
              <w:rPr>
                <w:rFonts w:eastAsia="Times New Roman"/>
                <w:kern w:val="0"/>
              </w:rPr>
            </w:pPr>
          </w:p>
          <w:p w14:paraId="476DF733"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tcPr>
          <w:p w14:paraId="60B14547" w14:textId="77777777" w:rsidR="00317999" w:rsidRPr="00317999" w:rsidRDefault="00317999" w:rsidP="00317999">
            <w:pPr>
              <w:widowControl/>
              <w:suppressAutoHyphens w:val="0"/>
              <w:rPr>
                <w:rFonts w:eastAsia="Times New Roman"/>
                <w:kern w:val="0"/>
              </w:rPr>
            </w:pPr>
          </w:p>
        </w:tc>
      </w:tr>
      <w:tr w:rsidR="00317999" w:rsidRPr="00317999" w14:paraId="6A48DA2E" w14:textId="77777777" w:rsidTr="00317999">
        <w:trPr>
          <w:jc w:val="center"/>
        </w:trPr>
        <w:tc>
          <w:tcPr>
            <w:tcW w:w="285" w:type="pct"/>
          </w:tcPr>
          <w:p w14:paraId="3932C24B" w14:textId="77777777" w:rsidR="00317999" w:rsidRPr="00317999" w:rsidRDefault="00317999" w:rsidP="00317999">
            <w:pPr>
              <w:widowControl/>
              <w:suppressAutoHyphens w:val="0"/>
              <w:rPr>
                <w:rFonts w:eastAsia="Times New Roman"/>
                <w:kern w:val="0"/>
              </w:rPr>
            </w:pPr>
            <w:r w:rsidRPr="00317999">
              <w:rPr>
                <w:rFonts w:eastAsia="Times New Roman"/>
                <w:kern w:val="0"/>
              </w:rPr>
              <w:t>6.</w:t>
            </w:r>
          </w:p>
        </w:tc>
        <w:tc>
          <w:tcPr>
            <w:tcW w:w="2829" w:type="pct"/>
          </w:tcPr>
          <w:p w14:paraId="6B549AAC"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Paraiškos pateikimas:</w:t>
            </w:r>
          </w:p>
          <w:p w14:paraId="27BEBA1D" w14:textId="77777777" w:rsidR="00317999" w:rsidRPr="00317999" w:rsidRDefault="00317999" w:rsidP="00317999">
            <w:pPr>
              <w:widowControl/>
              <w:suppressAutoHyphens w:val="0"/>
              <w:snapToGrid w:val="0"/>
              <w:rPr>
                <w:rFonts w:eastAsia="Times New Roman"/>
                <w:b/>
                <w:bCs/>
                <w:kern w:val="0"/>
                <w:sz w:val="22"/>
                <w:szCs w:val="22"/>
                <w:lang w:eastAsia="en-US"/>
              </w:rPr>
            </w:pPr>
          </w:p>
          <w:p w14:paraId="5AF6A74D"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 paraiška ir jos priedai pateikti e</w:t>
            </w:r>
            <w:r w:rsidR="003E2B60">
              <w:rPr>
                <w:rFonts w:eastAsia="Times New Roman"/>
                <w:kern w:val="0"/>
                <w:sz w:val="22"/>
                <w:szCs w:val="22"/>
                <w:lang w:eastAsia="en-US"/>
              </w:rPr>
              <w:t>.</w:t>
            </w:r>
            <w:r w:rsidR="006142FC">
              <w:rPr>
                <w:rFonts w:eastAsia="Times New Roman"/>
                <w:kern w:val="0"/>
                <w:sz w:val="22"/>
                <w:szCs w:val="22"/>
                <w:lang w:eastAsia="en-US"/>
              </w:rPr>
              <w:t xml:space="preserve"> </w:t>
            </w:r>
            <w:r w:rsidR="003E2B60">
              <w:rPr>
                <w:rFonts w:eastAsia="Times New Roman"/>
                <w:kern w:val="0"/>
                <w:sz w:val="22"/>
                <w:szCs w:val="22"/>
                <w:lang w:eastAsia="en-US"/>
              </w:rPr>
              <w:t>pristatymo</w:t>
            </w:r>
            <w:r w:rsidRPr="00317999">
              <w:rPr>
                <w:rFonts w:eastAsia="Times New Roman"/>
                <w:kern w:val="0"/>
                <w:sz w:val="22"/>
                <w:szCs w:val="22"/>
                <w:lang w:eastAsia="en-US"/>
              </w:rPr>
              <w:t xml:space="preserve"> priemonėmis</w:t>
            </w:r>
          </w:p>
          <w:p w14:paraId="437D1ABA" w14:textId="77777777" w:rsidR="00317999" w:rsidRPr="00317999" w:rsidRDefault="00317999" w:rsidP="00317999">
            <w:pPr>
              <w:widowControl/>
              <w:suppressAutoHyphens w:val="0"/>
              <w:snapToGrid w:val="0"/>
              <w:rPr>
                <w:rFonts w:eastAsia="Times New Roman"/>
                <w:kern w:val="0"/>
                <w:sz w:val="22"/>
                <w:szCs w:val="22"/>
                <w:lang w:eastAsia="en-US"/>
              </w:rPr>
            </w:pPr>
          </w:p>
        </w:tc>
        <w:tc>
          <w:tcPr>
            <w:tcW w:w="698" w:type="pct"/>
            <w:vAlign w:val="center"/>
          </w:tcPr>
          <w:p w14:paraId="31771EAC"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587" w:type="pct"/>
            <w:vAlign w:val="center"/>
          </w:tcPr>
          <w:p w14:paraId="41E082CD"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602" w:type="pct"/>
          </w:tcPr>
          <w:p w14:paraId="5D06D5E7" w14:textId="77777777" w:rsidR="00317999" w:rsidRPr="00317999" w:rsidRDefault="00317999" w:rsidP="00317999">
            <w:pPr>
              <w:widowControl/>
              <w:suppressAutoHyphens w:val="0"/>
              <w:rPr>
                <w:rFonts w:eastAsia="Times New Roman"/>
                <w:kern w:val="0"/>
              </w:rPr>
            </w:pPr>
          </w:p>
        </w:tc>
      </w:tr>
      <w:tr w:rsidR="00317999" w:rsidRPr="00317999" w14:paraId="376E0FD4" w14:textId="77777777" w:rsidTr="00317999">
        <w:trPr>
          <w:jc w:val="center"/>
        </w:trPr>
        <w:tc>
          <w:tcPr>
            <w:tcW w:w="3114" w:type="pct"/>
            <w:gridSpan w:val="2"/>
          </w:tcPr>
          <w:p w14:paraId="07E6F9B2" w14:textId="77777777" w:rsidR="00317999" w:rsidRPr="00317999" w:rsidRDefault="00317999" w:rsidP="00317999">
            <w:pPr>
              <w:widowControl/>
              <w:suppressAutoHyphens w:val="0"/>
              <w:jc w:val="right"/>
              <w:rPr>
                <w:rFonts w:eastAsia="Times New Roman"/>
                <w:b/>
                <w:kern w:val="0"/>
              </w:rPr>
            </w:pPr>
            <w:r w:rsidRPr="00317999">
              <w:rPr>
                <w:rFonts w:eastAsia="Times New Roman"/>
                <w:b/>
                <w:kern w:val="0"/>
              </w:rPr>
              <w:t>Balų suma</w:t>
            </w:r>
          </w:p>
        </w:tc>
        <w:tc>
          <w:tcPr>
            <w:tcW w:w="698" w:type="pct"/>
          </w:tcPr>
          <w:p w14:paraId="4305D31E" w14:textId="77777777" w:rsidR="00317999" w:rsidRPr="00317999" w:rsidRDefault="00317999" w:rsidP="00317999">
            <w:pPr>
              <w:widowControl/>
              <w:suppressAutoHyphens w:val="0"/>
              <w:jc w:val="center"/>
              <w:rPr>
                <w:rFonts w:eastAsia="Times New Roman"/>
                <w:b/>
                <w:kern w:val="0"/>
              </w:rPr>
            </w:pPr>
            <w:r w:rsidRPr="00317999">
              <w:rPr>
                <w:rFonts w:eastAsia="Times New Roman"/>
                <w:b/>
                <w:kern w:val="0"/>
              </w:rPr>
              <w:t>75</w:t>
            </w:r>
          </w:p>
        </w:tc>
        <w:tc>
          <w:tcPr>
            <w:tcW w:w="587" w:type="pct"/>
          </w:tcPr>
          <w:p w14:paraId="5180FB3E" w14:textId="77777777" w:rsidR="00317999" w:rsidRPr="00317999" w:rsidRDefault="00317999" w:rsidP="00317999">
            <w:pPr>
              <w:widowControl/>
              <w:suppressAutoHyphens w:val="0"/>
              <w:jc w:val="center"/>
              <w:rPr>
                <w:rFonts w:eastAsia="Times New Roman"/>
                <w:b/>
                <w:kern w:val="0"/>
              </w:rPr>
            </w:pPr>
          </w:p>
        </w:tc>
        <w:tc>
          <w:tcPr>
            <w:tcW w:w="602" w:type="pct"/>
          </w:tcPr>
          <w:p w14:paraId="5C334F17" w14:textId="77777777" w:rsidR="00317999" w:rsidRPr="00317999" w:rsidRDefault="00317999" w:rsidP="00317999">
            <w:pPr>
              <w:widowControl/>
              <w:suppressAutoHyphens w:val="0"/>
              <w:rPr>
                <w:rFonts w:eastAsia="Times New Roman"/>
                <w:b/>
                <w:kern w:val="0"/>
              </w:rPr>
            </w:pPr>
          </w:p>
        </w:tc>
      </w:tr>
    </w:tbl>
    <w:p w14:paraId="14621621" w14:textId="77777777" w:rsidR="00317999" w:rsidRPr="00317999" w:rsidRDefault="00317999" w:rsidP="00317999">
      <w:pPr>
        <w:widowControl/>
        <w:suppressAutoHyphens w:val="0"/>
        <w:rPr>
          <w:rFonts w:eastAsia="Times New Roman"/>
          <w:b/>
          <w:kern w:val="0"/>
        </w:rPr>
      </w:pPr>
      <w:r w:rsidRPr="00013315">
        <w:rPr>
          <w:rFonts w:eastAsia="Times New Roman"/>
          <w:b/>
          <w:kern w:val="0"/>
        </w:rPr>
        <w:t>Pastaba: p</w:t>
      </w:r>
      <w:r w:rsidRPr="00317999">
        <w:rPr>
          <w:rFonts w:eastAsia="Times New Roman"/>
          <w:b/>
          <w:kern w:val="0"/>
        </w:rPr>
        <w:t>rojektai, surinkę mažiau nei 45 balų, nefinansuojami.</w:t>
      </w:r>
    </w:p>
    <w:p w14:paraId="11F7A8DD" w14:textId="77777777" w:rsidR="00317999" w:rsidRPr="00317999" w:rsidRDefault="00317999" w:rsidP="00317999">
      <w:pPr>
        <w:widowControl/>
        <w:suppressAutoHyphens w:val="0"/>
        <w:rPr>
          <w:rFonts w:eastAsia="Times New Roman"/>
          <w:b/>
          <w:kern w:val="0"/>
        </w:rPr>
      </w:pPr>
    </w:p>
    <w:p w14:paraId="6515D497" w14:textId="77777777" w:rsidR="00317999" w:rsidRPr="00317999" w:rsidRDefault="00317999" w:rsidP="00317999">
      <w:pPr>
        <w:widowControl/>
        <w:numPr>
          <w:ilvl w:val="0"/>
          <w:numId w:val="8"/>
        </w:numPr>
        <w:suppressAutoHyphens w:val="0"/>
        <w:spacing w:line="259" w:lineRule="auto"/>
        <w:contextualSpacing/>
        <w:jc w:val="center"/>
        <w:rPr>
          <w:rFonts w:eastAsiaTheme="minorHAnsi" w:cstheme="minorBidi"/>
          <w:b/>
          <w:kern w:val="0"/>
          <w:lang w:val="en-US"/>
        </w:rPr>
      </w:pPr>
      <w:r w:rsidRPr="00317999">
        <w:rPr>
          <w:rFonts w:eastAsiaTheme="minorHAnsi" w:cstheme="minorBidi"/>
          <w:b/>
          <w:kern w:val="0"/>
          <w:lang w:val="en-US"/>
        </w:rPr>
        <w:t>PASTABOS, SIŪLYMAI, KOMENTARAI</w:t>
      </w:r>
    </w:p>
    <w:p w14:paraId="11898870" w14:textId="77777777" w:rsidR="00317999" w:rsidRPr="00317999" w:rsidRDefault="00317999" w:rsidP="00317999">
      <w:pPr>
        <w:widowControl/>
        <w:suppressAutoHyphens w:val="0"/>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5424"/>
      </w:tblGrid>
      <w:tr w:rsidR="00317999" w:rsidRPr="00317999" w14:paraId="259AF1A2" w14:textId="77777777" w:rsidTr="00317999">
        <w:tc>
          <w:tcPr>
            <w:tcW w:w="2224" w:type="pct"/>
            <w:vAlign w:val="center"/>
          </w:tcPr>
          <w:p w14:paraId="6443F386" w14:textId="77777777" w:rsidR="00317999" w:rsidRPr="00317999" w:rsidRDefault="00317999" w:rsidP="00317999">
            <w:pPr>
              <w:widowControl/>
              <w:suppressAutoHyphens w:val="0"/>
              <w:rPr>
                <w:rFonts w:eastAsia="MS Mincho"/>
                <w:kern w:val="0"/>
                <w:lang w:eastAsia="en-US"/>
              </w:rPr>
            </w:pPr>
            <w:r w:rsidRPr="00317999">
              <w:rPr>
                <w:rFonts w:eastAsia="MS Mincho"/>
                <w:b/>
                <w:kern w:val="0"/>
                <w:lang w:eastAsia="en-US"/>
              </w:rPr>
              <w:t>Komentarai</w:t>
            </w:r>
            <w:r w:rsidRPr="00317999">
              <w:rPr>
                <w:rFonts w:eastAsia="MS Mincho"/>
                <w:kern w:val="0"/>
                <w:lang w:eastAsia="en-US"/>
              </w:rPr>
              <w:t xml:space="preserve"> </w:t>
            </w:r>
          </w:p>
          <w:p w14:paraId="1DE2366C" w14:textId="77777777" w:rsidR="00317999" w:rsidRPr="00317999" w:rsidRDefault="00317999" w:rsidP="00317999">
            <w:pPr>
              <w:widowControl/>
              <w:suppressAutoHyphens w:val="0"/>
              <w:rPr>
                <w:rFonts w:eastAsia="MS Mincho"/>
                <w:kern w:val="0"/>
                <w:lang w:eastAsia="en-US"/>
              </w:rPr>
            </w:pPr>
            <w:r w:rsidRPr="00317999">
              <w:rPr>
                <w:rFonts w:eastAsia="MS Mincho"/>
                <w:kern w:val="0"/>
                <w:lang w:eastAsia="en-US"/>
              </w:rPr>
              <w:t>(</w:t>
            </w:r>
            <w:r w:rsidRPr="00317999">
              <w:rPr>
                <w:rFonts w:eastAsia="MS Mincho"/>
                <w:i/>
                <w:kern w:val="0"/>
                <w:lang w:eastAsia="en-US"/>
              </w:rPr>
              <w:t>pildoma, kai Komisijos narys rekomenduoja  neskirti finansavimo projekto įgyvendinimui arba siūlo skirti mažesnę suma nei buvo prašoma, nurodant argumentus ir siūlomos sumos dydį</w:t>
            </w:r>
            <w:r w:rsidRPr="00317999">
              <w:rPr>
                <w:rFonts w:eastAsia="MS Mincho"/>
                <w:kern w:val="0"/>
                <w:lang w:eastAsia="en-US"/>
              </w:rPr>
              <w:t>).</w:t>
            </w:r>
          </w:p>
          <w:p w14:paraId="0A4E7F71" w14:textId="77777777" w:rsidR="00317999" w:rsidRPr="00317999" w:rsidRDefault="00317999" w:rsidP="00317999">
            <w:pPr>
              <w:widowControl/>
              <w:suppressAutoHyphens w:val="0"/>
              <w:rPr>
                <w:rFonts w:eastAsia="MS Mincho"/>
                <w:kern w:val="0"/>
                <w:lang w:eastAsia="en-US"/>
              </w:rPr>
            </w:pPr>
          </w:p>
        </w:tc>
        <w:tc>
          <w:tcPr>
            <w:tcW w:w="2776" w:type="pct"/>
          </w:tcPr>
          <w:p w14:paraId="007BB9FE" w14:textId="77777777" w:rsidR="00317999" w:rsidRPr="00317999" w:rsidRDefault="00317999" w:rsidP="00317999">
            <w:pPr>
              <w:widowControl/>
              <w:suppressAutoHyphens w:val="0"/>
              <w:rPr>
                <w:rFonts w:eastAsia="MS Mincho"/>
                <w:kern w:val="0"/>
                <w:lang w:eastAsia="en-US"/>
              </w:rPr>
            </w:pPr>
            <w:r w:rsidRPr="00317999">
              <w:rPr>
                <w:rFonts w:eastAsia="MS Mincho"/>
                <w:i/>
                <w:kern w:val="0"/>
                <w:lang w:eastAsia="en-US"/>
              </w:rPr>
              <w:t>(įrašyti)</w:t>
            </w:r>
          </w:p>
        </w:tc>
      </w:tr>
    </w:tbl>
    <w:p w14:paraId="44349BB6" w14:textId="77777777" w:rsidR="00317999" w:rsidRPr="00317999" w:rsidRDefault="00317999" w:rsidP="00317999">
      <w:pPr>
        <w:widowControl/>
        <w:suppressAutoHyphens w:val="0"/>
        <w:rPr>
          <w:rFonts w:eastAsia="Times New Roman"/>
          <w:kern w:val="0"/>
        </w:rPr>
      </w:pPr>
    </w:p>
    <w:p w14:paraId="31465B83" w14:textId="77777777" w:rsidR="00317999" w:rsidRPr="00317999" w:rsidRDefault="00317999" w:rsidP="00317999">
      <w:pPr>
        <w:widowControl/>
        <w:suppressAutoHyphens w:val="0"/>
        <w:rPr>
          <w:rFonts w:eastAsia="Times New Roman"/>
          <w:kern w:val="0"/>
        </w:rPr>
      </w:pPr>
      <w:r w:rsidRPr="00317999">
        <w:rPr>
          <w:rFonts w:eastAsia="Times New Roman"/>
          <w:kern w:val="0"/>
        </w:rPr>
        <w:t>Komisijos pirmininkas/narys          ____________                             ________________________</w:t>
      </w:r>
    </w:p>
    <w:p w14:paraId="73319032" w14:textId="77777777" w:rsidR="00317999" w:rsidRPr="00317999" w:rsidRDefault="00317999" w:rsidP="00317999">
      <w:pPr>
        <w:widowControl/>
        <w:suppressAutoHyphens w:val="0"/>
        <w:rPr>
          <w:rFonts w:eastAsia="Times New Roman"/>
          <w:kern w:val="0"/>
          <w:vertAlign w:val="superscript"/>
        </w:rPr>
      </w:pPr>
      <w:r w:rsidRPr="00317999">
        <w:rPr>
          <w:rFonts w:eastAsia="Times New Roman"/>
          <w:kern w:val="0"/>
          <w:vertAlign w:val="superscript"/>
        </w:rPr>
        <w:t>(parašas)                                                                           (vardas ir pavardė)</w:t>
      </w:r>
    </w:p>
    <w:p w14:paraId="4F75C5AD" w14:textId="77777777" w:rsidR="00317999" w:rsidRPr="00317999" w:rsidRDefault="00317999" w:rsidP="00317999">
      <w:pPr>
        <w:widowControl/>
        <w:suppressAutoHyphens w:val="0"/>
        <w:rPr>
          <w:rFonts w:eastAsia="Times New Roman"/>
          <w:kern w:val="0"/>
          <w:vertAlign w:val="superscript"/>
        </w:rPr>
      </w:pPr>
    </w:p>
    <w:p w14:paraId="742D4CE5"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______________</w:t>
      </w:r>
    </w:p>
    <w:p w14:paraId="08EBDF3C" w14:textId="77777777" w:rsidR="00317999" w:rsidRPr="00317999" w:rsidRDefault="00317999" w:rsidP="00317999">
      <w:pPr>
        <w:widowControl/>
        <w:jc w:val="both"/>
        <w:rPr>
          <w:rFonts w:eastAsia="Times New Roman"/>
          <w:kern w:val="0"/>
          <w:szCs w:val="20"/>
          <w:lang w:eastAsia="en-US"/>
        </w:rPr>
        <w:sectPr w:rsidR="00317999" w:rsidRPr="00317999" w:rsidSect="00317999">
          <w:pgSz w:w="11907" w:h="16839" w:code="9"/>
          <w:pgMar w:top="1276" w:right="709" w:bottom="1134" w:left="1418" w:header="709" w:footer="709" w:gutter="0"/>
          <w:pgNumType w:start="1"/>
          <w:cols w:space="708"/>
          <w:titlePg/>
          <w:docGrid w:linePitch="360"/>
        </w:sectPr>
      </w:pPr>
    </w:p>
    <w:p w14:paraId="5BDFC5F4" w14:textId="77777777" w:rsidR="00880B25" w:rsidRDefault="00317999" w:rsidP="00880B25">
      <w:pPr>
        <w:widowControl/>
        <w:ind w:left="7088"/>
        <w:jc w:val="both"/>
        <w:rPr>
          <w:rFonts w:eastAsia="Times New Roman"/>
          <w:lang w:eastAsia="zh-CN"/>
        </w:rPr>
      </w:pPr>
      <w:r w:rsidRPr="00880B25">
        <w:rPr>
          <w:rFonts w:eastAsia="Times New Roman"/>
          <w:lang w:eastAsia="zh-CN"/>
        </w:rPr>
        <w:lastRenderedPageBreak/>
        <w:t xml:space="preserve">Kaimo verslo ir investicijų </w:t>
      </w:r>
    </w:p>
    <w:p w14:paraId="32BA1495" w14:textId="77777777" w:rsidR="00880B25" w:rsidRDefault="00317999" w:rsidP="00880B25">
      <w:pPr>
        <w:widowControl/>
        <w:ind w:left="7088"/>
        <w:jc w:val="both"/>
        <w:rPr>
          <w:rFonts w:eastAsia="Times New Roman"/>
          <w:lang w:eastAsia="zh-CN"/>
        </w:rPr>
      </w:pPr>
      <w:r w:rsidRPr="00880B25">
        <w:rPr>
          <w:rFonts w:eastAsia="Times New Roman"/>
          <w:lang w:eastAsia="zh-CN"/>
        </w:rPr>
        <w:t xml:space="preserve">veiklos finansavimo tvarkos </w:t>
      </w:r>
    </w:p>
    <w:p w14:paraId="27B46408" w14:textId="77777777" w:rsidR="00317999" w:rsidRPr="00880B25" w:rsidRDefault="00951D1E" w:rsidP="00880B25">
      <w:pPr>
        <w:widowControl/>
        <w:ind w:left="7088"/>
        <w:jc w:val="both"/>
        <w:rPr>
          <w:rFonts w:eastAsia="Times New Roman"/>
          <w:lang w:eastAsia="zh-CN"/>
        </w:rPr>
      </w:pPr>
      <w:r w:rsidRPr="00880B25">
        <w:rPr>
          <w:rFonts w:eastAsia="Times New Roman"/>
          <w:lang w:eastAsia="zh-CN"/>
        </w:rPr>
        <w:t>4</w:t>
      </w:r>
      <w:r w:rsidR="00317999" w:rsidRPr="00880B25">
        <w:rPr>
          <w:rFonts w:eastAsia="Times New Roman"/>
          <w:lang w:eastAsia="zh-CN"/>
        </w:rPr>
        <w:t xml:space="preserve"> priedas</w:t>
      </w:r>
    </w:p>
    <w:p w14:paraId="4E6E60D2" w14:textId="77777777" w:rsidR="00317999" w:rsidRPr="00880B25" w:rsidRDefault="00317999" w:rsidP="00317999">
      <w:pPr>
        <w:widowControl/>
        <w:suppressAutoHyphens w:val="0"/>
        <w:rPr>
          <w:rFonts w:eastAsia="Times New Roman"/>
          <w:bCs/>
          <w:kern w:val="0"/>
        </w:rPr>
      </w:pPr>
    </w:p>
    <w:p w14:paraId="7B8530ED" w14:textId="77777777" w:rsidR="00317999" w:rsidRPr="00880B25" w:rsidRDefault="00317999" w:rsidP="00317999">
      <w:pPr>
        <w:widowControl/>
        <w:suppressAutoHyphens w:val="0"/>
        <w:jc w:val="center"/>
        <w:rPr>
          <w:rFonts w:eastAsia="Times New Roman"/>
          <w:b/>
          <w:kern w:val="0"/>
        </w:rPr>
      </w:pPr>
      <w:r w:rsidRPr="00880B25">
        <w:rPr>
          <w:rFonts w:eastAsia="Times New Roman"/>
          <w:b/>
          <w:kern w:val="0"/>
        </w:rPr>
        <w:t>BIUDŽETO LĖŠŲ NAUDOJIMO SUTARTIS Nr. 1-SU-</w:t>
      </w:r>
    </w:p>
    <w:p w14:paraId="3FB2EFBB" w14:textId="77777777" w:rsidR="00317999" w:rsidRPr="00317999" w:rsidRDefault="00317999" w:rsidP="00317999">
      <w:pPr>
        <w:widowControl/>
        <w:suppressAutoHyphens w:val="0"/>
        <w:jc w:val="center"/>
        <w:rPr>
          <w:rFonts w:eastAsia="Times New Roman"/>
          <w:kern w:val="0"/>
          <w:lang w:eastAsia="en-US"/>
        </w:rPr>
      </w:pPr>
    </w:p>
    <w:p w14:paraId="4EA3A7AF" w14:textId="39D13511"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202</w:t>
      </w:r>
      <w:r w:rsidR="004E46F2">
        <w:rPr>
          <w:rFonts w:eastAsia="Times New Roman"/>
          <w:kern w:val="0"/>
          <w:lang w:eastAsia="en-US"/>
        </w:rPr>
        <w:t>6</w:t>
      </w:r>
      <w:r w:rsidRPr="00317999">
        <w:rPr>
          <w:rFonts w:eastAsia="Times New Roman"/>
          <w:kern w:val="0"/>
          <w:lang w:eastAsia="en-US"/>
        </w:rPr>
        <w:t xml:space="preserve"> m.                            d. Nr. </w:t>
      </w:r>
    </w:p>
    <w:p w14:paraId="7764BABD"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Anykščiai</w:t>
      </w:r>
    </w:p>
    <w:p w14:paraId="6E5CE084" w14:textId="77777777" w:rsidR="00317999" w:rsidRPr="00317999" w:rsidRDefault="00317999" w:rsidP="00880B25">
      <w:pPr>
        <w:widowControl/>
        <w:suppressAutoHyphens w:val="0"/>
        <w:jc w:val="both"/>
        <w:rPr>
          <w:rFonts w:eastAsia="Times New Roman"/>
          <w:kern w:val="0"/>
          <w:lang w:eastAsia="en-US"/>
        </w:rPr>
      </w:pPr>
    </w:p>
    <w:p w14:paraId="7C1E0B88" w14:textId="618F292C" w:rsidR="00317999" w:rsidRPr="00880B25" w:rsidRDefault="00317999" w:rsidP="00880B25">
      <w:pPr>
        <w:widowControl/>
        <w:tabs>
          <w:tab w:val="left" w:pos="1134"/>
        </w:tabs>
        <w:suppressAutoHyphens w:val="0"/>
        <w:ind w:firstLine="720"/>
        <w:jc w:val="both"/>
        <w:rPr>
          <w:rFonts w:eastAsia="Times New Roman"/>
          <w:kern w:val="0"/>
          <w:lang w:eastAsia="en-US"/>
        </w:rPr>
      </w:pPr>
      <w:r w:rsidRPr="00317999">
        <w:rPr>
          <w:rFonts w:eastAsia="Times New Roman"/>
          <w:kern w:val="0"/>
          <w:lang w:eastAsia="en-US"/>
        </w:rPr>
        <w:t xml:space="preserve">Anykščių rajono savivaldybės </w:t>
      </w:r>
      <w:r w:rsidR="00837ABE">
        <w:rPr>
          <w:rFonts w:eastAsia="Times New Roman"/>
          <w:kern w:val="0"/>
          <w:lang w:eastAsia="en-US"/>
        </w:rPr>
        <w:t>administracija</w:t>
      </w:r>
      <w:r w:rsidRPr="00317999">
        <w:rPr>
          <w:rFonts w:eastAsia="Times New Roman"/>
          <w:kern w:val="0"/>
          <w:lang w:eastAsia="en-US"/>
        </w:rPr>
        <w:t xml:space="preserve"> (toliau vadinama – Asignavimų valdytojas), atstovaujama</w:t>
      </w:r>
      <w:r w:rsidR="00837ABE">
        <w:rPr>
          <w:rFonts w:eastAsia="Times New Roman"/>
          <w:kern w:val="0"/>
          <w:lang w:eastAsia="en-US"/>
        </w:rPr>
        <w:t xml:space="preserve"> </w:t>
      </w:r>
      <w:r w:rsidR="00837ABE" w:rsidRPr="00761F8B">
        <w:rPr>
          <w:rFonts w:eastAsia="Times New Roman"/>
          <w:kern w:val="0"/>
          <w:lang w:eastAsia="en-US"/>
        </w:rPr>
        <w:t>administracijos direktoriaus</w:t>
      </w:r>
      <w:r w:rsidR="001C039E" w:rsidRPr="00761F8B">
        <w:rPr>
          <w:rFonts w:eastAsia="Times New Roman"/>
          <w:kern w:val="0"/>
          <w:lang w:eastAsia="en-US"/>
        </w:rPr>
        <w:t>..............</w:t>
      </w:r>
      <w:r w:rsidRPr="00761F8B">
        <w:rPr>
          <w:rFonts w:eastAsia="Times New Roman"/>
          <w:kern w:val="0"/>
          <w:lang w:eastAsia="en-US"/>
        </w:rPr>
        <w:t xml:space="preserve">, veikiančio pagal </w:t>
      </w:r>
      <w:r w:rsidR="001C039E" w:rsidRPr="00761F8B">
        <w:rPr>
          <w:rFonts w:eastAsia="Times New Roman"/>
          <w:kern w:val="0"/>
          <w:lang w:eastAsia="en-US"/>
        </w:rPr>
        <w:t>Anykščių rajono savivaldybės tarybos 202</w:t>
      </w:r>
      <w:r w:rsidR="003A203A">
        <w:rPr>
          <w:rFonts w:eastAsia="Times New Roman"/>
          <w:kern w:val="0"/>
          <w:lang w:eastAsia="en-US"/>
        </w:rPr>
        <w:t xml:space="preserve">6 </w:t>
      </w:r>
      <w:r w:rsidR="001C039E" w:rsidRPr="00761F8B">
        <w:rPr>
          <w:rFonts w:eastAsia="Times New Roman"/>
          <w:kern w:val="0"/>
          <w:lang w:eastAsia="en-US"/>
        </w:rPr>
        <w:t>m. ..........sprendimą Nr. 1-TS-.....</w:t>
      </w:r>
      <w:r w:rsidRPr="00761F8B">
        <w:rPr>
          <w:rFonts w:eastAsia="Times New Roman"/>
          <w:kern w:val="0"/>
          <w:lang w:eastAsia="en-US"/>
        </w:rPr>
        <w:t>. ir ............................. (toliau vadinama – Lėšų gavėjas), sudarė šią biudžeto lėšų</w:t>
      </w:r>
      <w:r w:rsidRPr="00317999">
        <w:rPr>
          <w:rFonts w:eastAsia="Times New Roman"/>
          <w:kern w:val="0"/>
          <w:lang w:eastAsia="en-US"/>
        </w:rPr>
        <w:t xml:space="preserve"> naudojimo sutartį (toliau vadinama – Sutartis):</w:t>
      </w:r>
    </w:p>
    <w:p w14:paraId="27AD49AF" w14:textId="77777777" w:rsidR="00317999" w:rsidRPr="00317999" w:rsidRDefault="00317999" w:rsidP="00880B25">
      <w:pPr>
        <w:widowControl/>
        <w:suppressAutoHyphens w:val="0"/>
        <w:jc w:val="both"/>
        <w:rPr>
          <w:rFonts w:eastAsia="Times New Roman"/>
          <w:strike/>
          <w:kern w:val="0"/>
          <w:lang w:eastAsia="en-US"/>
        </w:rPr>
      </w:pPr>
    </w:p>
    <w:p w14:paraId="3DF079F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1. SUTARTIES OBJEKTAS</w:t>
      </w:r>
    </w:p>
    <w:p w14:paraId="4D84E0AF" w14:textId="77777777" w:rsidR="00317999" w:rsidRPr="00317999" w:rsidRDefault="00317999" w:rsidP="00317999">
      <w:pPr>
        <w:widowControl/>
        <w:tabs>
          <w:tab w:val="left" w:pos="0"/>
          <w:tab w:val="left" w:pos="1440"/>
          <w:tab w:val="left" w:pos="1870"/>
        </w:tabs>
        <w:suppressAutoHyphens w:val="0"/>
        <w:jc w:val="both"/>
        <w:rPr>
          <w:rFonts w:eastAsia="Times New Roman"/>
          <w:b/>
          <w:kern w:val="0"/>
          <w:lang w:eastAsia="en-US"/>
        </w:rPr>
      </w:pPr>
    </w:p>
    <w:p w14:paraId="7DAC8A7D" w14:textId="77777777" w:rsidR="00317999" w:rsidRPr="00317999" w:rsidRDefault="00317999" w:rsidP="00880B25">
      <w:pPr>
        <w:widowControl/>
        <w:tabs>
          <w:tab w:val="left" w:pos="360"/>
          <w:tab w:val="left" w:pos="900"/>
        </w:tabs>
        <w:suppressAutoHyphens w:val="0"/>
        <w:ind w:firstLine="720"/>
        <w:jc w:val="both"/>
        <w:rPr>
          <w:rFonts w:eastAsia="Times New Roman"/>
          <w:kern w:val="0"/>
          <w:lang w:eastAsia="en-US"/>
        </w:rPr>
      </w:pPr>
      <w:r w:rsidRPr="00317999">
        <w:rPr>
          <w:rFonts w:eastAsia="Times New Roman"/>
          <w:color w:val="000000"/>
          <w:kern w:val="0"/>
          <w:lang w:eastAsia="en-US"/>
        </w:rPr>
        <w:t>1.1.</w:t>
      </w:r>
      <w:r w:rsidRPr="00317999">
        <w:rPr>
          <w:rFonts w:eastAsia="Times New Roman"/>
          <w:color w:val="000000" w:themeColor="text1"/>
          <w:kern w:val="0"/>
          <w:lang w:eastAsia="en-US"/>
        </w:rPr>
        <w:t xml:space="preserve"> </w:t>
      </w:r>
      <w:r w:rsidR="002C2F22">
        <w:rPr>
          <w:rFonts w:eastAsia="Times New Roman"/>
          <w:color w:val="000000" w:themeColor="text1"/>
          <w:kern w:val="0"/>
          <w:lang w:eastAsia="en-US"/>
        </w:rPr>
        <w:t xml:space="preserve">Asignavimų valdytojas, vadovaudamasis Anykščių rajono savivaldybės 20    metų biudžetu, patvirtintu Anykščių rajono savivaldybės tarybos 20   ..    d. sprendimu Nr. 1-TS-   </w:t>
      </w:r>
      <w:r w:rsidR="002C2F22" w:rsidRPr="00317999">
        <w:rPr>
          <w:rFonts w:eastAsia="Times New Roman"/>
          <w:bCs/>
          <w:kern w:val="0"/>
          <w:lang w:eastAsia="en-US"/>
        </w:rPr>
        <w:t>„</w:t>
      </w:r>
      <w:r w:rsidR="002C2F22">
        <w:rPr>
          <w:rFonts w:eastAsia="Times New Roman"/>
          <w:color w:val="000000" w:themeColor="text1"/>
          <w:kern w:val="0"/>
          <w:lang w:eastAsia="en-US"/>
        </w:rPr>
        <w:t>Dėl Anykščių rajono</w:t>
      </w:r>
      <w:r w:rsidR="005B4420">
        <w:rPr>
          <w:rFonts w:eastAsia="Times New Roman"/>
          <w:color w:val="000000" w:themeColor="text1"/>
          <w:kern w:val="0"/>
          <w:lang w:eastAsia="en-US"/>
        </w:rPr>
        <w:t xml:space="preserve"> savivaldybės 20    metų biudžeto patvirtinimo“ ir</w:t>
      </w:r>
      <w:r w:rsidRPr="00317999">
        <w:rPr>
          <w:rFonts w:eastAsia="Times New Roman"/>
          <w:color w:val="000000" w:themeColor="text1"/>
          <w:kern w:val="0"/>
          <w:lang w:eastAsia="en-US"/>
        </w:rPr>
        <w:t xml:space="preserve"> </w:t>
      </w:r>
      <w:r w:rsidR="00A42545" w:rsidRPr="00902D59">
        <w:t>Anykščių rajono savivaldybės 20</w:t>
      </w:r>
      <w:r w:rsidR="00212FAC">
        <w:t xml:space="preserve">  </w:t>
      </w:r>
      <w:r w:rsidR="00A42545" w:rsidRPr="00902D59">
        <w:t>–20</w:t>
      </w:r>
      <w:r w:rsidR="00212FAC">
        <w:t xml:space="preserve">  </w:t>
      </w:r>
      <w:r w:rsidR="00A42545" w:rsidRPr="00902D59">
        <w:t>metų strateginio veiklos plano, patvirtint</w:t>
      </w:r>
      <w:r w:rsidR="009F759D">
        <w:t>u</w:t>
      </w:r>
      <w:r w:rsidR="00A42545" w:rsidRPr="00902D59">
        <w:t xml:space="preserve"> Anykščių rajono savivaldybės tarybos 20</w:t>
      </w:r>
      <w:r w:rsidR="00212FAC">
        <w:t xml:space="preserve"> </w:t>
      </w:r>
      <w:r w:rsidR="00A42545" w:rsidRPr="00902D59">
        <w:t xml:space="preserve"> m. </w:t>
      </w:r>
      <w:r w:rsidR="00212FAC">
        <w:t xml:space="preserve">  </w:t>
      </w:r>
      <w:r w:rsidR="00A42545" w:rsidRPr="00902D59">
        <w:t xml:space="preserve">d. sprendimu </w:t>
      </w:r>
      <w:r w:rsidR="00A42545" w:rsidRPr="00902D59">
        <w:rPr>
          <w:rStyle w:val="Hipersaitas"/>
          <w:color w:val="auto"/>
          <w:u w:val="none"/>
        </w:rPr>
        <w:t xml:space="preserve">Nr. 1-TS- </w:t>
      </w:r>
      <w:r w:rsidR="00A42545" w:rsidRPr="00902D59">
        <w:t>„Dėl Anykščių rajono savivaldybės 20</w:t>
      </w:r>
      <w:r w:rsidR="00212FAC">
        <w:t xml:space="preserve">  </w:t>
      </w:r>
      <w:r w:rsidR="00A42545" w:rsidRPr="00902D59">
        <w:t>–20</w:t>
      </w:r>
      <w:r w:rsidR="00212FAC">
        <w:t xml:space="preserve"> </w:t>
      </w:r>
      <w:r w:rsidR="00A42545" w:rsidRPr="00902D59">
        <w:t xml:space="preserve"> metų strateginio veiklos plano patvirtinimo“, 3 programos „Konkurencingo žemės ūkio ir kaimiškų vietovių vystymo programa“ priemonę 3.1.1.03 „Kaimo verslo ir investicijų veikla“</w:t>
      </w:r>
      <w:r w:rsidR="005B4420">
        <w:rPr>
          <w:bCs/>
        </w:rPr>
        <w:t xml:space="preserve">, šioje Sutartyje nustatyta tvarka ir sąlygomis </w:t>
      </w:r>
      <w:r w:rsidRPr="00317999">
        <w:rPr>
          <w:rFonts w:eastAsia="Times New Roman"/>
          <w:kern w:val="0"/>
          <w:lang w:eastAsia="en-US"/>
        </w:rPr>
        <w:t>įsipareigoja skirti ....... Eur (</w:t>
      </w:r>
      <w:r w:rsidRPr="00317999">
        <w:rPr>
          <w:rFonts w:eastAsia="Times New Roman"/>
          <w:i/>
          <w:kern w:val="0"/>
          <w:lang w:eastAsia="en-US"/>
        </w:rPr>
        <w:t>suma žodžiais</w:t>
      </w:r>
      <w:r w:rsidRPr="00317999">
        <w:rPr>
          <w:rFonts w:eastAsia="Times New Roman"/>
          <w:kern w:val="0"/>
          <w:lang w:eastAsia="en-US"/>
        </w:rPr>
        <w:t>) lėšų gavėjui iš p</w:t>
      </w:r>
      <w:r w:rsidRPr="00317999">
        <w:rPr>
          <w:rFonts w:eastAsia="Times New Roman"/>
          <w:bCs/>
          <w:kern w:val="0"/>
          <w:lang w:eastAsia="en-US"/>
        </w:rPr>
        <w:t>rogramos „Konkurencingo žemės ūkio ir kaimiškų vietovių vystymo programa“ priemonės Nr. 3.1.1.03 „Kaimo verslo ir investicijų veikla“ projekto ..................................................</w:t>
      </w:r>
      <w:r w:rsidRPr="00317999">
        <w:rPr>
          <w:rFonts w:eastAsia="Times New Roman"/>
          <w:bCs/>
          <w:iCs/>
          <w:kern w:val="0"/>
          <w:lang w:eastAsia="en-US"/>
        </w:rPr>
        <w:t xml:space="preserve"> (toliau – Projektas) įgyvendinimui.</w:t>
      </w:r>
    </w:p>
    <w:p w14:paraId="5F49D359" w14:textId="77777777" w:rsidR="00317999" w:rsidRPr="00317999" w:rsidRDefault="00317999" w:rsidP="00880B25">
      <w:pPr>
        <w:widowControl/>
        <w:tabs>
          <w:tab w:val="left" w:pos="0"/>
          <w:tab w:val="left" w:pos="928"/>
          <w:tab w:val="left" w:pos="1080"/>
          <w:tab w:val="left" w:pos="1440"/>
        </w:tabs>
        <w:suppressAutoHyphens w:val="0"/>
        <w:ind w:firstLine="720"/>
        <w:jc w:val="both"/>
        <w:rPr>
          <w:rFonts w:eastAsia="Times New Roman"/>
          <w:kern w:val="0"/>
          <w:lang w:eastAsia="en-US"/>
        </w:rPr>
      </w:pPr>
      <w:r w:rsidRPr="00317999">
        <w:rPr>
          <w:rFonts w:eastAsia="Times New Roman"/>
          <w:color w:val="000000"/>
          <w:kern w:val="0"/>
          <w:lang w:eastAsia="en-US"/>
        </w:rPr>
        <w:t>1.2.</w:t>
      </w:r>
      <w:r w:rsidRPr="00317999">
        <w:rPr>
          <w:rFonts w:eastAsia="Times New Roman"/>
          <w:color w:val="000000"/>
          <w:kern w:val="0"/>
          <w:lang w:eastAsia="en-US"/>
        </w:rPr>
        <w:tab/>
      </w:r>
      <w:r w:rsidRPr="00317999">
        <w:rPr>
          <w:rFonts w:eastAsia="Times New Roman"/>
          <w:kern w:val="0"/>
          <w:lang w:eastAsia="en-US"/>
        </w:rPr>
        <w:t xml:space="preserve"> Lėšų gavėjas įsipareigoja naudoti lėšas pagal Projekto biudžeto sąmatą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6</w:t>
      </w:r>
      <w:r w:rsidRPr="00317999">
        <w:rPr>
          <w:rFonts w:eastAsia="Times New Roman"/>
          <w:kern w:val="0"/>
          <w:lang w:eastAsia="en-US"/>
        </w:rPr>
        <w:t>) ir sąmatą,  Forma B–1 )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1</w:t>
      </w:r>
      <w:r w:rsidRPr="00317999">
        <w:rPr>
          <w:rFonts w:eastAsia="Times New Roman"/>
          <w:kern w:val="0"/>
          <w:lang w:eastAsia="en-US"/>
        </w:rPr>
        <w:t>), kuri yra neatsiejama šios Sutarties dalis.</w:t>
      </w:r>
    </w:p>
    <w:p w14:paraId="2E3DD393" w14:textId="77777777" w:rsidR="00317999" w:rsidRPr="00317999" w:rsidRDefault="00317999" w:rsidP="00317999">
      <w:pPr>
        <w:widowControl/>
        <w:tabs>
          <w:tab w:val="left" w:pos="1560"/>
        </w:tabs>
        <w:suppressAutoHyphens w:val="0"/>
        <w:jc w:val="both"/>
        <w:rPr>
          <w:rFonts w:eastAsia="Times New Roman"/>
          <w:kern w:val="0"/>
          <w:lang w:eastAsia="en-US"/>
        </w:rPr>
      </w:pPr>
    </w:p>
    <w:p w14:paraId="14EA8AD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2. ŠALIŲ ĮSIPAREIGOJIMAI IR TEISĖS</w:t>
      </w:r>
    </w:p>
    <w:p w14:paraId="04DE1FAC" w14:textId="77777777" w:rsidR="00317999" w:rsidRPr="00317999" w:rsidRDefault="00317999" w:rsidP="00317999">
      <w:pPr>
        <w:widowControl/>
        <w:suppressAutoHyphens w:val="0"/>
        <w:jc w:val="both"/>
        <w:rPr>
          <w:rFonts w:eastAsia="Times New Roman"/>
          <w:kern w:val="0"/>
          <w:lang w:eastAsia="en-US"/>
        </w:rPr>
      </w:pPr>
    </w:p>
    <w:p w14:paraId="5871C5BA"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w:t>
      </w:r>
      <w:r w:rsidRPr="00317999">
        <w:rPr>
          <w:rFonts w:eastAsia="Times New Roman"/>
          <w:kern w:val="0"/>
          <w:lang w:eastAsia="en-US"/>
        </w:rPr>
        <w:tab/>
        <w:t xml:space="preserve"> Lėšų gavėjas įsipareigoja:</w:t>
      </w:r>
    </w:p>
    <w:p w14:paraId="1FBB4BE9"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2.1.1.</w:t>
      </w:r>
      <w:r w:rsidRPr="00317999">
        <w:rPr>
          <w:rFonts w:eastAsia="Times New Roman"/>
          <w:kern w:val="0"/>
          <w:lang w:eastAsia="en-US"/>
        </w:rPr>
        <w:tab/>
        <w:t>laikytis detalaus biudžeto lėšų paskirstymo pagal Projekto biudžeto sąmatą (sąmatoje galimas lėšų perskirstymas pagal ekonominę klasifikaciją);</w:t>
      </w:r>
    </w:p>
    <w:p w14:paraId="6F5BED3A"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2.1.2.</w:t>
      </w:r>
      <w:r w:rsidRPr="00317999">
        <w:rPr>
          <w:rFonts w:eastAsia="Times New Roman"/>
          <w:kern w:val="0"/>
          <w:lang w:eastAsia="en-US"/>
        </w:rPr>
        <w:tab/>
        <w:t>gautas lėšas įtraukti į apskaitą ir apskaityti Lietuvos Respublikos teisės aktų nustatyta tvarka;</w:t>
      </w:r>
    </w:p>
    <w:p w14:paraId="34A8C421"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2.1.3.</w:t>
      </w:r>
      <w:r w:rsidRPr="00317999">
        <w:rPr>
          <w:rFonts w:eastAsia="Times New Roman"/>
          <w:kern w:val="0"/>
          <w:lang w:eastAsia="en-US"/>
        </w:rPr>
        <w:tab/>
      </w:r>
      <w:r w:rsidR="009774F1">
        <w:rPr>
          <w:rFonts w:eastAsia="Times New Roman"/>
          <w:kern w:val="0"/>
          <w:lang w:eastAsia="en-US"/>
        </w:rPr>
        <w:t>s</w:t>
      </w:r>
      <w:r w:rsidRPr="00317999">
        <w:rPr>
          <w:rFonts w:eastAsia="Times New Roman"/>
          <w:kern w:val="0"/>
          <w:lang w:eastAsia="en-US"/>
        </w:rPr>
        <w:t>utarties 1.1 papunktyje nurodytą projektą įvykdyti iki einamųjų m. gruodžio 19 d.;</w:t>
      </w:r>
    </w:p>
    <w:p w14:paraId="4978FBC8"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2.1.4.</w:t>
      </w:r>
      <w:r w:rsidRPr="00317999">
        <w:rPr>
          <w:rFonts w:eastAsia="Times New Roman"/>
          <w:kern w:val="0"/>
          <w:lang w:eastAsia="en-US"/>
        </w:rPr>
        <w:tab/>
        <w:t>naudoti gautas lėšas pagal tikslinę paskirtį, užtikrinti lėšų naudojimo teisėtumą, ekonomiškumą, efektyvumą ir rezultatyvumą;</w:t>
      </w:r>
    </w:p>
    <w:p w14:paraId="416000AC" w14:textId="77777777" w:rsidR="004F5A63" w:rsidRPr="00C02E38" w:rsidRDefault="00317999" w:rsidP="004F5A63">
      <w:pPr>
        <w:widowControl/>
        <w:suppressAutoHyphens w:val="0"/>
        <w:ind w:firstLine="720"/>
        <w:jc w:val="both"/>
        <w:rPr>
          <w:rFonts w:eastAsia="Times New Roman"/>
          <w:kern w:val="0"/>
          <w:shd w:val="clear" w:color="auto" w:fill="FFFFFF"/>
          <w:lang w:eastAsia="en-US"/>
        </w:rPr>
      </w:pPr>
      <w:r w:rsidRPr="00317999">
        <w:rPr>
          <w:rFonts w:eastAsia="Times New Roman"/>
          <w:kern w:val="0"/>
          <w:lang w:eastAsia="en-US"/>
        </w:rPr>
        <w:t>2.1.5.</w:t>
      </w:r>
      <w:r w:rsidRPr="00317999">
        <w:rPr>
          <w:rFonts w:eastAsia="Times New Roman"/>
          <w:kern w:val="0"/>
          <w:lang w:eastAsia="en-US"/>
        </w:rPr>
        <w:tab/>
      </w:r>
      <w:r w:rsidRPr="00C02E38">
        <w:rPr>
          <w:rFonts w:eastAsia="Times New Roman"/>
          <w:kern w:val="0"/>
          <w:lang w:eastAsia="en-US"/>
        </w:rPr>
        <w:t>perkant prekes, paslaugas ir darbus</w:t>
      </w:r>
      <w:r w:rsidR="004E0FB6" w:rsidRPr="00C02E38">
        <w:rPr>
          <w:rFonts w:eastAsia="Times New Roman"/>
          <w:kern w:val="0"/>
          <w:lang w:eastAsia="en-US"/>
        </w:rPr>
        <w:t>,</w:t>
      </w:r>
      <w:r w:rsidRPr="00C02E38">
        <w:rPr>
          <w:rFonts w:eastAsia="Times New Roman"/>
          <w:kern w:val="0"/>
          <w:lang w:eastAsia="en-US"/>
        </w:rPr>
        <w:t xml:space="preserve"> </w:t>
      </w:r>
      <w:r w:rsidR="004E0FB6" w:rsidRPr="00C02E38">
        <w:rPr>
          <w:rFonts w:eastAsia="Times New Roman"/>
          <w:kern w:val="0"/>
          <w:lang w:eastAsia="en-US"/>
        </w:rPr>
        <w:t xml:space="preserve">kuriems </w:t>
      </w:r>
      <w:r w:rsidR="003374B2" w:rsidRPr="00C02E38">
        <w:rPr>
          <w:rFonts w:eastAsia="Times New Roman"/>
          <w:kern w:val="0"/>
          <w:lang w:eastAsia="en-US"/>
        </w:rPr>
        <w:t xml:space="preserve">finansuoti </w:t>
      </w:r>
      <w:r w:rsidR="004E0FB6" w:rsidRPr="00C02E38">
        <w:rPr>
          <w:rFonts w:eastAsia="Times New Roman"/>
          <w:kern w:val="0"/>
          <w:lang w:eastAsia="en-US"/>
        </w:rPr>
        <w:t xml:space="preserve">skiriamos biudžeto lėšos, </w:t>
      </w:r>
      <w:r w:rsidRPr="00C02E38">
        <w:rPr>
          <w:rFonts w:eastAsia="Times New Roman"/>
          <w:kern w:val="0"/>
          <w:lang w:eastAsia="en-US"/>
        </w:rPr>
        <w:t>laikytis Lietuvos Respublikos viešųjų pirkimų įstatymų nustatytos tvarkos</w:t>
      </w:r>
      <w:r w:rsidR="004F5A63" w:rsidRPr="00C02E38">
        <w:rPr>
          <w:rFonts w:eastAsia="Times New Roman"/>
          <w:kern w:val="0"/>
          <w:lang w:eastAsia="en-US"/>
        </w:rPr>
        <w:t>,</w:t>
      </w:r>
      <w:r w:rsidR="004F5A63" w:rsidRPr="00C02E38">
        <w:rPr>
          <w:rFonts w:eastAsia="Times New Roman"/>
          <w:kern w:val="0"/>
          <w:shd w:val="clear" w:color="auto" w:fill="FFFFFF"/>
          <w:lang w:eastAsia="en-US"/>
        </w:rPr>
        <w:t xml:space="preserve"> siekiant, kad Anykščių rajone užauginta žemės ūkio produkcija būtų perdirbama ir realizuojama vietoje bei skatintų smulkių ūkių vystymąsi</w:t>
      </w:r>
      <w:r w:rsidR="00AB1CF3" w:rsidRPr="00C02E38">
        <w:rPr>
          <w:rFonts w:eastAsia="Times New Roman"/>
          <w:kern w:val="0"/>
          <w:shd w:val="clear" w:color="auto" w:fill="FFFFFF"/>
          <w:lang w:eastAsia="en-US"/>
        </w:rPr>
        <w:t>;</w:t>
      </w:r>
    </w:p>
    <w:p w14:paraId="1B06983C" w14:textId="77777777" w:rsidR="00317999" w:rsidRPr="00317999" w:rsidRDefault="00317999" w:rsidP="00880B25">
      <w:pPr>
        <w:widowControl/>
        <w:tabs>
          <w:tab w:val="left" w:pos="0"/>
          <w:tab w:val="left" w:pos="1080"/>
        </w:tabs>
        <w:suppressAutoHyphens w:val="0"/>
        <w:ind w:firstLine="720"/>
        <w:jc w:val="both"/>
        <w:rPr>
          <w:rFonts w:eastAsia="Times New Roman"/>
          <w:kern w:val="0"/>
          <w:lang w:eastAsia="en-US"/>
        </w:rPr>
      </w:pPr>
      <w:r w:rsidRPr="00317999">
        <w:rPr>
          <w:rFonts w:eastAsia="Times New Roman"/>
          <w:kern w:val="0"/>
          <w:lang w:eastAsia="en-US"/>
        </w:rPr>
        <w:t>2.1.6.</w:t>
      </w:r>
      <w:r w:rsidRPr="00317999">
        <w:rPr>
          <w:rFonts w:eastAsia="Times New Roman"/>
          <w:kern w:val="0"/>
          <w:lang w:eastAsia="en-US"/>
        </w:rPr>
        <w:tab/>
      </w:r>
      <w:r w:rsidR="009774F1">
        <w:rPr>
          <w:rFonts w:eastAsia="Times New Roman"/>
          <w:kern w:val="0"/>
          <w:lang w:eastAsia="en-US"/>
        </w:rPr>
        <w:t>a</w:t>
      </w:r>
      <w:r w:rsidRPr="00317999">
        <w:rPr>
          <w:rFonts w:eastAsia="Times New Roman"/>
          <w:kern w:val="0"/>
          <w:lang w:eastAsia="en-US"/>
        </w:rPr>
        <w:t>signavimų valdytojui paprašius, teikti visą informaciją apie Sutarties vykdymo eigą, pasiekimo rezultatus ir tikslinti pateiktus dokumentus bei ataskaitas;</w:t>
      </w:r>
    </w:p>
    <w:p w14:paraId="670AEFCA"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2.1.7. įvykdžius projektą pateikti:</w:t>
      </w:r>
    </w:p>
    <w:p w14:paraId="299E08DA"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2.1.7.1. Anykščių rajono savivaldybės administracijos skyriui</w:t>
      </w:r>
      <w:r w:rsidR="00530D93">
        <w:rPr>
          <w:rFonts w:eastAsia="Times New Roman"/>
          <w:kern w:val="0"/>
          <w:lang w:eastAsia="en-US"/>
        </w:rPr>
        <w:t>, atsakingam už finansus ir apskaitą,</w:t>
      </w:r>
      <w:r w:rsidRPr="00317999">
        <w:rPr>
          <w:rFonts w:eastAsia="Times New Roman"/>
          <w:kern w:val="0"/>
          <w:lang w:eastAsia="en-US"/>
        </w:rPr>
        <w:t xml:space="preserve"> ne vėliau kaip iki kitų metų sausio 10 d., pateikti Lietuvos Respublikos finansų ministro nustatytos formos Biudžeto išlaidų sąmatos vykdymo ataskaitą</w:t>
      </w:r>
      <w:r w:rsidRPr="00317999">
        <w:rPr>
          <w:rFonts w:eastAsia="Times New Roman"/>
          <w:kern w:val="0"/>
          <w:sz w:val="20"/>
          <w:szCs w:val="20"/>
          <w:lang w:eastAsia="en-US"/>
        </w:rPr>
        <w:t xml:space="preserve"> </w:t>
      </w:r>
      <w:r w:rsidRPr="00317999">
        <w:rPr>
          <w:rFonts w:eastAsia="Times New Roman"/>
          <w:kern w:val="0"/>
          <w:lang w:eastAsia="en-US"/>
        </w:rPr>
        <w:t>Forma Nr. 2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4</w:t>
      </w:r>
      <w:r w:rsidRPr="00317999">
        <w:rPr>
          <w:rFonts w:eastAsia="Times New Roman"/>
          <w:kern w:val="0"/>
          <w:lang w:eastAsia="en-US"/>
        </w:rPr>
        <w:t>), Projekto įvykdymo ataskaitą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3)</w:t>
      </w:r>
      <w:r w:rsidRPr="00317999">
        <w:rPr>
          <w:rFonts w:eastAsia="Times New Roman"/>
          <w:kern w:val="0"/>
          <w:lang w:eastAsia="en-US"/>
        </w:rPr>
        <w:t xml:space="preserve"> ir </w:t>
      </w:r>
      <w:r w:rsidR="002348A3">
        <w:rPr>
          <w:rFonts w:eastAsia="Times New Roman"/>
          <w:kern w:val="0"/>
          <w:lang w:eastAsia="en-US"/>
        </w:rPr>
        <w:t>finansinės</w:t>
      </w:r>
      <w:r w:rsidRPr="00317999">
        <w:rPr>
          <w:rFonts w:eastAsia="Times New Roman"/>
          <w:kern w:val="0"/>
          <w:lang w:eastAsia="en-US"/>
        </w:rPr>
        <w:t xml:space="preserve"> apskaitos dokumentų, kuriais </w:t>
      </w:r>
      <w:r w:rsidRPr="00317999">
        <w:rPr>
          <w:rFonts w:eastAsia="Times New Roman"/>
          <w:kern w:val="0"/>
          <w:lang w:eastAsia="en-US"/>
        </w:rPr>
        <w:lastRenderedPageBreak/>
        <w:t xml:space="preserve">pagrindžiamas lėšų panaudojimas, kopijas, </w:t>
      </w:r>
      <w:r w:rsidR="00B234F4">
        <w:rPr>
          <w:rFonts w:eastAsia="Times New Roman"/>
          <w:kern w:val="0"/>
          <w:lang w:eastAsia="en-US"/>
        </w:rPr>
        <w:t>finansinės įstaigos</w:t>
      </w:r>
      <w:r w:rsidR="00B234F4" w:rsidRPr="00317999">
        <w:rPr>
          <w:rFonts w:eastAsia="Times New Roman"/>
          <w:kern w:val="0"/>
          <w:lang w:eastAsia="en-US"/>
        </w:rPr>
        <w:t xml:space="preserve"> </w:t>
      </w:r>
      <w:r w:rsidRPr="00317999">
        <w:rPr>
          <w:rFonts w:eastAsia="Times New Roman"/>
          <w:kern w:val="0"/>
          <w:lang w:eastAsia="en-US"/>
        </w:rPr>
        <w:t>atsiskaitomosios sąskaitos išrašus arba mokėjimo pavedimus;</w:t>
      </w:r>
    </w:p>
    <w:p w14:paraId="2EC65F53" w14:textId="77777777" w:rsidR="00317999" w:rsidRPr="00317999" w:rsidRDefault="00317999" w:rsidP="00880B25">
      <w:pPr>
        <w:widowControl/>
        <w:suppressAutoHyphens w:val="0"/>
        <w:ind w:firstLine="720"/>
        <w:jc w:val="both"/>
        <w:rPr>
          <w:rFonts w:eastAsia="Times New Roman"/>
          <w:i/>
          <w:kern w:val="0"/>
          <w:lang w:eastAsia="en-US"/>
        </w:rPr>
      </w:pPr>
      <w:r w:rsidRPr="00317999">
        <w:rPr>
          <w:rFonts w:eastAsia="Times New Roman"/>
          <w:kern w:val="0"/>
          <w:lang w:eastAsia="en-US"/>
        </w:rPr>
        <w:t>2.1.7.2. Anykščių rajono savivaldybės administracijos skyriu</w:t>
      </w:r>
      <w:r w:rsidR="00803237">
        <w:rPr>
          <w:rFonts w:eastAsia="Times New Roman"/>
          <w:kern w:val="0"/>
          <w:lang w:eastAsia="en-US"/>
        </w:rPr>
        <w:t>i</w:t>
      </w:r>
      <w:r w:rsidR="00530D93">
        <w:rPr>
          <w:rFonts w:eastAsia="Times New Roman"/>
          <w:kern w:val="0"/>
          <w:lang w:eastAsia="en-US"/>
        </w:rPr>
        <w:t>, atsakingam už Priemonės koordinavimą</w:t>
      </w:r>
      <w:r w:rsidRPr="00317999">
        <w:rPr>
          <w:rFonts w:eastAsia="Times New Roman"/>
          <w:kern w:val="0"/>
          <w:lang w:eastAsia="en-US"/>
        </w:rPr>
        <w:t xml:space="preserve"> ne vėliau kaip iki kitų metų sausio 10 d., pateikti Anykščių rajono savivaldybės </w:t>
      </w:r>
      <w:r w:rsidR="001150C2">
        <w:rPr>
          <w:rFonts w:eastAsia="Times New Roman"/>
          <w:kern w:val="0"/>
          <w:lang w:eastAsia="en-US"/>
        </w:rPr>
        <w:t>tarybos</w:t>
      </w:r>
      <w:r w:rsidRPr="00317999">
        <w:rPr>
          <w:rFonts w:eastAsia="Times New Roman"/>
          <w:kern w:val="0"/>
          <w:lang w:eastAsia="en-US"/>
        </w:rPr>
        <w:t xml:space="preserve"> nustatytos formos projekto dalykinę ataskaitą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5)</w:t>
      </w:r>
      <w:r w:rsidRPr="00317999">
        <w:rPr>
          <w:rFonts w:eastAsia="Times New Roman"/>
          <w:i/>
          <w:kern w:val="0"/>
          <w:lang w:eastAsia="en-US"/>
        </w:rPr>
        <w:t>;</w:t>
      </w:r>
    </w:p>
    <w:p w14:paraId="0B43BB9D" w14:textId="77777777"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 xml:space="preserve">2.1.8. pasibaigus metams, pagal šią Sutartį gautas, tačiau nepanaudotas lėšas ne vėliau kaip iki </w:t>
      </w:r>
      <w:r w:rsidR="000136DB">
        <w:rPr>
          <w:rFonts w:eastAsia="Times New Roman"/>
          <w:kern w:val="0"/>
          <w:lang w:eastAsia="en-US"/>
        </w:rPr>
        <w:t xml:space="preserve">20.. </w:t>
      </w:r>
      <w:r w:rsidRPr="00317999">
        <w:rPr>
          <w:rFonts w:eastAsia="Times New Roman"/>
          <w:kern w:val="0"/>
          <w:lang w:eastAsia="en-US"/>
        </w:rPr>
        <w:t xml:space="preserve"> metų gruodžio 19 d. grąžinti į Anykščių rajono savivaldybės biudžeto sąskaitą </w:t>
      </w:r>
      <w:r w:rsidR="000136DB">
        <w:rPr>
          <w:rFonts w:eastAsia="Times New Roman"/>
          <w:kern w:val="0"/>
          <w:lang w:eastAsia="en-US"/>
        </w:rPr>
        <w:t>finansų įstaigoje.</w:t>
      </w:r>
      <w:r w:rsidRPr="00317999">
        <w:rPr>
          <w:rFonts w:eastAsia="Times New Roman"/>
          <w:kern w:val="0"/>
          <w:lang w:eastAsia="en-US"/>
        </w:rPr>
        <w:t xml:space="preserve"> </w:t>
      </w:r>
    </w:p>
    <w:p w14:paraId="40811BF3" w14:textId="77777777" w:rsidR="00317999" w:rsidRPr="00F849BB"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 xml:space="preserve">2.1.9. ne vėliau kaip per 5 (penkias) darbo dienas informuoti Asignavimų valdytoją apie savo įstaigos </w:t>
      </w:r>
      <w:r w:rsidRPr="00F849BB">
        <w:rPr>
          <w:rFonts w:eastAsia="Times New Roman"/>
          <w:kern w:val="0"/>
          <w:lang w:eastAsia="en-US"/>
        </w:rPr>
        <w:t xml:space="preserve">rekvizitų ar sąskaitos </w:t>
      </w:r>
      <w:r w:rsidR="000136DB" w:rsidRPr="00F849BB">
        <w:rPr>
          <w:rFonts w:eastAsia="Times New Roman"/>
          <w:kern w:val="0"/>
          <w:lang w:eastAsia="en-US"/>
        </w:rPr>
        <w:t>finansų įstaigoje</w:t>
      </w:r>
      <w:r w:rsidRPr="00F849BB">
        <w:rPr>
          <w:rFonts w:eastAsia="Times New Roman"/>
          <w:kern w:val="0"/>
          <w:lang w:eastAsia="en-US"/>
        </w:rPr>
        <w:t xml:space="preserve"> pasikeitimą.</w:t>
      </w:r>
    </w:p>
    <w:p w14:paraId="2A47C8F7" w14:textId="537CE186" w:rsidR="00AD6401" w:rsidRPr="00AD6401" w:rsidRDefault="006D521E" w:rsidP="00AD6401">
      <w:pPr>
        <w:widowControl/>
        <w:tabs>
          <w:tab w:val="left" w:pos="1440"/>
        </w:tabs>
        <w:suppressAutoHyphens w:val="0"/>
        <w:ind w:firstLine="720"/>
        <w:jc w:val="both"/>
      </w:pPr>
      <w:r w:rsidRPr="00AD6401">
        <w:rPr>
          <w:rFonts w:eastAsia="Times New Roman"/>
          <w:kern w:val="0"/>
          <w:lang w:eastAsia="en-US"/>
        </w:rPr>
        <w:t>2.1.10</w:t>
      </w:r>
      <w:r w:rsidR="00AD6401" w:rsidRPr="00AD6401">
        <w:rPr>
          <w:rFonts w:eastAsia="Times New Roman"/>
          <w:kern w:val="0"/>
          <w:lang w:eastAsia="en-US"/>
        </w:rPr>
        <w:t>.</w:t>
      </w:r>
      <w:r w:rsidR="00AD6401" w:rsidRPr="00AD6401">
        <w:t xml:space="preserve"> Veiklų stebėsenos rodiklis – </w:t>
      </w:r>
      <w:r w:rsidR="00F140E6">
        <w:t>...................(įrašyti stebimą rodiklį pagal vykdomą veiklą).</w:t>
      </w:r>
    </w:p>
    <w:p w14:paraId="66D7FD84" w14:textId="114F4CF3" w:rsidR="00317999" w:rsidRPr="00F849BB" w:rsidRDefault="00317999" w:rsidP="00AD6401">
      <w:pPr>
        <w:widowControl/>
        <w:tabs>
          <w:tab w:val="left" w:pos="1440"/>
        </w:tabs>
        <w:suppressAutoHyphens w:val="0"/>
        <w:ind w:firstLine="720"/>
        <w:jc w:val="both"/>
        <w:rPr>
          <w:rFonts w:eastAsia="Times New Roman"/>
          <w:kern w:val="0"/>
          <w:lang w:eastAsia="en-US"/>
        </w:rPr>
      </w:pPr>
      <w:r w:rsidRPr="00AD6401">
        <w:rPr>
          <w:rFonts w:eastAsia="Times New Roman"/>
          <w:kern w:val="0"/>
          <w:lang w:eastAsia="en-US"/>
        </w:rPr>
        <w:t>2.2. Vi</w:t>
      </w:r>
      <w:r w:rsidRPr="00F849BB">
        <w:rPr>
          <w:rFonts w:eastAsia="Times New Roman"/>
          <w:kern w:val="0"/>
          <w:lang w:eastAsia="en-US"/>
        </w:rPr>
        <w:t>ešinant veiklas, susijusias su Projekto įgyvendinimu, informuoti visuomenę (kvietime, skelbime, straipsniuose, socialiniuose tinkluose ir kt.), kad projekto veiklos finansuojamos Anykščių rajono savivaldybės biudžeto lėšomis.</w:t>
      </w:r>
    </w:p>
    <w:p w14:paraId="0725AE76" w14:textId="77777777" w:rsidR="00317999" w:rsidRPr="00F849BB" w:rsidRDefault="00317999" w:rsidP="00880B25">
      <w:pPr>
        <w:widowControl/>
        <w:tabs>
          <w:tab w:val="left" w:pos="709"/>
        </w:tabs>
        <w:suppressAutoHyphens w:val="0"/>
        <w:ind w:firstLine="720"/>
        <w:jc w:val="both"/>
        <w:rPr>
          <w:rFonts w:eastAsia="Times New Roman"/>
          <w:kern w:val="0"/>
          <w:lang w:eastAsia="en-US"/>
        </w:rPr>
      </w:pPr>
      <w:r w:rsidRPr="00F849BB">
        <w:rPr>
          <w:rFonts w:eastAsia="Times New Roman"/>
          <w:kern w:val="0"/>
          <w:lang w:eastAsia="en-US"/>
        </w:rPr>
        <w:t>2.3. Lėšų gavėjas turi teisę koreguoti projekto biudžetą, prieš tai apie numatomą projekto biudžeto keitimą raštu informavęs priemonę, pagal kurią įgyvendinamas Projektas, koordinuojantį skyrių.</w:t>
      </w:r>
    </w:p>
    <w:p w14:paraId="4BA2A1DC" w14:textId="77777777" w:rsidR="00317999" w:rsidRPr="00F849BB" w:rsidRDefault="00317999" w:rsidP="00880B25">
      <w:pPr>
        <w:widowControl/>
        <w:tabs>
          <w:tab w:val="left" w:pos="709"/>
        </w:tabs>
        <w:suppressAutoHyphens w:val="0"/>
        <w:ind w:firstLine="720"/>
        <w:jc w:val="both"/>
        <w:rPr>
          <w:rFonts w:eastAsia="Times New Roman"/>
          <w:kern w:val="0"/>
          <w:lang w:eastAsia="en-US"/>
        </w:rPr>
      </w:pPr>
      <w:r w:rsidRPr="00F849BB">
        <w:rPr>
          <w:rFonts w:eastAsia="Times New Roman"/>
          <w:kern w:val="0"/>
          <w:lang w:eastAsia="en-US"/>
        </w:rPr>
        <w:t>2.4. Asignavimų valdytojas įsipareigoja:</w:t>
      </w:r>
    </w:p>
    <w:p w14:paraId="39284938" w14:textId="77777777" w:rsidR="00317999" w:rsidRPr="00317999" w:rsidRDefault="00317999" w:rsidP="00880B25">
      <w:pPr>
        <w:widowControl/>
        <w:suppressAutoHyphens w:val="0"/>
        <w:ind w:firstLine="720"/>
        <w:jc w:val="both"/>
        <w:rPr>
          <w:rFonts w:eastAsia="Times New Roman"/>
          <w:kern w:val="0"/>
          <w:lang w:eastAsia="en-US"/>
        </w:rPr>
      </w:pPr>
      <w:r w:rsidRPr="00F849BB">
        <w:rPr>
          <w:rFonts w:eastAsia="Times New Roman"/>
          <w:kern w:val="0"/>
          <w:lang w:eastAsia="en-US"/>
        </w:rPr>
        <w:t>2.4.1. pervesti Lėšų gavėjui</w:t>
      </w:r>
      <w:r w:rsidR="00AF3217" w:rsidRPr="00F849BB">
        <w:rPr>
          <w:rFonts w:eastAsia="Times New Roman"/>
          <w:kern w:val="0"/>
          <w:lang w:eastAsia="en-US"/>
        </w:rPr>
        <w:t xml:space="preserve"> faktiškai patirtas išlaidas pagal pateiktą prašymą </w:t>
      </w:r>
      <w:r w:rsidRPr="00317999">
        <w:rPr>
          <w:rFonts w:eastAsia="Times New Roman"/>
          <w:kern w:val="0"/>
          <w:lang w:eastAsia="en-US"/>
        </w:rPr>
        <w:t xml:space="preserve">į Lėšų gavėjo </w:t>
      </w:r>
      <w:r w:rsidR="00784222">
        <w:rPr>
          <w:rFonts w:eastAsia="Times New Roman"/>
          <w:kern w:val="0"/>
          <w:lang w:eastAsia="en-US"/>
        </w:rPr>
        <w:t>finansinės įstaigos</w:t>
      </w:r>
      <w:r w:rsidRPr="00317999">
        <w:rPr>
          <w:rFonts w:eastAsia="Times New Roman"/>
          <w:kern w:val="0"/>
          <w:lang w:eastAsia="en-US"/>
        </w:rPr>
        <w:t xml:space="preserve"> sąskaitą, projektui, nurodytam šios sutarties 1.1 papunktyje, finansuoti pagal sąmatą, Forma B–1; </w:t>
      </w:r>
    </w:p>
    <w:p w14:paraId="598DAA15" w14:textId="77777777"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 xml:space="preserve">2.4.2. pastebėjus nukrypimų nuo šios sutarties sąlygų arba kitokių trūkumų, pranešti apie </w:t>
      </w:r>
    </w:p>
    <w:p w14:paraId="2AC2BF12" w14:textId="77777777" w:rsidR="00317999" w:rsidRPr="00317999" w:rsidRDefault="00317999" w:rsidP="00880B25">
      <w:pPr>
        <w:widowControl/>
        <w:tabs>
          <w:tab w:val="left" w:pos="1440"/>
        </w:tabs>
        <w:suppressAutoHyphens w:val="0"/>
        <w:ind w:firstLine="720"/>
        <w:jc w:val="both"/>
        <w:rPr>
          <w:rFonts w:eastAsia="Times New Roman"/>
          <w:kern w:val="0"/>
          <w:lang w:eastAsia="en-US"/>
        </w:rPr>
      </w:pPr>
      <w:r w:rsidRPr="00317999">
        <w:rPr>
          <w:rFonts w:eastAsia="Times New Roman"/>
          <w:kern w:val="0"/>
          <w:lang w:eastAsia="en-US"/>
        </w:rPr>
        <w:t>juos Lėšų gavėjui per 5 (penkias) darbo dienas.</w:t>
      </w:r>
    </w:p>
    <w:p w14:paraId="0C28EE68" w14:textId="77777777" w:rsidR="00317999" w:rsidRPr="00317999" w:rsidRDefault="00317999" w:rsidP="00317999">
      <w:pPr>
        <w:widowControl/>
        <w:suppressAutoHyphens w:val="0"/>
        <w:jc w:val="both"/>
        <w:rPr>
          <w:rFonts w:eastAsia="Times New Roman"/>
          <w:bCs/>
          <w:kern w:val="0"/>
          <w:lang w:eastAsia="en-US"/>
        </w:rPr>
      </w:pPr>
    </w:p>
    <w:p w14:paraId="194ECF98"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3. LĖŠŲ PERVEDIMO TVARKA</w:t>
      </w:r>
    </w:p>
    <w:p w14:paraId="7F7EBC74" w14:textId="77777777" w:rsidR="00317999" w:rsidRPr="00317999" w:rsidRDefault="00317999" w:rsidP="00317999">
      <w:pPr>
        <w:widowControl/>
        <w:suppressAutoHyphens w:val="0"/>
        <w:jc w:val="center"/>
        <w:rPr>
          <w:rFonts w:eastAsia="Times New Roman"/>
          <w:b/>
          <w:kern w:val="0"/>
          <w:lang w:eastAsia="en-US"/>
        </w:rPr>
      </w:pPr>
    </w:p>
    <w:p w14:paraId="3C109DDC" w14:textId="77777777" w:rsidR="002D2409" w:rsidRDefault="00317999" w:rsidP="00880B25">
      <w:pPr>
        <w:widowControl/>
        <w:suppressAutoHyphens w:val="0"/>
        <w:ind w:firstLine="720"/>
        <w:jc w:val="both"/>
        <w:rPr>
          <w:rFonts w:eastAsia="Times New Roman"/>
          <w:bCs/>
          <w:kern w:val="0"/>
          <w:lang w:eastAsia="en-US"/>
        </w:rPr>
      </w:pPr>
      <w:r w:rsidRPr="00317999">
        <w:rPr>
          <w:rFonts w:eastAsia="Times New Roman"/>
          <w:kern w:val="0"/>
          <w:lang w:eastAsia="en-US"/>
        </w:rPr>
        <w:t xml:space="preserve">3.1. </w:t>
      </w:r>
      <w:r w:rsidR="002D2409">
        <w:rPr>
          <w:rFonts w:eastAsia="Times New Roman"/>
          <w:kern w:val="0"/>
          <w:lang w:eastAsia="en-US"/>
        </w:rPr>
        <w:tab/>
      </w:r>
      <w:r w:rsidRPr="00317999">
        <w:rPr>
          <w:rFonts w:eastAsia="Times New Roman"/>
          <w:kern w:val="0"/>
          <w:lang w:eastAsia="en-US"/>
        </w:rPr>
        <w:t>P</w:t>
      </w:r>
      <w:r w:rsidRPr="00317999">
        <w:rPr>
          <w:rFonts w:eastAsia="Times New Roman"/>
          <w:bCs/>
          <w:kern w:val="0"/>
          <w:lang w:eastAsia="en-US"/>
        </w:rPr>
        <w:t xml:space="preserve">asirašius Sutartį ir Anykščių rajono savivaldybės administracijos skyriui </w:t>
      </w:r>
      <w:r w:rsidR="009F13E7" w:rsidRPr="00D97CAD">
        <w:rPr>
          <w:rFonts w:eastAsia="Calibri"/>
          <w:bCs/>
          <w:kern w:val="0"/>
          <w:lang w:eastAsia="en-US"/>
        </w:rPr>
        <w:t>atsakinga</w:t>
      </w:r>
      <w:r w:rsidR="009F13E7">
        <w:rPr>
          <w:rFonts w:eastAsia="Calibri"/>
          <w:bCs/>
          <w:kern w:val="0"/>
          <w:lang w:eastAsia="en-US"/>
        </w:rPr>
        <w:t>m</w:t>
      </w:r>
      <w:r w:rsidR="009F13E7" w:rsidRPr="00D97CAD">
        <w:rPr>
          <w:rFonts w:eastAsia="Calibri"/>
          <w:bCs/>
          <w:kern w:val="0"/>
          <w:lang w:eastAsia="en-US"/>
        </w:rPr>
        <w:t xml:space="preserve"> už finansus ir apskaitą</w:t>
      </w:r>
      <w:r w:rsidR="009F13E7">
        <w:rPr>
          <w:rFonts w:eastAsia="Calibri"/>
          <w:bCs/>
          <w:kern w:val="0"/>
          <w:lang w:eastAsia="en-US"/>
        </w:rPr>
        <w:t xml:space="preserve"> </w:t>
      </w:r>
      <w:r w:rsidRPr="00317999">
        <w:rPr>
          <w:rFonts w:eastAsia="Times New Roman"/>
          <w:bCs/>
          <w:kern w:val="0"/>
          <w:lang w:eastAsia="en-US"/>
        </w:rPr>
        <w:t xml:space="preserve">pateikus prašymą lėšoms gauti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2)</w:t>
      </w:r>
      <w:r w:rsidRPr="00317999">
        <w:rPr>
          <w:rFonts w:eastAsia="Times New Roman"/>
          <w:bCs/>
          <w:kern w:val="0"/>
          <w:lang w:eastAsia="en-US"/>
        </w:rPr>
        <w:t xml:space="preserve"> bei užpildytą sąmatą, Forma B–1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1)</w:t>
      </w:r>
      <w:r w:rsidRPr="00317999">
        <w:rPr>
          <w:rFonts w:eastAsia="Times New Roman"/>
          <w:bCs/>
          <w:kern w:val="0"/>
          <w:lang w:eastAsia="en-US"/>
        </w:rPr>
        <w:t xml:space="preserve">, Asignavimų valdytojas perveda Lėšų gavėjui šios Sutarties </w:t>
      </w:r>
    </w:p>
    <w:p w14:paraId="6484D42A" w14:textId="77777777" w:rsidR="00317999" w:rsidRPr="009F13E7" w:rsidRDefault="00317999" w:rsidP="00880B25">
      <w:pPr>
        <w:widowControl/>
        <w:suppressAutoHyphens w:val="0"/>
        <w:ind w:firstLine="720"/>
        <w:jc w:val="both"/>
        <w:rPr>
          <w:rFonts w:eastAsia="Times New Roman"/>
          <w:b/>
          <w:kern w:val="0"/>
          <w:lang w:eastAsia="en-US"/>
        </w:rPr>
      </w:pPr>
      <w:r w:rsidRPr="00317999">
        <w:rPr>
          <w:rFonts w:eastAsia="Times New Roman"/>
          <w:bCs/>
          <w:kern w:val="0"/>
          <w:lang w:eastAsia="en-US"/>
        </w:rPr>
        <w:t xml:space="preserve">2.4.1 </w:t>
      </w:r>
      <w:r w:rsidRPr="00317999">
        <w:rPr>
          <w:rFonts w:eastAsia="Times New Roman"/>
          <w:kern w:val="0"/>
          <w:lang w:eastAsia="en-US"/>
        </w:rPr>
        <w:t>papunktyje</w:t>
      </w:r>
      <w:r w:rsidRPr="00317999">
        <w:rPr>
          <w:rFonts w:eastAsia="Times New Roman"/>
          <w:bCs/>
          <w:kern w:val="0"/>
          <w:lang w:eastAsia="en-US"/>
        </w:rPr>
        <w:t xml:space="preserve"> nurodytas lėšas. </w:t>
      </w:r>
    </w:p>
    <w:p w14:paraId="56CC47E4" w14:textId="77777777" w:rsidR="00317999" w:rsidRPr="00317999" w:rsidRDefault="00317999" w:rsidP="00317999">
      <w:pPr>
        <w:widowControl/>
        <w:suppressAutoHyphens w:val="0"/>
        <w:jc w:val="both"/>
        <w:rPr>
          <w:rFonts w:eastAsia="Times New Roman"/>
          <w:bCs/>
          <w:kern w:val="0"/>
          <w:lang w:eastAsia="en-US"/>
        </w:rPr>
      </w:pPr>
    </w:p>
    <w:p w14:paraId="75EEE099"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4. ŠALIŲ ATSAKOMYBĖ</w:t>
      </w:r>
    </w:p>
    <w:p w14:paraId="682B4790" w14:textId="77777777" w:rsidR="00317999" w:rsidRPr="00317999" w:rsidRDefault="00317999" w:rsidP="00880B25">
      <w:pPr>
        <w:widowControl/>
        <w:suppressAutoHyphens w:val="0"/>
        <w:ind w:firstLine="720"/>
        <w:jc w:val="both"/>
        <w:rPr>
          <w:rFonts w:eastAsia="Times New Roman"/>
          <w:b/>
          <w:kern w:val="0"/>
          <w:lang w:eastAsia="en-US"/>
        </w:rPr>
      </w:pPr>
    </w:p>
    <w:p w14:paraId="5F65546C"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4.1.</w:t>
      </w:r>
      <w:r w:rsidRPr="00317999">
        <w:rPr>
          <w:rFonts w:eastAsia="Times New Roman"/>
          <w:kern w:val="0"/>
          <w:lang w:eastAsia="en-US"/>
        </w:rPr>
        <w:tab/>
        <w:t xml:space="preserve"> Už lėšų panaudojimą pagal tikslinę paskirtį bei įsipareigojimų pagal šią Sutartį įvykdymą atsako Lėšų gavėjas įstatymų ir šios sutarties nustatyta tvarka.</w:t>
      </w:r>
    </w:p>
    <w:p w14:paraId="4D64AFC4"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4.2.</w:t>
      </w:r>
      <w:r w:rsidRPr="00317999">
        <w:rPr>
          <w:rFonts w:eastAsia="Times New Roman"/>
          <w:kern w:val="0"/>
          <w:lang w:eastAsia="en-US"/>
        </w:rPr>
        <w:tab/>
        <w:t xml:space="preserve"> Lėšų gavėjui lėšas panaudojus ne pagal tikslinę paskirtį, šios turi būti grąžintos Asignavimų valdytojui per 10 (dešimt) kalendorinių dienų nuo tokio fakto nustatymo dienos.</w:t>
      </w:r>
    </w:p>
    <w:p w14:paraId="2AB7C7B3"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4.3.</w:t>
      </w:r>
      <w:r w:rsidRPr="00317999">
        <w:rPr>
          <w:rFonts w:eastAsia="Times New Roman"/>
          <w:kern w:val="0"/>
          <w:lang w:eastAsia="en-US"/>
        </w:rPr>
        <w:tab/>
        <w:t xml:space="preserve"> Jeigu Lė</w:t>
      </w:r>
      <w:r w:rsidR="00704E66">
        <w:rPr>
          <w:rFonts w:eastAsia="Times New Roman"/>
          <w:kern w:val="0"/>
          <w:lang w:eastAsia="en-US"/>
        </w:rPr>
        <w:t>šų gavėjas negrąžina lėšų šios S</w:t>
      </w:r>
      <w:r w:rsidRPr="00317999">
        <w:rPr>
          <w:rFonts w:eastAsia="Times New Roman"/>
          <w:kern w:val="0"/>
          <w:lang w:eastAsia="en-US"/>
        </w:rPr>
        <w:t>utarties 2.1.8 ir 4.2 papunkčiuose nustatytu terminu, Asignavimų valdytojas turi teisę skaičiuoti 0,02 proc. delspinigių už kiekvieną pavėluotą dieną nuo negrąžintos sumos.</w:t>
      </w:r>
    </w:p>
    <w:p w14:paraId="6774DB2B" w14:textId="77777777" w:rsidR="00317999" w:rsidRPr="00317999" w:rsidRDefault="00317999" w:rsidP="00880B25">
      <w:pPr>
        <w:widowControl/>
        <w:tabs>
          <w:tab w:val="left" w:pos="0"/>
          <w:tab w:val="left" w:pos="1080"/>
          <w:tab w:val="left" w:pos="1260"/>
        </w:tabs>
        <w:suppressAutoHyphens w:val="0"/>
        <w:ind w:firstLine="720"/>
        <w:jc w:val="both"/>
        <w:rPr>
          <w:rFonts w:eastAsia="Times New Roman"/>
          <w:kern w:val="0"/>
          <w:lang w:eastAsia="en-US"/>
        </w:rPr>
      </w:pPr>
      <w:r w:rsidRPr="00317999">
        <w:rPr>
          <w:rFonts w:eastAsia="Times New Roman"/>
          <w:kern w:val="0"/>
          <w:lang w:eastAsia="en-US"/>
        </w:rPr>
        <w:t>4.4.</w:t>
      </w:r>
      <w:r w:rsidRPr="00317999">
        <w:rPr>
          <w:rFonts w:eastAsia="Times New Roman"/>
          <w:kern w:val="0"/>
          <w:lang w:eastAsia="en-US"/>
        </w:rPr>
        <w:tab/>
        <w:t xml:space="preserve"> Už ataskaitų pateikimą laiku, informacijos ir pateiktų duomenų teisingumą, gautų lėšų apskaitos tvarkymą atsako Lėšų gavėjas.</w:t>
      </w:r>
    </w:p>
    <w:p w14:paraId="0908E2DB" w14:textId="77777777" w:rsidR="00317999" w:rsidRPr="00880B25" w:rsidRDefault="00317999" w:rsidP="00317999">
      <w:pPr>
        <w:widowControl/>
        <w:suppressAutoHyphens w:val="0"/>
        <w:rPr>
          <w:rFonts w:eastAsia="Times New Roman"/>
          <w:kern w:val="0"/>
          <w:lang w:eastAsia="en-US"/>
        </w:rPr>
      </w:pPr>
    </w:p>
    <w:p w14:paraId="34F3A40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5. KITOS SUTARTIES SĄLYGOS</w:t>
      </w:r>
    </w:p>
    <w:p w14:paraId="01E98548" w14:textId="77777777" w:rsidR="00317999" w:rsidRPr="00317999" w:rsidRDefault="00317999" w:rsidP="00317999">
      <w:pPr>
        <w:widowControl/>
        <w:suppressAutoHyphens w:val="0"/>
        <w:jc w:val="center"/>
        <w:rPr>
          <w:rFonts w:eastAsia="Times New Roman"/>
          <w:b/>
          <w:kern w:val="0"/>
          <w:lang w:eastAsia="en-US"/>
        </w:rPr>
      </w:pPr>
    </w:p>
    <w:p w14:paraId="76AAC69D"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 xml:space="preserve">5.1. Atsiradus nuo šios Sutarties šalių nepriklausančiomis </w:t>
      </w:r>
      <w:r w:rsidRPr="00317999">
        <w:rPr>
          <w:rFonts w:eastAsia="Times New Roman"/>
          <w:i/>
          <w:kern w:val="0"/>
          <w:lang w:eastAsia="en-US"/>
        </w:rPr>
        <w:t>force majeure</w:t>
      </w:r>
      <w:r w:rsidRPr="00317999">
        <w:rPr>
          <w:rFonts w:eastAsia="Times New Roman"/>
          <w:kern w:val="0"/>
          <w:lang w:eastAsia="en-US"/>
        </w:rPr>
        <w:t xml:space="preserve"> aplinkybėms, kurios trukdo vykdyti šią Sutartį, šalys privalo nedelsdamos apie tai informuoti viena kitą.</w:t>
      </w:r>
    </w:p>
    <w:p w14:paraId="10925C5E"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5.2. Ginčai tarp šalių, kylantys vykdant šią Sutartį, sprendžiami derybų keliu. Nepavykus ginčų išspręsti derybomis, jie sprendžiami teisme Lietuvos Respublikos įstatymų nustatyta tvarka.</w:t>
      </w:r>
    </w:p>
    <w:p w14:paraId="59EE38C5" w14:textId="77777777" w:rsidR="00317999" w:rsidRPr="00317999" w:rsidRDefault="00317999" w:rsidP="00880B25">
      <w:pPr>
        <w:widowControl/>
        <w:suppressAutoHyphens w:val="0"/>
        <w:ind w:firstLine="720"/>
        <w:jc w:val="both"/>
        <w:rPr>
          <w:rFonts w:eastAsia="Times New Roman"/>
          <w:kern w:val="0"/>
          <w:lang w:eastAsia="en-US"/>
        </w:rPr>
      </w:pPr>
      <w:r w:rsidRPr="00317999">
        <w:rPr>
          <w:rFonts w:eastAsia="Times New Roman"/>
          <w:kern w:val="0"/>
          <w:lang w:eastAsia="en-US"/>
        </w:rPr>
        <w:t>5.</w:t>
      </w:r>
      <w:r w:rsidR="004C5C2F">
        <w:rPr>
          <w:rFonts w:eastAsia="Times New Roman"/>
          <w:kern w:val="0"/>
          <w:lang w:eastAsia="en-US"/>
        </w:rPr>
        <w:t>3</w:t>
      </w:r>
      <w:r w:rsidRPr="00317999">
        <w:rPr>
          <w:rFonts w:eastAsia="Times New Roman"/>
          <w:kern w:val="0"/>
          <w:lang w:eastAsia="en-US"/>
        </w:rPr>
        <w:t>. Sutartis įsigalioja nuo jos pasirašymo momento ir galioja iki visiško šalių sutartinių įsipareigojimų įvykdymo.</w:t>
      </w:r>
    </w:p>
    <w:p w14:paraId="01CC1447" w14:textId="63167C11" w:rsidR="00935AD4" w:rsidRPr="00A64886" w:rsidRDefault="00317999" w:rsidP="00A64886">
      <w:pPr>
        <w:widowControl/>
        <w:suppressAutoHyphens w:val="0"/>
        <w:ind w:firstLine="720"/>
        <w:jc w:val="both"/>
        <w:rPr>
          <w:rFonts w:eastAsia="Times New Roman"/>
          <w:kern w:val="0"/>
          <w:lang w:eastAsia="en-US"/>
        </w:rPr>
      </w:pPr>
      <w:r w:rsidRPr="00317999">
        <w:rPr>
          <w:rFonts w:eastAsia="Times New Roman"/>
          <w:kern w:val="0"/>
          <w:lang w:eastAsia="en-US"/>
        </w:rPr>
        <w:t>5.</w:t>
      </w:r>
      <w:r w:rsidR="004C5C2F">
        <w:rPr>
          <w:rFonts w:eastAsia="Times New Roman"/>
          <w:kern w:val="0"/>
          <w:lang w:eastAsia="en-US"/>
        </w:rPr>
        <w:t>4</w:t>
      </w:r>
      <w:r w:rsidRPr="00317999">
        <w:rPr>
          <w:rFonts w:eastAsia="Times New Roman"/>
          <w:kern w:val="0"/>
          <w:lang w:eastAsia="en-US"/>
        </w:rPr>
        <w:t>. Sutartis ir Sutarties priedai, sudaryti dviem egzemplioriais, turinčiais vienodą teisinę galią, pateikiami po vieną egzempliorių kiek</w:t>
      </w:r>
      <w:r w:rsidR="00704E66">
        <w:rPr>
          <w:rFonts w:eastAsia="Times New Roman"/>
          <w:kern w:val="0"/>
          <w:lang w:eastAsia="en-US"/>
        </w:rPr>
        <w:t>vienai S</w:t>
      </w:r>
      <w:r w:rsidRPr="00317999">
        <w:rPr>
          <w:rFonts w:eastAsia="Times New Roman"/>
          <w:kern w:val="0"/>
          <w:lang w:eastAsia="en-US"/>
        </w:rPr>
        <w:t>utarties šaliai. Šalys pasirašo kiekviename Sutarties lape.</w:t>
      </w:r>
    </w:p>
    <w:p w14:paraId="0D32AB4F" w14:textId="77777777" w:rsidR="00317999" w:rsidRDefault="00317999" w:rsidP="00880B25">
      <w:pPr>
        <w:widowControl/>
        <w:suppressAutoHyphens w:val="0"/>
        <w:jc w:val="center"/>
        <w:rPr>
          <w:rFonts w:eastAsia="Times New Roman"/>
          <w:b/>
          <w:kern w:val="0"/>
          <w:lang w:eastAsia="en-US"/>
        </w:rPr>
      </w:pPr>
      <w:r w:rsidRPr="00317999">
        <w:rPr>
          <w:rFonts w:eastAsia="Times New Roman"/>
          <w:b/>
          <w:kern w:val="0"/>
          <w:lang w:eastAsia="en-US"/>
        </w:rPr>
        <w:lastRenderedPageBreak/>
        <w:t>6. SANKCIJOS</w:t>
      </w:r>
    </w:p>
    <w:p w14:paraId="6BE29C10" w14:textId="77777777" w:rsidR="00880B25" w:rsidRPr="00317999" w:rsidRDefault="00880B25" w:rsidP="00880B25">
      <w:pPr>
        <w:widowControl/>
        <w:suppressAutoHyphens w:val="0"/>
        <w:jc w:val="center"/>
        <w:rPr>
          <w:rFonts w:eastAsia="Times New Roman"/>
          <w:b/>
          <w:kern w:val="0"/>
          <w:lang w:eastAsia="en-US"/>
        </w:rPr>
      </w:pPr>
    </w:p>
    <w:p w14:paraId="6F8A02A4" w14:textId="777777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6.</w:t>
      </w:r>
      <w:r w:rsidR="00C37F91">
        <w:rPr>
          <w:rFonts w:eastAsia="Times New Roman"/>
          <w:kern w:val="0"/>
          <w:lang w:eastAsia="en-US"/>
        </w:rPr>
        <w:t>1</w:t>
      </w:r>
      <w:r w:rsidRPr="00317999">
        <w:rPr>
          <w:rFonts w:eastAsia="Times New Roman"/>
          <w:kern w:val="0"/>
          <w:lang w:eastAsia="en-US"/>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1C9453C7" w14:textId="77777777" w:rsidR="00317999" w:rsidRPr="00317999" w:rsidRDefault="00317999" w:rsidP="00935AD4">
      <w:pPr>
        <w:widowControl/>
        <w:tabs>
          <w:tab w:val="left" w:pos="851"/>
          <w:tab w:val="left" w:pos="1843"/>
        </w:tabs>
        <w:suppressAutoHyphens w:val="0"/>
        <w:ind w:firstLine="720"/>
        <w:jc w:val="both"/>
        <w:rPr>
          <w:rFonts w:eastAsia="Times New Roman"/>
          <w:kern w:val="0"/>
          <w:lang w:eastAsia="en-US"/>
        </w:rPr>
      </w:pPr>
      <w:r w:rsidRPr="00317999">
        <w:rPr>
          <w:rFonts w:eastAsia="Times New Roman"/>
          <w:kern w:val="0"/>
          <w:lang w:eastAsia="en-US"/>
        </w:rPr>
        <w:t>6.</w:t>
      </w:r>
      <w:r w:rsidR="00C37F91">
        <w:rPr>
          <w:rFonts w:eastAsia="Times New Roman"/>
          <w:kern w:val="0"/>
          <w:lang w:eastAsia="en-US"/>
        </w:rPr>
        <w:t>2</w:t>
      </w:r>
      <w:r w:rsidRPr="00317999">
        <w:rPr>
          <w:rFonts w:eastAsia="Times New Roman"/>
          <w:kern w:val="0"/>
          <w:lang w:eastAsia="en-US"/>
        </w:rPr>
        <w:t>. Ši Sutartis gali būti nutraukta, o pervestos lėšos teisės aktų nustatyta tvarka išieškomos į Anykščių rajono savivaldybės biudžetą, jei Lėšų gavėjas piktybiškai ir sistemingai nustatytu laiku nepateikia Biudžeto išlaidų sąmatos įvykdymo ataskaitos arba nevykdo kitų, šioje Sutartyje ar jos prieduose nustatytų, įsipareigojimų.</w:t>
      </w:r>
    </w:p>
    <w:p w14:paraId="015EB910" w14:textId="77777777" w:rsidR="00317999" w:rsidRPr="00317999" w:rsidRDefault="00317999" w:rsidP="00317999">
      <w:pPr>
        <w:widowControl/>
        <w:suppressAutoHyphens w:val="0"/>
        <w:rPr>
          <w:rFonts w:eastAsia="Times New Roman"/>
          <w:kern w:val="0"/>
          <w:lang w:eastAsia="en-US"/>
        </w:rPr>
      </w:pPr>
    </w:p>
    <w:p w14:paraId="29EE3E08"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7. SUTARTIES PRIEDAI</w:t>
      </w:r>
    </w:p>
    <w:p w14:paraId="33CE7A9F" w14:textId="77777777" w:rsidR="00317999" w:rsidRPr="00317999" w:rsidRDefault="00317999" w:rsidP="00317999">
      <w:pPr>
        <w:widowControl/>
        <w:suppressAutoHyphens w:val="0"/>
        <w:jc w:val="right"/>
        <w:rPr>
          <w:rFonts w:eastAsia="Times New Roman"/>
          <w:kern w:val="0"/>
          <w:lang w:eastAsia="en-US"/>
        </w:rPr>
      </w:pPr>
    </w:p>
    <w:p w14:paraId="1342F035" w14:textId="777777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7.1. Forma B–1 (priedas Nr.</w:t>
      </w:r>
      <w:r w:rsidR="00704E66">
        <w:rPr>
          <w:rFonts w:eastAsia="Times New Roman"/>
          <w:kern w:val="0"/>
          <w:lang w:eastAsia="en-US"/>
        </w:rPr>
        <w:t xml:space="preserve"> </w:t>
      </w:r>
      <w:r w:rsidRPr="00317999">
        <w:rPr>
          <w:rFonts w:eastAsia="Times New Roman"/>
          <w:kern w:val="0"/>
          <w:lang w:eastAsia="en-US"/>
        </w:rPr>
        <w:t>1);</w:t>
      </w:r>
    </w:p>
    <w:p w14:paraId="0A05D332" w14:textId="777777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7.2. Prašymas dėl lėšų skyrimo (priedas Nr.</w:t>
      </w:r>
      <w:r w:rsidR="00704E66">
        <w:rPr>
          <w:rFonts w:eastAsia="Times New Roman"/>
          <w:kern w:val="0"/>
          <w:lang w:eastAsia="en-US"/>
        </w:rPr>
        <w:t xml:space="preserve"> </w:t>
      </w:r>
      <w:r w:rsidRPr="00317999">
        <w:rPr>
          <w:rFonts w:eastAsia="Times New Roman"/>
          <w:kern w:val="0"/>
          <w:lang w:eastAsia="en-US"/>
        </w:rPr>
        <w:t>2);</w:t>
      </w:r>
    </w:p>
    <w:p w14:paraId="1C83EE42" w14:textId="777777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7.3. Projekto įvykdymo ataskaita (priedas Nr.</w:t>
      </w:r>
      <w:r w:rsidR="00704E66">
        <w:rPr>
          <w:rFonts w:eastAsia="Times New Roman"/>
          <w:kern w:val="0"/>
          <w:lang w:eastAsia="en-US"/>
        </w:rPr>
        <w:t xml:space="preserve"> </w:t>
      </w:r>
      <w:r w:rsidRPr="00317999">
        <w:rPr>
          <w:rFonts w:eastAsia="Times New Roman"/>
          <w:kern w:val="0"/>
          <w:lang w:eastAsia="en-US"/>
        </w:rPr>
        <w:t>3);</w:t>
      </w:r>
    </w:p>
    <w:p w14:paraId="0C5827F1" w14:textId="777777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7.4. Forma Nr. 2 (priedas Nr.</w:t>
      </w:r>
      <w:r w:rsidR="00704E66">
        <w:rPr>
          <w:rFonts w:eastAsia="Times New Roman"/>
          <w:kern w:val="0"/>
          <w:lang w:eastAsia="en-US"/>
        </w:rPr>
        <w:t xml:space="preserve"> </w:t>
      </w:r>
      <w:r w:rsidRPr="00317999">
        <w:rPr>
          <w:rFonts w:eastAsia="Times New Roman"/>
          <w:kern w:val="0"/>
          <w:lang w:eastAsia="en-US"/>
        </w:rPr>
        <w:t>4);</w:t>
      </w:r>
    </w:p>
    <w:p w14:paraId="2D010F19" w14:textId="77777777" w:rsidR="00317999" w:rsidRPr="00317999" w:rsidRDefault="00317999" w:rsidP="00935AD4">
      <w:pPr>
        <w:widowControl/>
        <w:suppressAutoHyphens w:val="0"/>
        <w:ind w:firstLine="720"/>
        <w:jc w:val="both"/>
        <w:rPr>
          <w:rFonts w:eastAsia="Times New Roman"/>
          <w:kern w:val="0"/>
          <w:lang w:eastAsia="en-US"/>
        </w:rPr>
      </w:pPr>
      <w:r w:rsidRPr="00317999">
        <w:rPr>
          <w:rFonts w:eastAsia="Times New Roman"/>
          <w:kern w:val="0"/>
          <w:lang w:eastAsia="en-US"/>
        </w:rPr>
        <w:t>7.5. Projekto dalykinė ataskaita (priedas Nr.</w:t>
      </w:r>
      <w:r w:rsidR="00704E66">
        <w:rPr>
          <w:rFonts w:eastAsia="Times New Roman"/>
          <w:kern w:val="0"/>
          <w:lang w:eastAsia="en-US"/>
        </w:rPr>
        <w:t xml:space="preserve"> </w:t>
      </w:r>
      <w:r w:rsidRPr="00317999">
        <w:rPr>
          <w:rFonts w:eastAsia="Times New Roman"/>
          <w:kern w:val="0"/>
          <w:lang w:eastAsia="en-US"/>
        </w:rPr>
        <w:t>5);</w:t>
      </w:r>
    </w:p>
    <w:p w14:paraId="1CACF94E" w14:textId="77777777" w:rsidR="00317999" w:rsidRPr="00317999" w:rsidRDefault="00317999" w:rsidP="00935AD4">
      <w:pPr>
        <w:widowControl/>
        <w:suppressAutoHyphens w:val="0"/>
        <w:ind w:firstLine="720"/>
        <w:rPr>
          <w:rFonts w:eastAsia="Times New Roman"/>
          <w:kern w:val="0"/>
          <w:lang w:eastAsia="en-US"/>
        </w:rPr>
      </w:pPr>
      <w:r w:rsidRPr="00317999">
        <w:rPr>
          <w:rFonts w:eastAsia="Times New Roman"/>
          <w:kern w:val="0"/>
          <w:lang w:eastAsia="en-US"/>
        </w:rPr>
        <w:t>7.6. Projekto biudžeto sąmata (priedas Nr.</w:t>
      </w:r>
      <w:r w:rsidR="00704E66">
        <w:rPr>
          <w:rFonts w:eastAsia="Times New Roman"/>
          <w:kern w:val="0"/>
          <w:lang w:eastAsia="en-US"/>
        </w:rPr>
        <w:t xml:space="preserve"> </w:t>
      </w:r>
      <w:r w:rsidRPr="00317999">
        <w:rPr>
          <w:rFonts w:eastAsia="Times New Roman"/>
          <w:kern w:val="0"/>
          <w:lang w:eastAsia="en-US"/>
        </w:rPr>
        <w:t>6).</w:t>
      </w:r>
    </w:p>
    <w:p w14:paraId="32E4DE8B" w14:textId="77777777" w:rsidR="00317999" w:rsidRPr="00317999" w:rsidRDefault="00317999" w:rsidP="00317999">
      <w:pPr>
        <w:widowControl/>
        <w:suppressAutoHyphens w:val="0"/>
        <w:rPr>
          <w:rFonts w:eastAsia="Times New Roman"/>
          <w:kern w:val="0"/>
          <w:lang w:eastAsia="en-US"/>
        </w:rPr>
      </w:pPr>
    </w:p>
    <w:p w14:paraId="113A5B58" w14:textId="4FCA6128"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8. ŠALIŲ ADRESAI IR REKVIZITAI</w:t>
      </w:r>
    </w:p>
    <w:p w14:paraId="06CEFCD3" w14:textId="77777777" w:rsidR="00317999" w:rsidRPr="00317999" w:rsidRDefault="00317999" w:rsidP="00317999">
      <w:pPr>
        <w:widowControl/>
        <w:suppressAutoHyphens w:val="0"/>
        <w:rPr>
          <w:rFonts w:eastAsia="Times New Roman"/>
          <w:kern w:val="0"/>
          <w:sz w:val="18"/>
          <w:szCs w:val="18"/>
          <w:lang w:eastAsia="en-US"/>
        </w:rPr>
      </w:pPr>
    </w:p>
    <w:p w14:paraId="4DC5EF2C" w14:textId="77777777" w:rsidR="00317999" w:rsidRPr="00317999" w:rsidRDefault="00317999" w:rsidP="00317999">
      <w:pPr>
        <w:widowControl/>
        <w:suppressAutoHyphens w:val="0"/>
        <w:jc w:val="both"/>
        <w:rPr>
          <w:rFonts w:eastAsia="Times New Roman"/>
          <w:kern w:val="0"/>
          <w:lang w:eastAsia="en-US"/>
        </w:rPr>
      </w:pPr>
    </w:p>
    <w:p w14:paraId="3D755C3D"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w:t>
      </w:r>
    </w:p>
    <w:p w14:paraId="5A606BDF" w14:textId="77777777" w:rsidR="00317999" w:rsidRPr="00317999" w:rsidRDefault="00317999" w:rsidP="00317999">
      <w:pPr>
        <w:widowControl/>
        <w:suppressAutoHyphens w:val="0"/>
        <w:jc w:val="both"/>
        <w:rPr>
          <w:rFonts w:eastAsia="Times New Roman"/>
          <w:kern w:val="0"/>
          <w:lang w:eastAsia="en-US"/>
        </w:rPr>
      </w:pPr>
    </w:p>
    <w:tbl>
      <w:tblPr>
        <w:tblW w:w="9743" w:type="dxa"/>
        <w:tblLayout w:type="fixed"/>
        <w:tblLook w:val="01E0" w:firstRow="1" w:lastRow="1" w:firstColumn="1" w:lastColumn="1" w:noHBand="0" w:noVBand="0"/>
      </w:tblPr>
      <w:tblGrid>
        <w:gridCol w:w="4749"/>
        <w:gridCol w:w="4994"/>
      </w:tblGrid>
      <w:tr w:rsidR="00317999" w:rsidRPr="00317999" w14:paraId="40F15E95" w14:textId="77777777" w:rsidTr="00317999">
        <w:trPr>
          <w:trHeight w:val="3449"/>
        </w:trPr>
        <w:tc>
          <w:tcPr>
            <w:tcW w:w="4749" w:type="dxa"/>
          </w:tcPr>
          <w:p w14:paraId="40173070"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Anykščių rajono savivaldybės</w:t>
            </w:r>
            <w:r w:rsidR="009B4081" w:rsidRPr="00761F8B">
              <w:rPr>
                <w:rFonts w:eastAsia="Times New Roman"/>
                <w:kern w:val="0"/>
                <w:lang w:eastAsia="en-US"/>
              </w:rPr>
              <w:t xml:space="preserve"> administracij</w:t>
            </w:r>
            <w:r w:rsidR="000E4541" w:rsidRPr="00761F8B">
              <w:rPr>
                <w:rFonts w:eastAsia="Times New Roman"/>
                <w:kern w:val="0"/>
                <w:lang w:eastAsia="en-US"/>
              </w:rPr>
              <w:t>a</w:t>
            </w:r>
          </w:p>
          <w:p w14:paraId="54AA1E24"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J. Biliūno g. 23, LT-29111 Anykščiai</w:t>
            </w:r>
          </w:p>
          <w:p w14:paraId="1D5322AC"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Kodas 188774637</w:t>
            </w:r>
          </w:p>
          <w:p w14:paraId="1965E0ED"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 s. LT647182100000130657</w:t>
            </w:r>
            <w:r w:rsidRPr="00761F8B">
              <w:rPr>
                <w:rFonts w:eastAsia="Times New Roman"/>
                <w:kern w:val="0"/>
                <w:lang w:eastAsia="en-US"/>
              </w:rPr>
              <w:tab/>
              <w:t xml:space="preserve">  </w:t>
            </w:r>
          </w:p>
          <w:p w14:paraId="74729FAA" w14:textId="016A09B6"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 xml:space="preserve">AB </w:t>
            </w:r>
            <w:r w:rsidR="007D2039">
              <w:rPr>
                <w:rFonts w:eastAsia="Times New Roman"/>
                <w:kern w:val="0"/>
                <w:lang w:eastAsia="en-US"/>
              </w:rPr>
              <w:t>„</w:t>
            </w:r>
            <w:proofErr w:type="spellStart"/>
            <w:r w:rsidR="007D2039">
              <w:rPr>
                <w:rFonts w:eastAsia="Times New Roman"/>
                <w:kern w:val="0"/>
                <w:lang w:eastAsia="en-US"/>
              </w:rPr>
              <w:t>Artea</w:t>
            </w:r>
            <w:proofErr w:type="spellEnd"/>
            <w:r w:rsidR="007D2039">
              <w:rPr>
                <w:rFonts w:eastAsia="Times New Roman"/>
                <w:kern w:val="0"/>
                <w:lang w:eastAsia="en-US"/>
              </w:rPr>
              <w:t>“</w:t>
            </w:r>
            <w:r w:rsidRPr="00761F8B">
              <w:rPr>
                <w:rFonts w:eastAsia="Times New Roman"/>
                <w:kern w:val="0"/>
                <w:lang w:eastAsia="en-US"/>
              </w:rPr>
              <w:t xml:space="preserve"> bankas </w:t>
            </w:r>
          </w:p>
          <w:p w14:paraId="6C64261B" w14:textId="77777777" w:rsidR="00317999" w:rsidRPr="00761F8B" w:rsidRDefault="005401DF" w:rsidP="00317999">
            <w:pPr>
              <w:widowControl/>
              <w:suppressAutoHyphens w:val="0"/>
              <w:jc w:val="both"/>
              <w:rPr>
                <w:rFonts w:eastAsia="Times New Roman"/>
                <w:kern w:val="0"/>
                <w:lang w:eastAsia="en-US"/>
              </w:rPr>
            </w:pPr>
            <w:r>
              <w:rPr>
                <w:rFonts w:eastAsia="Times New Roman"/>
                <w:kern w:val="0"/>
                <w:lang w:eastAsia="en-US"/>
              </w:rPr>
              <w:t>Finansų įstaigos</w:t>
            </w:r>
            <w:r w:rsidR="00317999" w:rsidRPr="00761F8B">
              <w:rPr>
                <w:rFonts w:eastAsia="Times New Roman"/>
                <w:kern w:val="0"/>
                <w:lang w:eastAsia="en-US"/>
              </w:rPr>
              <w:t xml:space="preserve"> kodas 71821</w:t>
            </w:r>
          </w:p>
          <w:p w14:paraId="5916C2A2"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Tel. (</w:t>
            </w:r>
            <w:r w:rsidR="00704E66">
              <w:rPr>
                <w:rFonts w:eastAsia="Times New Roman"/>
                <w:kern w:val="0"/>
                <w:lang w:eastAsia="en-US"/>
              </w:rPr>
              <w:t>0</w:t>
            </w:r>
            <w:r w:rsidRPr="00761F8B">
              <w:rPr>
                <w:rFonts w:eastAsia="Times New Roman"/>
                <w:kern w:val="0"/>
                <w:lang w:eastAsia="en-US"/>
              </w:rPr>
              <w:t xml:space="preserve"> 381) 58041</w:t>
            </w:r>
          </w:p>
          <w:p w14:paraId="59359F2F"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Asignavimų valdytojas</w:t>
            </w:r>
          </w:p>
          <w:p w14:paraId="7928C236"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__________________</w:t>
            </w:r>
          </w:p>
          <w:p w14:paraId="2BAF804A" w14:textId="77777777" w:rsidR="00317999" w:rsidRPr="00761F8B" w:rsidRDefault="00317999" w:rsidP="00317999">
            <w:pPr>
              <w:widowControl/>
              <w:suppressAutoHyphens w:val="0"/>
              <w:jc w:val="both"/>
              <w:rPr>
                <w:rFonts w:eastAsia="Times New Roman"/>
                <w:kern w:val="0"/>
                <w:lang w:eastAsia="en-US"/>
              </w:rPr>
            </w:pPr>
          </w:p>
          <w:p w14:paraId="06D9554D" w14:textId="77777777" w:rsidR="00317999" w:rsidRPr="00761F8B" w:rsidRDefault="00317999" w:rsidP="00317999">
            <w:pPr>
              <w:widowControl/>
              <w:suppressAutoHyphens w:val="0"/>
              <w:jc w:val="both"/>
              <w:rPr>
                <w:rFonts w:eastAsia="Times New Roman"/>
                <w:kern w:val="0"/>
                <w:lang w:eastAsia="en-US"/>
              </w:rPr>
            </w:pPr>
          </w:p>
        </w:tc>
        <w:tc>
          <w:tcPr>
            <w:tcW w:w="4994" w:type="dxa"/>
          </w:tcPr>
          <w:p w14:paraId="5AAA2A36"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 xml:space="preserve">Pareiškėjo pavadinimas </w:t>
            </w:r>
          </w:p>
          <w:p w14:paraId="4D223F25"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Adresas</w:t>
            </w:r>
          </w:p>
          <w:p w14:paraId="35DD4D00" w14:textId="77777777" w:rsidR="00317999" w:rsidRPr="00761F8B" w:rsidRDefault="00317999" w:rsidP="00317999">
            <w:pPr>
              <w:widowControl/>
              <w:suppressAutoHyphens w:val="0"/>
              <w:jc w:val="both"/>
              <w:rPr>
                <w:rFonts w:eastAsia="Times New Roman"/>
                <w:i/>
                <w:kern w:val="0"/>
                <w:lang w:eastAsia="en-US"/>
              </w:rPr>
            </w:pPr>
          </w:p>
          <w:p w14:paraId="05DFDBAF"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 xml:space="preserve">A. s. </w:t>
            </w:r>
          </w:p>
          <w:p w14:paraId="77FB8484" w14:textId="77777777" w:rsidR="00317999" w:rsidRPr="00761F8B" w:rsidRDefault="005401DF" w:rsidP="00317999">
            <w:pPr>
              <w:widowControl/>
              <w:suppressAutoHyphens w:val="0"/>
              <w:jc w:val="both"/>
              <w:rPr>
                <w:rFonts w:eastAsia="Times New Roman"/>
                <w:i/>
                <w:kern w:val="0"/>
                <w:lang w:eastAsia="en-US"/>
              </w:rPr>
            </w:pPr>
            <w:r>
              <w:rPr>
                <w:rFonts w:eastAsia="Times New Roman"/>
                <w:i/>
                <w:kern w:val="0"/>
                <w:lang w:eastAsia="en-US"/>
              </w:rPr>
              <w:t>Finansų įstaiga</w:t>
            </w:r>
            <w:r w:rsidR="00317999" w:rsidRPr="00761F8B">
              <w:rPr>
                <w:rFonts w:eastAsia="Times New Roman"/>
                <w:i/>
                <w:kern w:val="0"/>
                <w:lang w:eastAsia="en-US"/>
              </w:rPr>
              <w:t xml:space="preserve"> </w:t>
            </w:r>
          </w:p>
          <w:p w14:paraId="0717A1C9" w14:textId="77777777" w:rsidR="00317999" w:rsidRPr="00761F8B" w:rsidRDefault="005401DF" w:rsidP="00317999">
            <w:pPr>
              <w:widowControl/>
              <w:suppressAutoHyphens w:val="0"/>
              <w:jc w:val="both"/>
              <w:rPr>
                <w:rFonts w:eastAsia="Times New Roman"/>
                <w:i/>
                <w:kern w:val="0"/>
                <w:lang w:eastAsia="en-US"/>
              </w:rPr>
            </w:pPr>
            <w:r>
              <w:rPr>
                <w:rFonts w:eastAsia="Times New Roman"/>
                <w:i/>
                <w:kern w:val="0"/>
                <w:lang w:eastAsia="en-US"/>
              </w:rPr>
              <w:t>Finansų įstaigos</w:t>
            </w:r>
            <w:r w:rsidR="00317999" w:rsidRPr="00761F8B">
              <w:rPr>
                <w:rFonts w:eastAsia="Times New Roman"/>
                <w:i/>
                <w:kern w:val="0"/>
                <w:lang w:eastAsia="en-US"/>
              </w:rPr>
              <w:t xml:space="preserve"> kodas </w:t>
            </w:r>
          </w:p>
          <w:p w14:paraId="30A649CD"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 xml:space="preserve">Tel. </w:t>
            </w:r>
          </w:p>
          <w:p w14:paraId="766A16A2"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Lėšų gavėjas</w:t>
            </w:r>
          </w:p>
          <w:p w14:paraId="5EF34AE6"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_______________</w:t>
            </w:r>
          </w:p>
          <w:p w14:paraId="368D31BF" w14:textId="77777777" w:rsidR="00317999" w:rsidRPr="00761F8B" w:rsidRDefault="00317999" w:rsidP="00317999">
            <w:pPr>
              <w:widowControl/>
              <w:suppressAutoHyphens w:val="0"/>
              <w:jc w:val="both"/>
              <w:rPr>
                <w:rFonts w:eastAsia="Times New Roman"/>
                <w:kern w:val="0"/>
                <w:lang w:eastAsia="en-US"/>
              </w:rPr>
            </w:pPr>
          </w:p>
          <w:p w14:paraId="61BA3E35"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w:t>
            </w:r>
          </w:p>
        </w:tc>
      </w:tr>
    </w:tbl>
    <w:p w14:paraId="06C6401E" w14:textId="77777777" w:rsidR="00317999" w:rsidRPr="00317999" w:rsidRDefault="00317999" w:rsidP="00317999">
      <w:pPr>
        <w:widowControl/>
        <w:tabs>
          <w:tab w:val="left" w:pos="4740"/>
        </w:tabs>
        <w:suppressAutoHyphens w:val="0"/>
        <w:rPr>
          <w:rFonts w:eastAsia="Times New Roman"/>
          <w:kern w:val="0"/>
          <w:lang w:eastAsia="en-US"/>
        </w:rPr>
      </w:pPr>
    </w:p>
    <w:p w14:paraId="7E966509" w14:textId="77777777" w:rsidR="00317999" w:rsidRPr="00317999" w:rsidRDefault="00317999" w:rsidP="00317999">
      <w:pPr>
        <w:widowControl/>
        <w:suppressAutoHyphens w:val="0"/>
        <w:jc w:val="right"/>
        <w:rPr>
          <w:rFonts w:eastAsia="Times New Roman"/>
          <w:kern w:val="0"/>
          <w:lang w:eastAsia="en-US"/>
        </w:rPr>
      </w:pPr>
    </w:p>
    <w:p w14:paraId="6AAEF591" w14:textId="77777777" w:rsidR="00317999" w:rsidRPr="00317999" w:rsidRDefault="00317999" w:rsidP="00317999">
      <w:pPr>
        <w:widowControl/>
        <w:suppressAutoHyphens w:val="0"/>
        <w:jc w:val="right"/>
        <w:rPr>
          <w:rFonts w:eastAsia="Times New Roman"/>
          <w:kern w:val="0"/>
          <w:lang w:eastAsia="en-US"/>
        </w:rPr>
      </w:pPr>
    </w:p>
    <w:p w14:paraId="550F99B6" w14:textId="77777777" w:rsidR="00317999" w:rsidRPr="00317999" w:rsidRDefault="00317999" w:rsidP="00317999">
      <w:pPr>
        <w:widowControl/>
        <w:suppressAutoHyphens w:val="0"/>
        <w:jc w:val="right"/>
        <w:rPr>
          <w:rFonts w:eastAsia="Times New Roman"/>
          <w:kern w:val="0"/>
          <w:lang w:eastAsia="en-US"/>
        </w:rPr>
      </w:pPr>
    </w:p>
    <w:p w14:paraId="5288B362" w14:textId="77777777" w:rsidR="00E61151" w:rsidRDefault="00E61151">
      <w:pPr>
        <w:widowControl/>
        <w:suppressAutoHyphens w:val="0"/>
        <w:rPr>
          <w:rFonts w:eastAsia="Times New Roman"/>
          <w:kern w:val="0"/>
          <w:lang w:eastAsia="en-US"/>
        </w:rPr>
      </w:pPr>
      <w:r>
        <w:rPr>
          <w:rFonts w:eastAsia="Times New Roman"/>
          <w:kern w:val="0"/>
          <w:lang w:eastAsia="en-US"/>
        </w:rPr>
        <w:br w:type="page"/>
      </w:r>
    </w:p>
    <w:p w14:paraId="50C7D288" w14:textId="70A28425" w:rsidR="00317999" w:rsidRPr="00A64886" w:rsidRDefault="00317999" w:rsidP="00A64886">
      <w:pPr>
        <w:widowControl/>
        <w:suppressAutoHyphens w:val="0"/>
        <w:jc w:val="right"/>
        <w:rPr>
          <w:rFonts w:eastAsia="Times New Roman"/>
          <w:kern w:val="0"/>
          <w:lang w:eastAsia="en-US"/>
        </w:rPr>
      </w:pPr>
      <w:r w:rsidRPr="00317999">
        <w:rPr>
          <w:rFonts w:eastAsia="Times New Roman"/>
          <w:kern w:val="0"/>
          <w:lang w:eastAsia="en-US"/>
        </w:rPr>
        <w:lastRenderedPageBreak/>
        <w:t xml:space="preserve">Biudžeto lėšų naudojimo sutarties 1 priedas </w:t>
      </w:r>
    </w:p>
    <w:p w14:paraId="0CCCB8C0" w14:textId="77777777" w:rsidR="009136A8" w:rsidRDefault="009136A8" w:rsidP="009136A8">
      <w:pPr>
        <w:ind w:left="6709"/>
        <w:jc w:val="both"/>
      </w:pPr>
      <w:r>
        <w:rPr>
          <w:sz w:val="14"/>
          <w:szCs w:val="14"/>
        </w:rPr>
        <w:t>PATVIRTINTA</w:t>
      </w:r>
    </w:p>
    <w:p w14:paraId="24D85FFD" w14:textId="77777777" w:rsidR="009136A8" w:rsidRPr="009136A8" w:rsidRDefault="009136A8" w:rsidP="009136A8">
      <w:pPr>
        <w:ind w:left="6709"/>
        <w:jc w:val="both"/>
        <w:rPr>
          <w:sz w:val="20"/>
          <w:szCs w:val="20"/>
        </w:rPr>
      </w:pPr>
      <w:r w:rsidRPr="009136A8">
        <w:rPr>
          <w:sz w:val="20"/>
          <w:szCs w:val="20"/>
        </w:rPr>
        <w:t>Lietuvos Respublikos finansų ministro</w:t>
      </w:r>
    </w:p>
    <w:p w14:paraId="1BE73644" w14:textId="1C469A12" w:rsidR="009136A8" w:rsidRPr="009136A8" w:rsidRDefault="009136A8" w:rsidP="009136A8">
      <w:pPr>
        <w:ind w:left="6709"/>
        <w:jc w:val="both"/>
        <w:rPr>
          <w:sz w:val="20"/>
          <w:szCs w:val="20"/>
        </w:rPr>
      </w:pPr>
      <w:r w:rsidRPr="009136A8">
        <w:rPr>
          <w:sz w:val="20"/>
          <w:szCs w:val="20"/>
        </w:rPr>
        <w:t>2011 m. rugpjūčio 8 d. įsakymu Nr. 1K-265</w:t>
      </w:r>
    </w:p>
    <w:p w14:paraId="1019A1E0" w14:textId="77777777" w:rsidR="009136A8" w:rsidRPr="009136A8" w:rsidRDefault="009136A8" w:rsidP="009136A8">
      <w:pPr>
        <w:ind w:left="6709"/>
        <w:jc w:val="both"/>
        <w:rPr>
          <w:sz w:val="20"/>
          <w:szCs w:val="20"/>
        </w:rPr>
      </w:pPr>
      <w:r w:rsidRPr="009136A8">
        <w:rPr>
          <w:sz w:val="20"/>
          <w:szCs w:val="20"/>
        </w:rPr>
        <w:t>(Lietuvos Respublikos finansų ministro</w:t>
      </w:r>
    </w:p>
    <w:p w14:paraId="4263D9AE" w14:textId="77777777" w:rsidR="009136A8" w:rsidRPr="009136A8" w:rsidRDefault="009136A8" w:rsidP="009136A8">
      <w:pPr>
        <w:ind w:left="6709"/>
        <w:jc w:val="both"/>
        <w:rPr>
          <w:sz w:val="20"/>
          <w:szCs w:val="20"/>
        </w:rPr>
      </w:pPr>
      <w:r w:rsidRPr="009136A8">
        <w:rPr>
          <w:sz w:val="20"/>
          <w:szCs w:val="20"/>
        </w:rPr>
        <w:t>2024 m. lapkričio 28 d. įsakymo Nr. 1K-383</w:t>
      </w:r>
    </w:p>
    <w:p w14:paraId="0BA2B0BF" w14:textId="77777777" w:rsidR="009136A8" w:rsidRPr="009136A8" w:rsidRDefault="009136A8" w:rsidP="009136A8">
      <w:pPr>
        <w:spacing w:after="53"/>
        <w:ind w:left="6709"/>
        <w:jc w:val="both"/>
        <w:rPr>
          <w:sz w:val="20"/>
          <w:szCs w:val="20"/>
        </w:rPr>
      </w:pPr>
      <w:r w:rsidRPr="009136A8">
        <w:rPr>
          <w:sz w:val="20"/>
          <w:szCs w:val="20"/>
        </w:rPr>
        <w:t>redakcija)</w:t>
      </w:r>
    </w:p>
    <w:p w14:paraId="7B633C44" w14:textId="77777777" w:rsidR="009136A8" w:rsidRPr="009136A8" w:rsidRDefault="009136A8" w:rsidP="009136A8">
      <w:pPr>
        <w:jc w:val="both"/>
        <w:rPr>
          <w:sz w:val="20"/>
          <w:szCs w:val="20"/>
        </w:rPr>
      </w:pPr>
    </w:p>
    <w:p w14:paraId="290BF557" w14:textId="77777777" w:rsidR="009136A8" w:rsidRPr="009136A8" w:rsidRDefault="009136A8" w:rsidP="009136A8">
      <w:pPr>
        <w:spacing w:after="56"/>
        <w:jc w:val="center"/>
        <w:rPr>
          <w:sz w:val="20"/>
          <w:szCs w:val="20"/>
        </w:rPr>
      </w:pPr>
      <w:r w:rsidRPr="009136A8">
        <w:rPr>
          <w:b/>
          <w:sz w:val="20"/>
          <w:szCs w:val="20"/>
        </w:rPr>
        <w:t>(</w:t>
      </w:r>
      <w:r w:rsidRPr="009136A8">
        <w:rPr>
          <w:b/>
          <w:i/>
          <w:sz w:val="20"/>
          <w:szCs w:val="20"/>
        </w:rPr>
        <w:t>n</w:t>
      </w:r>
      <w:r w:rsidRPr="009136A8">
        <w:rPr>
          <w:b/>
          <w:sz w:val="20"/>
          <w:szCs w:val="20"/>
        </w:rPr>
        <w:t>–(</w:t>
      </w:r>
      <w:r w:rsidRPr="009136A8">
        <w:rPr>
          <w:b/>
          <w:i/>
          <w:sz w:val="20"/>
          <w:szCs w:val="20"/>
        </w:rPr>
        <w:t>n</w:t>
      </w:r>
      <w:r w:rsidRPr="009136A8">
        <w:rPr>
          <w:b/>
          <w:sz w:val="20"/>
          <w:szCs w:val="20"/>
        </w:rPr>
        <w:t xml:space="preserve"> + 2) metų patvirtintos programos sąmatos forma (B-1))</w:t>
      </w:r>
    </w:p>
    <w:p w14:paraId="63A79B6E" w14:textId="77777777" w:rsidR="009136A8" w:rsidRPr="009136A8" w:rsidRDefault="009136A8" w:rsidP="009136A8">
      <w:pPr>
        <w:pBdr>
          <w:top w:val="single" w:sz="4" w:space="1" w:color="auto"/>
        </w:pBdr>
        <w:spacing w:before="44" w:after="11"/>
        <w:jc w:val="center"/>
        <w:rPr>
          <w:sz w:val="20"/>
          <w:szCs w:val="20"/>
        </w:rPr>
      </w:pPr>
      <w:r w:rsidRPr="009136A8">
        <w:rPr>
          <w:sz w:val="20"/>
          <w:szCs w:val="20"/>
        </w:rPr>
        <w:t>(dokumento sudarytojo (įstaigos) pavadinimas)</w:t>
      </w:r>
    </w:p>
    <w:p w14:paraId="3002C83E" w14:textId="77777777" w:rsidR="009136A8" w:rsidRPr="009136A8" w:rsidRDefault="009136A8" w:rsidP="009136A8">
      <w:pPr>
        <w:jc w:val="center"/>
        <w:rPr>
          <w:sz w:val="20"/>
          <w:szCs w:val="20"/>
        </w:rPr>
      </w:pPr>
    </w:p>
    <w:p w14:paraId="75C8C0F8" w14:textId="51A95721" w:rsidR="009136A8" w:rsidRPr="009136A8" w:rsidRDefault="009136A8" w:rsidP="009136A8">
      <w:pPr>
        <w:spacing w:after="179"/>
        <w:jc w:val="center"/>
        <w:rPr>
          <w:sz w:val="20"/>
          <w:szCs w:val="20"/>
        </w:rPr>
      </w:pPr>
      <w:r w:rsidRPr="009136A8">
        <w:rPr>
          <w:b/>
          <w:i/>
          <w:sz w:val="20"/>
          <w:szCs w:val="20"/>
        </w:rPr>
        <w:t>202</w:t>
      </w:r>
      <w:r w:rsidR="001B48B1">
        <w:rPr>
          <w:b/>
          <w:i/>
          <w:sz w:val="20"/>
          <w:szCs w:val="20"/>
        </w:rPr>
        <w:t>6</w:t>
      </w:r>
      <w:r w:rsidRPr="009136A8">
        <w:rPr>
          <w:b/>
          <w:i/>
          <w:sz w:val="20"/>
          <w:szCs w:val="20"/>
        </w:rPr>
        <w:t>-202</w:t>
      </w:r>
      <w:r w:rsidR="001B48B1">
        <w:rPr>
          <w:b/>
          <w:i/>
          <w:sz w:val="20"/>
          <w:szCs w:val="20"/>
        </w:rPr>
        <w:t>8</w:t>
      </w:r>
      <w:r w:rsidRPr="009136A8">
        <w:rPr>
          <w:b/>
          <w:i/>
          <w:sz w:val="20"/>
          <w:szCs w:val="20"/>
        </w:rPr>
        <w:t xml:space="preserve"> </w:t>
      </w:r>
      <w:r w:rsidRPr="009136A8">
        <w:rPr>
          <w:b/>
          <w:sz w:val="20"/>
          <w:szCs w:val="20"/>
        </w:rPr>
        <w:t xml:space="preserve">METŲ PATVIRTINTA PROGRAMOS SĄMATA </w:t>
      </w:r>
    </w:p>
    <w:p w14:paraId="319FF11E" w14:textId="77777777" w:rsidR="009136A8" w:rsidRPr="009136A8" w:rsidRDefault="009136A8" w:rsidP="009136A8">
      <w:pPr>
        <w:rPr>
          <w:sz w:val="20"/>
          <w:szCs w:val="20"/>
        </w:rPr>
      </w:pPr>
    </w:p>
    <w:p w14:paraId="5FF1CBA9" w14:textId="77777777" w:rsidR="009136A8" w:rsidRPr="009136A8" w:rsidRDefault="009136A8" w:rsidP="009136A8">
      <w:pPr>
        <w:pBdr>
          <w:top w:val="single" w:sz="4" w:space="1" w:color="auto"/>
        </w:pBdr>
        <w:spacing w:before="10" w:after="27"/>
        <w:ind w:left="5881"/>
        <w:rPr>
          <w:sz w:val="20"/>
          <w:szCs w:val="20"/>
        </w:rPr>
      </w:pPr>
      <w:r w:rsidRPr="009136A8">
        <w:rPr>
          <w:sz w:val="20"/>
          <w:szCs w:val="20"/>
        </w:rPr>
        <w:t>(data ir numeris)</w:t>
      </w:r>
    </w:p>
    <w:p w14:paraId="5A1F0256" w14:textId="77777777" w:rsidR="009136A8" w:rsidRPr="009136A8" w:rsidRDefault="009136A8" w:rsidP="009136A8">
      <w:pPr>
        <w:spacing w:after="12"/>
        <w:ind w:left="6074"/>
        <w:rPr>
          <w:sz w:val="20"/>
          <w:szCs w:val="20"/>
        </w:rPr>
      </w:pPr>
      <w:r w:rsidRPr="009136A8">
        <w:rPr>
          <w:sz w:val="20"/>
          <w:szCs w:val="20"/>
        </w:rPr>
        <w:t>Anykščiai</w:t>
      </w:r>
    </w:p>
    <w:p w14:paraId="72A98551" w14:textId="77777777" w:rsidR="009136A8" w:rsidRPr="009136A8" w:rsidRDefault="009136A8" w:rsidP="009136A8">
      <w:pPr>
        <w:pBdr>
          <w:top w:val="single" w:sz="4" w:space="1" w:color="auto"/>
        </w:pBdr>
        <w:spacing w:before="10" w:after="31"/>
        <w:ind w:left="5870"/>
        <w:rPr>
          <w:sz w:val="20"/>
          <w:szCs w:val="20"/>
        </w:rPr>
      </w:pPr>
      <w:r w:rsidRPr="009136A8">
        <w:rPr>
          <w:sz w:val="20"/>
          <w:szCs w:val="20"/>
        </w:rPr>
        <w:t>(sudarymo vieta)</w:t>
      </w:r>
    </w:p>
    <w:tbl>
      <w:tblPr>
        <w:tblStyle w:val="Lentelstinklelis"/>
        <w:tblW w:w="10108" w:type="dxa"/>
        <w:tblInd w:w="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5"/>
        <w:gridCol w:w="679"/>
        <w:gridCol w:w="617"/>
        <w:gridCol w:w="629"/>
        <w:gridCol w:w="448"/>
        <w:gridCol w:w="202"/>
        <w:gridCol w:w="486"/>
        <w:gridCol w:w="375"/>
        <w:gridCol w:w="336"/>
        <w:gridCol w:w="703"/>
        <w:gridCol w:w="8"/>
      </w:tblGrid>
      <w:tr w:rsidR="009136A8" w:rsidRPr="009136A8" w14:paraId="05BCA6DA" w14:textId="77777777" w:rsidTr="009136A8">
        <w:trPr>
          <w:gridBefore w:val="5"/>
          <w:wBefore w:w="7998" w:type="dxa"/>
        </w:trPr>
        <w:tc>
          <w:tcPr>
            <w:tcW w:w="688" w:type="dxa"/>
            <w:gridSpan w:val="2"/>
            <w:tcBorders>
              <w:top w:val="single" w:sz="6" w:space="0" w:color="auto"/>
              <w:left w:val="single" w:sz="6" w:space="0" w:color="auto"/>
              <w:bottom w:val="single" w:sz="6" w:space="0" w:color="auto"/>
              <w:right w:val="single" w:sz="6" w:space="0" w:color="auto"/>
            </w:tcBorders>
          </w:tcPr>
          <w:p w14:paraId="0D777D9D" w14:textId="77777777" w:rsidR="009136A8" w:rsidRPr="009136A8" w:rsidRDefault="009136A8" w:rsidP="009136A8">
            <w:pPr>
              <w:spacing w:before="20" w:after="20"/>
              <w:rPr>
                <w:rFonts w:ascii="Times New Roman" w:hAnsi="Times New Roman" w:cs="Times New Roman"/>
                <w:sz w:val="20"/>
                <w:szCs w:val="20"/>
              </w:rPr>
            </w:pPr>
          </w:p>
        </w:tc>
        <w:tc>
          <w:tcPr>
            <w:tcW w:w="711" w:type="dxa"/>
            <w:gridSpan w:val="2"/>
            <w:tcBorders>
              <w:top w:val="single" w:sz="6" w:space="0" w:color="auto"/>
              <w:left w:val="single" w:sz="6" w:space="0" w:color="auto"/>
              <w:bottom w:val="single" w:sz="6" w:space="0" w:color="auto"/>
              <w:right w:val="single" w:sz="6" w:space="0" w:color="auto"/>
            </w:tcBorders>
          </w:tcPr>
          <w:p w14:paraId="3C1AB1D3" w14:textId="77777777" w:rsidR="009136A8" w:rsidRPr="009136A8" w:rsidRDefault="009136A8" w:rsidP="009136A8">
            <w:pPr>
              <w:spacing w:before="20" w:after="20"/>
              <w:rPr>
                <w:rFonts w:ascii="Times New Roman" w:hAnsi="Times New Roman" w:cs="Times New Roman"/>
                <w:sz w:val="20"/>
                <w:szCs w:val="20"/>
              </w:rPr>
            </w:pPr>
          </w:p>
        </w:tc>
        <w:tc>
          <w:tcPr>
            <w:tcW w:w="711" w:type="dxa"/>
            <w:gridSpan w:val="2"/>
            <w:tcBorders>
              <w:top w:val="single" w:sz="6" w:space="0" w:color="auto"/>
              <w:left w:val="single" w:sz="6" w:space="0" w:color="auto"/>
              <w:bottom w:val="single" w:sz="6" w:space="0" w:color="auto"/>
              <w:right w:val="single" w:sz="6" w:space="0" w:color="auto"/>
            </w:tcBorders>
          </w:tcPr>
          <w:p w14:paraId="6724B18F" w14:textId="77777777" w:rsidR="009136A8" w:rsidRPr="009136A8" w:rsidRDefault="009136A8" w:rsidP="009136A8">
            <w:pPr>
              <w:spacing w:before="20" w:after="20"/>
              <w:jc w:val="center"/>
              <w:rPr>
                <w:rFonts w:ascii="Times New Roman" w:hAnsi="Times New Roman" w:cs="Times New Roman"/>
                <w:sz w:val="20"/>
                <w:szCs w:val="20"/>
              </w:rPr>
            </w:pPr>
          </w:p>
        </w:tc>
      </w:tr>
      <w:tr w:rsidR="009136A8" w:rsidRPr="009136A8" w14:paraId="7C6F7469" w14:textId="77777777" w:rsidTr="009136A8">
        <w:trPr>
          <w:gridBefore w:val="5"/>
          <w:wBefore w:w="7998" w:type="dxa"/>
        </w:trPr>
        <w:tc>
          <w:tcPr>
            <w:tcW w:w="688" w:type="dxa"/>
            <w:gridSpan w:val="2"/>
            <w:tcBorders>
              <w:top w:val="single" w:sz="6" w:space="0" w:color="auto"/>
              <w:bottom w:val="single" w:sz="6" w:space="0" w:color="auto"/>
            </w:tcBorders>
          </w:tcPr>
          <w:p w14:paraId="31599BE3" w14:textId="77777777" w:rsidR="009136A8" w:rsidRPr="009136A8" w:rsidRDefault="009136A8" w:rsidP="009136A8">
            <w:pPr>
              <w:rPr>
                <w:rFonts w:ascii="Times New Roman" w:hAnsi="Times New Roman" w:cs="Times New Roman"/>
                <w:sz w:val="20"/>
                <w:szCs w:val="20"/>
              </w:rPr>
            </w:pPr>
          </w:p>
        </w:tc>
        <w:tc>
          <w:tcPr>
            <w:tcW w:w="1422" w:type="dxa"/>
            <w:gridSpan w:val="4"/>
            <w:tcBorders>
              <w:top w:val="single" w:sz="6" w:space="0" w:color="auto"/>
              <w:bottom w:val="single" w:sz="6" w:space="0" w:color="auto"/>
            </w:tcBorders>
          </w:tcPr>
          <w:p w14:paraId="55BE3120" w14:textId="77777777" w:rsidR="009136A8" w:rsidRPr="009136A8" w:rsidRDefault="009136A8" w:rsidP="009136A8">
            <w:pPr>
              <w:spacing w:before="10" w:after="14"/>
              <w:rPr>
                <w:rFonts w:ascii="Times New Roman" w:hAnsi="Times New Roman" w:cs="Times New Roman"/>
                <w:sz w:val="20"/>
                <w:szCs w:val="20"/>
              </w:rPr>
            </w:pPr>
            <w:r w:rsidRPr="009136A8">
              <w:rPr>
                <w:rFonts w:ascii="Times New Roman" w:hAnsi="Times New Roman" w:cs="Times New Roman"/>
                <w:sz w:val="20"/>
                <w:szCs w:val="20"/>
              </w:rPr>
              <w:t xml:space="preserve">(AV </w:t>
            </w:r>
            <w:proofErr w:type="spellStart"/>
            <w:r w:rsidRPr="009136A8">
              <w:rPr>
                <w:rFonts w:ascii="Times New Roman" w:hAnsi="Times New Roman" w:cs="Times New Roman"/>
                <w:sz w:val="20"/>
                <w:szCs w:val="20"/>
              </w:rPr>
              <w:t>kodas</w:t>
            </w:r>
            <w:proofErr w:type="spellEnd"/>
            <w:r w:rsidRPr="009136A8">
              <w:rPr>
                <w:rFonts w:ascii="Times New Roman" w:hAnsi="Times New Roman" w:cs="Times New Roman"/>
                <w:sz w:val="20"/>
                <w:szCs w:val="20"/>
              </w:rPr>
              <w:t>)</w:t>
            </w:r>
          </w:p>
        </w:tc>
      </w:tr>
      <w:tr w:rsidR="009136A8" w:rsidRPr="009136A8" w14:paraId="7C15D094" w14:textId="77777777" w:rsidTr="009136A8">
        <w:trPr>
          <w:gridAfter w:val="1"/>
          <w:wAfter w:w="8" w:type="dxa"/>
        </w:trPr>
        <w:tc>
          <w:tcPr>
            <w:tcW w:w="5625" w:type="dxa"/>
            <w:tcBorders>
              <w:top w:val="single" w:sz="6" w:space="0" w:color="auto"/>
              <w:bottom w:val="single" w:sz="6" w:space="0" w:color="auto"/>
              <w:right w:val="single" w:sz="6" w:space="0" w:color="auto"/>
            </w:tcBorders>
          </w:tcPr>
          <w:p w14:paraId="3DC70877" w14:textId="77777777" w:rsidR="009136A8" w:rsidRPr="009136A8" w:rsidRDefault="009136A8" w:rsidP="009136A8">
            <w:pPr>
              <w:spacing w:before="0" w:after="0"/>
              <w:rPr>
                <w:rFonts w:ascii="Times New Roman" w:hAnsi="Times New Roman" w:cs="Times New Roman"/>
                <w:sz w:val="20"/>
                <w:szCs w:val="20"/>
              </w:rPr>
            </w:pPr>
          </w:p>
          <w:p w14:paraId="179C9533" w14:textId="77777777" w:rsidR="009136A8" w:rsidRPr="009136A8" w:rsidRDefault="009136A8" w:rsidP="009136A8">
            <w:pPr>
              <w:spacing w:before="14" w:after="30"/>
              <w:rPr>
                <w:rFonts w:ascii="Times New Roman" w:hAnsi="Times New Roman" w:cs="Times New Roman"/>
                <w:sz w:val="20"/>
                <w:szCs w:val="20"/>
              </w:rPr>
            </w:pPr>
            <w:proofErr w:type="spellStart"/>
            <w:r w:rsidRPr="009136A8">
              <w:rPr>
                <w:rFonts w:ascii="Times New Roman" w:hAnsi="Times New Roman" w:cs="Times New Roman"/>
                <w:sz w:val="20"/>
                <w:szCs w:val="20"/>
              </w:rPr>
              <w:t>Programa</w:t>
            </w:r>
            <w:proofErr w:type="spellEnd"/>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priemonė</w:t>
            </w:r>
            <w:proofErr w:type="spellEnd"/>
            <w:r w:rsidRPr="009136A8">
              <w:rPr>
                <w:rFonts w:ascii="Times New Roman" w:hAnsi="Times New Roman" w:cs="Times New Roman"/>
                <w:sz w:val="20"/>
                <w:szCs w:val="20"/>
              </w:rPr>
              <w:t xml:space="preserve">: </w:t>
            </w:r>
          </w:p>
          <w:p w14:paraId="6D148271" w14:textId="77777777" w:rsidR="009136A8" w:rsidRPr="009136A8" w:rsidRDefault="009136A8" w:rsidP="009136A8">
            <w:pPr>
              <w:spacing w:before="0" w:after="0"/>
              <w:rPr>
                <w:rFonts w:ascii="Times New Roman" w:hAnsi="Times New Roman" w:cs="Times New Roman"/>
                <w:sz w:val="20"/>
                <w:szCs w:val="20"/>
              </w:rPr>
            </w:pPr>
          </w:p>
        </w:tc>
        <w:tc>
          <w:tcPr>
            <w:tcW w:w="679" w:type="dxa"/>
            <w:tcBorders>
              <w:top w:val="single" w:sz="6" w:space="0" w:color="auto"/>
              <w:left w:val="single" w:sz="6" w:space="0" w:color="auto"/>
              <w:bottom w:val="single" w:sz="6" w:space="0" w:color="auto"/>
              <w:right w:val="single" w:sz="6" w:space="0" w:color="auto"/>
            </w:tcBorders>
          </w:tcPr>
          <w:p w14:paraId="46DD1CBD" w14:textId="77777777" w:rsidR="009136A8" w:rsidRPr="009136A8" w:rsidRDefault="009136A8" w:rsidP="009136A8">
            <w:pPr>
              <w:spacing w:before="0" w:after="0"/>
              <w:rPr>
                <w:rFonts w:ascii="Times New Roman" w:hAnsi="Times New Roman" w:cs="Times New Roman"/>
                <w:sz w:val="20"/>
                <w:szCs w:val="20"/>
              </w:rPr>
            </w:pPr>
          </w:p>
          <w:p w14:paraId="2BA469E2" w14:textId="77777777" w:rsidR="009136A8" w:rsidRPr="009136A8" w:rsidRDefault="009136A8" w:rsidP="009136A8">
            <w:pPr>
              <w:spacing w:before="32" w:after="14"/>
              <w:rPr>
                <w:rFonts w:ascii="Times New Roman" w:hAnsi="Times New Roman" w:cs="Times New Roman"/>
                <w:sz w:val="20"/>
                <w:szCs w:val="20"/>
              </w:rPr>
            </w:pPr>
            <w:r w:rsidRPr="009136A8">
              <w:rPr>
                <w:rFonts w:ascii="Times New Roman" w:hAnsi="Times New Roman" w:cs="Times New Roman"/>
                <w:sz w:val="20"/>
                <w:szCs w:val="20"/>
              </w:rPr>
              <w:t xml:space="preserve">3 </w:t>
            </w:r>
          </w:p>
        </w:tc>
        <w:tc>
          <w:tcPr>
            <w:tcW w:w="617" w:type="dxa"/>
            <w:tcBorders>
              <w:top w:val="single" w:sz="6" w:space="0" w:color="auto"/>
              <w:left w:val="single" w:sz="6" w:space="0" w:color="auto"/>
              <w:bottom w:val="single" w:sz="6" w:space="0" w:color="auto"/>
              <w:right w:val="single" w:sz="6" w:space="0" w:color="auto"/>
            </w:tcBorders>
          </w:tcPr>
          <w:p w14:paraId="5D7EDA2B" w14:textId="77777777" w:rsidR="009136A8" w:rsidRPr="009136A8" w:rsidRDefault="009136A8" w:rsidP="009136A8">
            <w:pPr>
              <w:spacing w:before="20" w:after="20"/>
              <w:rPr>
                <w:rFonts w:ascii="Times New Roman" w:hAnsi="Times New Roman" w:cs="Times New Roman"/>
                <w:sz w:val="20"/>
                <w:szCs w:val="20"/>
              </w:rPr>
            </w:pPr>
          </w:p>
        </w:tc>
        <w:tc>
          <w:tcPr>
            <w:tcW w:w="629" w:type="dxa"/>
            <w:tcBorders>
              <w:top w:val="single" w:sz="6" w:space="0" w:color="auto"/>
              <w:left w:val="single" w:sz="6" w:space="0" w:color="auto"/>
              <w:bottom w:val="single" w:sz="6" w:space="0" w:color="auto"/>
              <w:right w:val="single" w:sz="6" w:space="0" w:color="auto"/>
            </w:tcBorders>
          </w:tcPr>
          <w:p w14:paraId="66848001" w14:textId="77777777" w:rsidR="009136A8" w:rsidRPr="009136A8" w:rsidRDefault="009136A8" w:rsidP="009136A8">
            <w:pPr>
              <w:spacing w:before="20" w:after="20"/>
              <w:rPr>
                <w:rFonts w:ascii="Times New Roman" w:hAnsi="Times New Roman" w:cs="Times New Roman"/>
                <w:sz w:val="20"/>
                <w:szCs w:val="20"/>
              </w:rPr>
            </w:pPr>
          </w:p>
        </w:tc>
        <w:tc>
          <w:tcPr>
            <w:tcW w:w="650" w:type="dxa"/>
            <w:gridSpan w:val="2"/>
            <w:tcBorders>
              <w:top w:val="single" w:sz="6" w:space="0" w:color="auto"/>
              <w:left w:val="single" w:sz="6" w:space="0" w:color="auto"/>
              <w:bottom w:val="single" w:sz="6" w:space="0" w:color="auto"/>
              <w:right w:val="single" w:sz="6" w:space="0" w:color="auto"/>
            </w:tcBorders>
          </w:tcPr>
          <w:p w14:paraId="042FA525" w14:textId="77777777" w:rsidR="009136A8" w:rsidRPr="009136A8" w:rsidRDefault="009136A8" w:rsidP="009136A8">
            <w:pPr>
              <w:spacing w:before="20" w:after="20"/>
              <w:rPr>
                <w:rFonts w:ascii="Times New Roman" w:hAnsi="Times New Roman" w:cs="Times New Roman"/>
                <w:sz w:val="20"/>
                <w:szCs w:val="20"/>
              </w:rPr>
            </w:pPr>
          </w:p>
        </w:tc>
        <w:tc>
          <w:tcPr>
            <w:tcW w:w="861" w:type="dxa"/>
            <w:gridSpan w:val="2"/>
            <w:tcBorders>
              <w:top w:val="single" w:sz="6" w:space="0" w:color="auto"/>
              <w:left w:val="single" w:sz="6" w:space="0" w:color="auto"/>
              <w:bottom w:val="single" w:sz="6" w:space="0" w:color="auto"/>
              <w:right w:val="single" w:sz="6" w:space="0" w:color="auto"/>
            </w:tcBorders>
          </w:tcPr>
          <w:p w14:paraId="32DF3CCE" w14:textId="77777777" w:rsidR="009136A8" w:rsidRPr="009136A8" w:rsidRDefault="009136A8" w:rsidP="009136A8">
            <w:pPr>
              <w:spacing w:before="20" w:after="20"/>
              <w:jc w:val="center"/>
              <w:rPr>
                <w:rFonts w:ascii="Times New Roman" w:hAnsi="Times New Roman" w:cs="Times New Roman"/>
                <w:sz w:val="20"/>
                <w:szCs w:val="20"/>
              </w:rPr>
            </w:pPr>
          </w:p>
        </w:tc>
        <w:tc>
          <w:tcPr>
            <w:tcW w:w="1039" w:type="dxa"/>
            <w:gridSpan w:val="2"/>
            <w:tcBorders>
              <w:top w:val="single" w:sz="6" w:space="0" w:color="auto"/>
              <w:left w:val="single" w:sz="6" w:space="0" w:color="auto"/>
              <w:bottom w:val="single" w:sz="6" w:space="0" w:color="auto"/>
              <w:right w:val="single" w:sz="6" w:space="0" w:color="auto"/>
            </w:tcBorders>
          </w:tcPr>
          <w:p w14:paraId="392C85CD" w14:textId="77777777" w:rsidR="009136A8" w:rsidRPr="009136A8" w:rsidRDefault="009136A8" w:rsidP="009136A8">
            <w:pPr>
              <w:spacing w:before="20" w:after="20"/>
              <w:rPr>
                <w:rFonts w:ascii="Times New Roman" w:hAnsi="Times New Roman" w:cs="Times New Roman"/>
                <w:sz w:val="20"/>
                <w:szCs w:val="20"/>
              </w:rPr>
            </w:pPr>
          </w:p>
        </w:tc>
      </w:tr>
      <w:tr w:rsidR="009136A8" w:rsidRPr="009136A8" w14:paraId="32D2F7C7" w14:textId="77777777" w:rsidTr="009136A8">
        <w:trPr>
          <w:gridAfter w:val="1"/>
          <w:wAfter w:w="8" w:type="dxa"/>
        </w:trPr>
        <w:tc>
          <w:tcPr>
            <w:tcW w:w="5625" w:type="dxa"/>
            <w:tcBorders>
              <w:top w:val="single" w:sz="6" w:space="0" w:color="auto"/>
              <w:bottom w:val="single" w:sz="6" w:space="0" w:color="auto"/>
            </w:tcBorders>
          </w:tcPr>
          <w:p w14:paraId="6BEFA610" w14:textId="77777777" w:rsidR="009136A8" w:rsidRPr="009136A8" w:rsidRDefault="009136A8" w:rsidP="009136A8">
            <w:pPr>
              <w:spacing w:before="10" w:after="14"/>
              <w:ind w:left="195"/>
              <w:rPr>
                <w:rFonts w:ascii="Times New Roman" w:hAnsi="Times New Roman" w:cs="Times New Roman"/>
                <w:sz w:val="20"/>
                <w:szCs w:val="20"/>
              </w:rPr>
            </w:pPr>
            <w:proofErr w:type="spellStart"/>
            <w:r w:rsidRPr="009136A8">
              <w:rPr>
                <w:rFonts w:ascii="Times New Roman" w:hAnsi="Times New Roman" w:cs="Times New Roman"/>
                <w:sz w:val="20"/>
                <w:szCs w:val="20"/>
              </w:rPr>
              <w:t>Kaimo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verslo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ir</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investicijų</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veikla</w:t>
            </w:r>
            <w:proofErr w:type="spellEnd"/>
          </w:p>
        </w:tc>
        <w:tc>
          <w:tcPr>
            <w:tcW w:w="679" w:type="dxa"/>
            <w:tcBorders>
              <w:top w:val="single" w:sz="6" w:space="0" w:color="auto"/>
              <w:bottom w:val="single" w:sz="6" w:space="0" w:color="auto"/>
            </w:tcBorders>
          </w:tcPr>
          <w:p w14:paraId="63C2AE05" w14:textId="77777777" w:rsidR="009136A8" w:rsidRPr="009136A8" w:rsidRDefault="009136A8" w:rsidP="009136A8">
            <w:pPr>
              <w:rPr>
                <w:rFonts w:ascii="Times New Roman" w:hAnsi="Times New Roman" w:cs="Times New Roman"/>
                <w:sz w:val="20"/>
                <w:szCs w:val="20"/>
              </w:rPr>
            </w:pPr>
          </w:p>
        </w:tc>
        <w:tc>
          <w:tcPr>
            <w:tcW w:w="617" w:type="dxa"/>
            <w:tcBorders>
              <w:top w:val="single" w:sz="6" w:space="0" w:color="auto"/>
              <w:bottom w:val="single" w:sz="6" w:space="0" w:color="auto"/>
            </w:tcBorders>
          </w:tcPr>
          <w:p w14:paraId="3E9AD98C" w14:textId="77777777" w:rsidR="009136A8" w:rsidRPr="009136A8" w:rsidRDefault="009136A8" w:rsidP="009136A8">
            <w:pPr>
              <w:rPr>
                <w:rFonts w:ascii="Times New Roman" w:hAnsi="Times New Roman" w:cs="Times New Roman"/>
                <w:sz w:val="20"/>
                <w:szCs w:val="20"/>
              </w:rPr>
            </w:pPr>
          </w:p>
        </w:tc>
        <w:tc>
          <w:tcPr>
            <w:tcW w:w="629" w:type="dxa"/>
            <w:tcBorders>
              <w:top w:val="single" w:sz="6" w:space="0" w:color="auto"/>
              <w:bottom w:val="single" w:sz="6" w:space="0" w:color="auto"/>
            </w:tcBorders>
          </w:tcPr>
          <w:p w14:paraId="5598A0A2" w14:textId="77777777" w:rsidR="009136A8" w:rsidRPr="009136A8" w:rsidRDefault="009136A8" w:rsidP="009136A8">
            <w:pPr>
              <w:rPr>
                <w:rFonts w:ascii="Times New Roman" w:hAnsi="Times New Roman" w:cs="Times New Roman"/>
                <w:sz w:val="20"/>
                <w:szCs w:val="20"/>
              </w:rPr>
            </w:pPr>
          </w:p>
        </w:tc>
        <w:tc>
          <w:tcPr>
            <w:tcW w:w="650" w:type="dxa"/>
            <w:gridSpan w:val="2"/>
            <w:tcBorders>
              <w:top w:val="single" w:sz="6" w:space="0" w:color="auto"/>
              <w:bottom w:val="single" w:sz="6" w:space="0" w:color="auto"/>
            </w:tcBorders>
          </w:tcPr>
          <w:p w14:paraId="5B573959" w14:textId="77777777" w:rsidR="009136A8" w:rsidRPr="009136A8" w:rsidRDefault="009136A8" w:rsidP="009136A8">
            <w:pPr>
              <w:rPr>
                <w:rFonts w:ascii="Times New Roman" w:hAnsi="Times New Roman" w:cs="Times New Roman"/>
                <w:sz w:val="20"/>
                <w:szCs w:val="20"/>
              </w:rPr>
            </w:pPr>
          </w:p>
        </w:tc>
        <w:tc>
          <w:tcPr>
            <w:tcW w:w="861" w:type="dxa"/>
            <w:gridSpan w:val="2"/>
            <w:tcBorders>
              <w:top w:val="single" w:sz="6" w:space="0" w:color="auto"/>
              <w:bottom w:val="single" w:sz="6" w:space="0" w:color="auto"/>
            </w:tcBorders>
          </w:tcPr>
          <w:p w14:paraId="3C3FE4A6" w14:textId="77777777" w:rsidR="009136A8" w:rsidRPr="009136A8" w:rsidRDefault="009136A8" w:rsidP="009136A8">
            <w:pPr>
              <w:spacing w:before="10" w:after="13"/>
              <w:jc w:val="center"/>
              <w:rPr>
                <w:rFonts w:ascii="Times New Roman" w:hAnsi="Times New Roman" w:cs="Times New Roman"/>
                <w:sz w:val="20"/>
                <w:szCs w:val="20"/>
              </w:rPr>
            </w:pPr>
            <w:r w:rsidRPr="009136A8">
              <w:rPr>
                <w:rFonts w:ascii="Times New Roman" w:hAnsi="Times New Roman" w:cs="Times New Roman"/>
                <w:sz w:val="20"/>
                <w:szCs w:val="20"/>
              </w:rPr>
              <w:t>(Kodas)</w:t>
            </w:r>
          </w:p>
          <w:p w14:paraId="7A337B8F" w14:textId="77777777" w:rsidR="009136A8" w:rsidRPr="009136A8" w:rsidRDefault="009136A8" w:rsidP="009136A8">
            <w:pPr>
              <w:spacing w:before="0" w:after="0"/>
              <w:jc w:val="center"/>
              <w:rPr>
                <w:rFonts w:ascii="Times New Roman" w:hAnsi="Times New Roman" w:cs="Times New Roman"/>
                <w:sz w:val="20"/>
                <w:szCs w:val="20"/>
              </w:rPr>
            </w:pPr>
          </w:p>
        </w:tc>
        <w:tc>
          <w:tcPr>
            <w:tcW w:w="1039" w:type="dxa"/>
            <w:gridSpan w:val="2"/>
            <w:tcBorders>
              <w:top w:val="single" w:sz="6" w:space="0" w:color="auto"/>
              <w:bottom w:val="single" w:sz="6" w:space="0" w:color="auto"/>
            </w:tcBorders>
          </w:tcPr>
          <w:p w14:paraId="24181330" w14:textId="77777777" w:rsidR="009136A8" w:rsidRPr="009136A8" w:rsidRDefault="009136A8" w:rsidP="009136A8">
            <w:pPr>
              <w:spacing w:before="10" w:after="13"/>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Požymis</w:t>
            </w:r>
            <w:proofErr w:type="spellEnd"/>
            <w:r w:rsidRPr="009136A8">
              <w:rPr>
                <w:rFonts w:ascii="Times New Roman" w:hAnsi="Times New Roman" w:cs="Times New Roman"/>
                <w:sz w:val="20"/>
                <w:szCs w:val="20"/>
              </w:rPr>
              <w:t>)</w:t>
            </w:r>
          </w:p>
          <w:p w14:paraId="4AA4E431" w14:textId="77777777" w:rsidR="009136A8" w:rsidRPr="009136A8" w:rsidRDefault="009136A8" w:rsidP="009136A8">
            <w:pPr>
              <w:spacing w:before="0" w:after="0"/>
              <w:rPr>
                <w:rFonts w:ascii="Times New Roman" w:hAnsi="Times New Roman" w:cs="Times New Roman"/>
                <w:sz w:val="20"/>
                <w:szCs w:val="20"/>
              </w:rPr>
            </w:pPr>
          </w:p>
        </w:tc>
      </w:tr>
    </w:tbl>
    <w:p w14:paraId="62786E2C" w14:textId="77777777" w:rsidR="009136A8" w:rsidRPr="009136A8" w:rsidRDefault="009136A8" w:rsidP="009136A8">
      <w:pPr>
        <w:rPr>
          <w:sz w:val="20"/>
          <w:szCs w:val="20"/>
        </w:rPr>
      </w:pPr>
    </w:p>
    <w:tbl>
      <w:tblPr>
        <w:tblStyle w:val="Lentelstinklelis"/>
        <w:tblW w:w="10100" w:type="dxa"/>
        <w:tblInd w:w="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0"/>
        <w:gridCol w:w="653"/>
        <w:gridCol w:w="665"/>
        <w:gridCol w:w="688"/>
        <w:gridCol w:w="712"/>
        <w:gridCol w:w="712"/>
      </w:tblGrid>
      <w:tr w:rsidR="009136A8" w:rsidRPr="009136A8" w14:paraId="5DB6B1F4" w14:textId="77777777" w:rsidTr="009136A8">
        <w:tc>
          <w:tcPr>
            <w:tcW w:w="6674" w:type="dxa"/>
            <w:tcBorders>
              <w:top w:val="single" w:sz="6" w:space="0" w:color="auto"/>
              <w:bottom w:val="single" w:sz="6" w:space="0" w:color="auto"/>
              <w:right w:val="single" w:sz="6" w:space="0" w:color="auto"/>
            </w:tcBorders>
          </w:tcPr>
          <w:p w14:paraId="412788DE" w14:textId="77777777" w:rsidR="009136A8" w:rsidRPr="009136A8" w:rsidRDefault="009136A8" w:rsidP="009136A8">
            <w:pPr>
              <w:spacing w:before="0" w:after="0"/>
              <w:rPr>
                <w:rFonts w:ascii="Times New Roman" w:hAnsi="Times New Roman" w:cs="Times New Roman"/>
                <w:sz w:val="20"/>
                <w:szCs w:val="20"/>
              </w:rPr>
            </w:pPr>
          </w:p>
          <w:p w14:paraId="24BA824B" w14:textId="77777777" w:rsidR="009136A8" w:rsidRPr="009136A8" w:rsidRDefault="009136A8" w:rsidP="009136A8">
            <w:pPr>
              <w:spacing w:before="9" w:after="14"/>
              <w:rPr>
                <w:rFonts w:ascii="Times New Roman" w:hAnsi="Times New Roman" w:cs="Times New Roman"/>
                <w:sz w:val="20"/>
                <w:szCs w:val="20"/>
              </w:rPr>
            </w:pPr>
            <w:proofErr w:type="spellStart"/>
            <w:r w:rsidRPr="009136A8">
              <w:rPr>
                <w:rFonts w:ascii="Times New Roman" w:hAnsi="Times New Roman" w:cs="Times New Roman"/>
                <w:sz w:val="20"/>
                <w:szCs w:val="20"/>
              </w:rPr>
              <w:t>Finansavimo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šaltinis</w:t>
            </w:r>
            <w:proofErr w:type="spellEnd"/>
            <w:r w:rsidRPr="009136A8">
              <w:rPr>
                <w:rFonts w:ascii="Times New Roman" w:hAnsi="Times New Roman" w:cs="Times New Roman"/>
                <w:sz w:val="20"/>
                <w:szCs w:val="20"/>
              </w:rPr>
              <w:t>:</w:t>
            </w:r>
          </w:p>
        </w:tc>
        <w:tc>
          <w:tcPr>
            <w:tcW w:w="653" w:type="dxa"/>
            <w:tcBorders>
              <w:top w:val="single" w:sz="6" w:space="0" w:color="auto"/>
              <w:left w:val="single" w:sz="6" w:space="0" w:color="auto"/>
              <w:bottom w:val="single" w:sz="6" w:space="0" w:color="auto"/>
              <w:right w:val="single" w:sz="6" w:space="0" w:color="auto"/>
            </w:tcBorders>
          </w:tcPr>
          <w:p w14:paraId="22254254" w14:textId="382D0412" w:rsidR="009136A8" w:rsidRPr="009136A8" w:rsidRDefault="00242049" w:rsidP="009136A8">
            <w:pPr>
              <w:spacing w:before="20" w:after="20"/>
              <w:rPr>
                <w:rFonts w:ascii="Times New Roman" w:hAnsi="Times New Roman" w:cs="Times New Roman"/>
                <w:sz w:val="20"/>
                <w:szCs w:val="20"/>
              </w:rPr>
            </w:pPr>
            <w:r>
              <w:rPr>
                <w:rFonts w:ascii="Times New Roman" w:hAnsi="Times New Roman" w:cs="Times New Roman"/>
                <w:sz w:val="20"/>
                <w:szCs w:val="20"/>
              </w:rPr>
              <w:t>1</w:t>
            </w:r>
          </w:p>
        </w:tc>
        <w:tc>
          <w:tcPr>
            <w:tcW w:w="665" w:type="dxa"/>
            <w:tcBorders>
              <w:top w:val="single" w:sz="6" w:space="0" w:color="auto"/>
              <w:left w:val="single" w:sz="6" w:space="0" w:color="auto"/>
              <w:bottom w:val="single" w:sz="6" w:space="0" w:color="auto"/>
              <w:right w:val="single" w:sz="6" w:space="0" w:color="auto"/>
            </w:tcBorders>
          </w:tcPr>
          <w:p w14:paraId="0A6E4425" w14:textId="3201FCEF" w:rsidR="009136A8" w:rsidRPr="009136A8" w:rsidRDefault="00242049" w:rsidP="009136A8">
            <w:pPr>
              <w:spacing w:before="20" w:after="20"/>
              <w:rPr>
                <w:rFonts w:ascii="Times New Roman" w:hAnsi="Times New Roman" w:cs="Times New Roman"/>
                <w:sz w:val="20"/>
                <w:szCs w:val="20"/>
              </w:rPr>
            </w:pPr>
            <w:r>
              <w:rPr>
                <w:rFonts w:ascii="Times New Roman" w:hAnsi="Times New Roman" w:cs="Times New Roman"/>
                <w:sz w:val="20"/>
                <w:szCs w:val="20"/>
              </w:rPr>
              <w:t>0</w:t>
            </w:r>
          </w:p>
        </w:tc>
        <w:tc>
          <w:tcPr>
            <w:tcW w:w="688" w:type="dxa"/>
            <w:tcBorders>
              <w:top w:val="single" w:sz="6" w:space="0" w:color="auto"/>
              <w:left w:val="single" w:sz="6" w:space="0" w:color="auto"/>
              <w:bottom w:val="single" w:sz="6" w:space="0" w:color="auto"/>
              <w:right w:val="single" w:sz="6" w:space="0" w:color="auto"/>
            </w:tcBorders>
          </w:tcPr>
          <w:p w14:paraId="4338F8B0" w14:textId="115120DD" w:rsidR="009136A8" w:rsidRPr="009136A8" w:rsidRDefault="00242049" w:rsidP="009136A8">
            <w:pPr>
              <w:spacing w:before="20" w:after="20"/>
              <w:rPr>
                <w:rFonts w:ascii="Times New Roman" w:hAnsi="Times New Roman" w:cs="Times New Roman"/>
                <w:sz w:val="20"/>
                <w:szCs w:val="20"/>
              </w:rPr>
            </w:pPr>
            <w:r>
              <w:rPr>
                <w:rFonts w:ascii="Times New Roman" w:hAnsi="Times New Roman" w:cs="Times New Roman"/>
                <w:sz w:val="20"/>
                <w:szCs w:val="20"/>
              </w:rPr>
              <w:t>1</w:t>
            </w:r>
          </w:p>
        </w:tc>
        <w:tc>
          <w:tcPr>
            <w:tcW w:w="712" w:type="dxa"/>
            <w:tcBorders>
              <w:top w:val="single" w:sz="6" w:space="0" w:color="auto"/>
              <w:left w:val="single" w:sz="6" w:space="0" w:color="auto"/>
              <w:bottom w:val="single" w:sz="6" w:space="0" w:color="auto"/>
              <w:right w:val="single" w:sz="6" w:space="0" w:color="auto"/>
            </w:tcBorders>
          </w:tcPr>
          <w:p w14:paraId="7BA94915" w14:textId="77777777" w:rsidR="009136A8" w:rsidRPr="009136A8" w:rsidRDefault="009136A8" w:rsidP="009136A8">
            <w:pPr>
              <w:spacing w:before="20" w:after="20"/>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tcPr>
          <w:p w14:paraId="28659FF8" w14:textId="77777777" w:rsidR="009136A8" w:rsidRPr="009136A8" w:rsidRDefault="009136A8" w:rsidP="009136A8">
            <w:pPr>
              <w:spacing w:before="20" w:after="20"/>
              <w:jc w:val="center"/>
              <w:rPr>
                <w:rFonts w:ascii="Times New Roman" w:hAnsi="Times New Roman" w:cs="Times New Roman"/>
                <w:sz w:val="20"/>
                <w:szCs w:val="20"/>
              </w:rPr>
            </w:pPr>
          </w:p>
        </w:tc>
      </w:tr>
      <w:tr w:rsidR="009136A8" w:rsidRPr="009136A8" w14:paraId="16AD1D8C" w14:textId="77777777" w:rsidTr="009136A8">
        <w:tc>
          <w:tcPr>
            <w:tcW w:w="6674" w:type="dxa"/>
            <w:tcBorders>
              <w:top w:val="single" w:sz="6" w:space="0" w:color="auto"/>
              <w:bottom w:val="single" w:sz="6" w:space="0" w:color="auto"/>
            </w:tcBorders>
          </w:tcPr>
          <w:p w14:paraId="44D5B4B5" w14:textId="77777777" w:rsidR="009136A8" w:rsidRPr="009136A8" w:rsidRDefault="009136A8" w:rsidP="009136A8">
            <w:pPr>
              <w:spacing w:before="10" w:after="14"/>
              <w:ind w:left="1255"/>
              <w:rPr>
                <w:rFonts w:ascii="Times New Roman" w:hAnsi="Times New Roman" w:cs="Times New Roman"/>
                <w:sz w:val="20"/>
                <w:szCs w:val="20"/>
              </w:rPr>
            </w:pPr>
            <w:proofErr w:type="spellStart"/>
            <w:r w:rsidRPr="009136A8">
              <w:rPr>
                <w:rFonts w:ascii="Times New Roman" w:hAnsi="Times New Roman" w:cs="Times New Roman"/>
                <w:sz w:val="20"/>
                <w:szCs w:val="20"/>
              </w:rPr>
              <w:t>Savivaldybės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biudžeto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lėšos</w:t>
            </w:r>
            <w:proofErr w:type="spellEnd"/>
          </w:p>
        </w:tc>
        <w:tc>
          <w:tcPr>
            <w:tcW w:w="653" w:type="dxa"/>
            <w:tcBorders>
              <w:top w:val="single" w:sz="6" w:space="0" w:color="auto"/>
            </w:tcBorders>
          </w:tcPr>
          <w:p w14:paraId="55826024" w14:textId="77777777" w:rsidR="009136A8" w:rsidRPr="009136A8" w:rsidRDefault="009136A8" w:rsidP="009136A8">
            <w:pPr>
              <w:rPr>
                <w:rFonts w:ascii="Times New Roman" w:hAnsi="Times New Roman" w:cs="Times New Roman"/>
                <w:sz w:val="20"/>
                <w:szCs w:val="20"/>
              </w:rPr>
            </w:pPr>
          </w:p>
        </w:tc>
        <w:tc>
          <w:tcPr>
            <w:tcW w:w="665" w:type="dxa"/>
            <w:tcBorders>
              <w:top w:val="single" w:sz="6" w:space="0" w:color="auto"/>
            </w:tcBorders>
          </w:tcPr>
          <w:p w14:paraId="05AF1D7F" w14:textId="77777777" w:rsidR="009136A8" w:rsidRPr="009136A8" w:rsidRDefault="009136A8" w:rsidP="009136A8">
            <w:pPr>
              <w:rPr>
                <w:rFonts w:ascii="Times New Roman" w:hAnsi="Times New Roman" w:cs="Times New Roman"/>
                <w:sz w:val="20"/>
                <w:szCs w:val="20"/>
              </w:rPr>
            </w:pPr>
          </w:p>
        </w:tc>
        <w:tc>
          <w:tcPr>
            <w:tcW w:w="688" w:type="dxa"/>
            <w:gridSpan w:val="2"/>
            <w:tcBorders>
              <w:top w:val="single" w:sz="6" w:space="0" w:color="auto"/>
            </w:tcBorders>
          </w:tcPr>
          <w:p w14:paraId="2A0B5180" w14:textId="77777777" w:rsidR="009136A8" w:rsidRPr="009136A8" w:rsidRDefault="009136A8" w:rsidP="009136A8">
            <w:pPr>
              <w:spacing w:before="10" w:after="12"/>
              <w:rPr>
                <w:rFonts w:ascii="Times New Roman" w:hAnsi="Times New Roman" w:cs="Times New Roman"/>
                <w:sz w:val="20"/>
                <w:szCs w:val="20"/>
              </w:rPr>
            </w:pPr>
            <w:r w:rsidRPr="009136A8">
              <w:rPr>
                <w:rFonts w:ascii="Times New Roman" w:hAnsi="Times New Roman" w:cs="Times New Roman"/>
                <w:sz w:val="20"/>
                <w:szCs w:val="20"/>
              </w:rPr>
              <w:t>(Kodas)</w:t>
            </w:r>
          </w:p>
          <w:p w14:paraId="0F427677" w14:textId="77777777" w:rsidR="009136A8" w:rsidRPr="009136A8" w:rsidRDefault="009136A8" w:rsidP="009136A8">
            <w:pPr>
              <w:spacing w:before="0" w:after="0"/>
              <w:rPr>
                <w:rFonts w:ascii="Times New Roman" w:hAnsi="Times New Roman" w:cs="Times New Roman"/>
                <w:sz w:val="20"/>
                <w:szCs w:val="20"/>
              </w:rPr>
            </w:pPr>
          </w:p>
        </w:tc>
        <w:tc>
          <w:tcPr>
            <w:tcW w:w="712" w:type="dxa"/>
            <w:tcBorders>
              <w:top w:val="single" w:sz="6" w:space="0" w:color="auto"/>
            </w:tcBorders>
          </w:tcPr>
          <w:p w14:paraId="03C77A57" w14:textId="77777777" w:rsidR="009136A8" w:rsidRPr="009136A8" w:rsidRDefault="009136A8" w:rsidP="009136A8">
            <w:pPr>
              <w:rPr>
                <w:rFonts w:ascii="Times New Roman" w:hAnsi="Times New Roman" w:cs="Times New Roman"/>
                <w:sz w:val="20"/>
                <w:szCs w:val="20"/>
              </w:rPr>
            </w:pPr>
          </w:p>
        </w:tc>
      </w:tr>
    </w:tbl>
    <w:p w14:paraId="0A533158" w14:textId="77777777" w:rsidR="009136A8" w:rsidRPr="009136A8" w:rsidRDefault="009136A8" w:rsidP="009136A8">
      <w:pPr>
        <w:rPr>
          <w:sz w:val="20"/>
          <w:szCs w:val="20"/>
        </w:rPr>
      </w:pPr>
    </w:p>
    <w:tbl>
      <w:tblPr>
        <w:tblStyle w:val="Lentelstinklelis"/>
        <w:tblW w:w="10100" w:type="dxa"/>
        <w:tblInd w:w="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4"/>
        <w:gridCol w:w="665"/>
        <w:gridCol w:w="688"/>
        <w:gridCol w:w="711"/>
        <w:gridCol w:w="722"/>
      </w:tblGrid>
      <w:tr w:rsidR="009136A8" w:rsidRPr="009136A8" w14:paraId="1C1B434A" w14:textId="77777777" w:rsidTr="009136A8">
        <w:tc>
          <w:tcPr>
            <w:tcW w:w="7327" w:type="dxa"/>
            <w:tcBorders>
              <w:top w:val="single" w:sz="6" w:space="0" w:color="auto"/>
              <w:bottom w:val="single" w:sz="6" w:space="0" w:color="auto"/>
              <w:right w:val="single" w:sz="6" w:space="0" w:color="auto"/>
            </w:tcBorders>
          </w:tcPr>
          <w:p w14:paraId="3498BA43" w14:textId="77777777" w:rsidR="009136A8" w:rsidRPr="009136A8" w:rsidRDefault="009136A8" w:rsidP="009136A8">
            <w:pPr>
              <w:spacing w:before="188" w:after="14"/>
              <w:rPr>
                <w:rFonts w:ascii="Times New Roman" w:hAnsi="Times New Roman" w:cs="Times New Roman"/>
                <w:sz w:val="20"/>
                <w:szCs w:val="20"/>
              </w:rPr>
            </w:pPr>
            <w:proofErr w:type="spellStart"/>
            <w:r w:rsidRPr="009136A8">
              <w:rPr>
                <w:rFonts w:ascii="Times New Roman" w:hAnsi="Times New Roman" w:cs="Times New Roman"/>
                <w:sz w:val="20"/>
                <w:szCs w:val="20"/>
              </w:rPr>
              <w:t>Išlaidų</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klasifikacija</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pagal</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valstybės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funkcijas</w:t>
            </w:r>
            <w:proofErr w:type="spellEnd"/>
            <w:r w:rsidRPr="009136A8">
              <w:rPr>
                <w:rFonts w:ascii="Times New Roman" w:hAnsi="Times New Roman" w:cs="Times New Roman"/>
                <w:sz w:val="20"/>
                <w:szCs w:val="20"/>
              </w:rPr>
              <w:t>:</w:t>
            </w:r>
          </w:p>
        </w:tc>
        <w:tc>
          <w:tcPr>
            <w:tcW w:w="665" w:type="dxa"/>
            <w:tcBorders>
              <w:top w:val="single" w:sz="6" w:space="0" w:color="auto"/>
              <w:left w:val="single" w:sz="6" w:space="0" w:color="auto"/>
              <w:bottom w:val="single" w:sz="6" w:space="0" w:color="auto"/>
              <w:right w:val="single" w:sz="6" w:space="0" w:color="auto"/>
            </w:tcBorders>
          </w:tcPr>
          <w:p w14:paraId="622E6624" w14:textId="77777777" w:rsidR="009136A8" w:rsidRPr="009136A8" w:rsidRDefault="009136A8" w:rsidP="009136A8">
            <w:pPr>
              <w:spacing w:before="0" w:after="0"/>
              <w:jc w:val="right"/>
              <w:rPr>
                <w:rFonts w:ascii="Times New Roman" w:hAnsi="Times New Roman" w:cs="Times New Roman"/>
                <w:sz w:val="20"/>
                <w:szCs w:val="20"/>
              </w:rPr>
            </w:pPr>
            <w:r w:rsidRPr="009136A8">
              <w:rPr>
                <w:rFonts w:ascii="Times New Roman" w:hAnsi="Times New Roman" w:cs="Times New Roman"/>
                <w:sz w:val="20"/>
                <w:szCs w:val="20"/>
              </w:rPr>
              <w:t>04.</w:t>
            </w:r>
          </w:p>
        </w:tc>
        <w:tc>
          <w:tcPr>
            <w:tcW w:w="688" w:type="dxa"/>
            <w:tcBorders>
              <w:top w:val="single" w:sz="6" w:space="0" w:color="auto"/>
              <w:left w:val="single" w:sz="6" w:space="0" w:color="auto"/>
              <w:bottom w:val="single" w:sz="6" w:space="0" w:color="auto"/>
              <w:right w:val="single" w:sz="6" w:space="0" w:color="auto"/>
            </w:tcBorders>
          </w:tcPr>
          <w:p w14:paraId="2911700F" w14:textId="77777777" w:rsidR="009136A8" w:rsidRPr="009136A8" w:rsidRDefault="009136A8" w:rsidP="009136A8">
            <w:pPr>
              <w:spacing w:before="0" w:after="0"/>
              <w:jc w:val="right"/>
              <w:rPr>
                <w:rFonts w:ascii="Times New Roman" w:hAnsi="Times New Roman" w:cs="Times New Roman"/>
                <w:sz w:val="20"/>
                <w:szCs w:val="20"/>
              </w:rPr>
            </w:pPr>
            <w:r w:rsidRPr="009136A8">
              <w:rPr>
                <w:rFonts w:ascii="Times New Roman" w:hAnsi="Times New Roman" w:cs="Times New Roman"/>
                <w:sz w:val="20"/>
                <w:szCs w:val="20"/>
              </w:rPr>
              <w:t>02.</w:t>
            </w:r>
          </w:p>
        </w:tc>
        <w:tc>
          <w:tcPr>
            <w:tcW w:w="712" w:type="dxa"/>
            <w:tcBorders>
              <w:top w:val="single" w:sz="6" w:space="0" w:color="auto"/>
              <w:left w:val="single" w:sz="6" w:space="0" w:color="auto"/>
              <w:bottom w:val="single" w:sz="6" w:space="0" w:color="auto"/>
              <w:right w:val="single" w:sz="6" w:space="0" w:color="auto"/>
            </w:tcBorders>
          </w:tcPr>
          <w:p w14:paraId="1D04C864" w14:textId="77777777" w:rsidR="009136A8" w:rsidRPr="009136A8" w:rsidRDefault="009136A8" w:rsidP="009136A8">
            <w:pPr>
              <w:spacing w:before="0" w:after="0"/>
              <w:jc w:val="right"/>
              <w:rPr>
                <w:rFonts w:ascii="Times New Roman" w:hAnsi="Times New Roman" w:cs="Times New Roman"/>
                <w:sz w:val="20"/>
                <w:szCs w:val="20"/>
              </w:rPr>
            </w:pPr>
            <w:r w:rsidRPr="009136A8">
              <w:rPr>
                <w:rFonts w:ascii="Times New Roman" w:hAnsi="Times New Roman" w:cs="Times New Roman"/>
                <w:sz w:val="20"/>
                <w:szCs w:val="20"/>
              </w:rPr>
              <w:t>01.</w:t>
            </w:r>
          </w:p>
        </w:tc>
        <w:tc>
          <w:tcPr>
            <w:tcW w:w="715" w:type="dxa"/>
            <w:tcBorders>
              <w:top w:val="single" w:sz="6" w:space="0" w:color="auto"/>
              <w:left w:val="single" w:sz="6" w:space="0" w:color="auto"/>
              <w:bottom w:val="single" w:sz="6" w:space="0" w:color="auto"/>
              <w:right w:val="single" w:sz="6" w:space="0" w:color="auto"/>
            </w:tcBorders>
          </w:tcPr>
          <w:p w14:paraId="5B886F1B" w14:textId="77777777" w:rsidR="009136A8" w:rsidRPr="009136A8" w:rsidRDefault="009136A8" w:rsidP="009136A8">
            <w:pPr>
              <w:spacing w:before="0" w:after="0"/>
              <w:jc w:val="right"/>
              <w:rPr>
                <w:rFonts w:ascii="Times New Roman" w:hAnsi="Times New Roman" w:cs="Times New Roman"/>
                <w:sz w:val="20"/>
                <w:szCs w:val="20"/>
              </w:rPr>
            </w:pPr>
            <w:r w:rsidRPr="009136A8">
              <w:rPr>
                <w:rFonts w:ascii="Times New Roman" w:hAnsi="Times New Roman" w:cs="Times New Roman"/>
                <w:sz w:val="20"/>
                <w:szCs w:val="20"/>
              </w:rPr>
              <w:t>01.</w:t>
            </w:r>
          </w:p>
        </w:tc>
      </w:tr>
      <w:tr w:rsidR="009136A8" w:rsidRPr="009136A8" w14:paraId="0445E644" w14:textId="77777777" w:rsidTr="009136A8">
        <w:tc>
          <w:tcPr>
            <w:tcW w:w="7327" w:type="dxa"/>
            <w:tcBorders>
              <w:top w:val="single" w:sz="6" w:space="0" w:color="auto"/>
              <w:bottom w:val="single" w:sz="6" w:space="0" w:color="auto"/>
            </w:tcBorders>
          </w:tcPr>
          <w:p w14:paraId="5CF1379C" w14:textId="77777777" w:rsidR="009136A8" w:rsidRPr="009136A8" w:rsidRDefault="009136A8" w:rsidP="009136A8">
            <w:pPr>
              <w:rPr>
                <w:rFonts w:ascii="Times New Roman" w:hAnsi="Times New Roman" w:cs="Times New Roman"/>
                <w:sz w:val="20"/>
                <w:szCs w:val="20"/>
              </w:rPr>
            </w:pPr>
          </w:p>
        </w:tc>
        <w:tc>
          <w:tcPr>
            <w:tcW w:w="665" w:type="dxa"/>
            <w:tcBorders>
              <w:top w:val="single" w:sz="6" w:space="0" w:color="auto"/>
              <w:bottom w:val="single" w:sz="6" w:space="0" w:color="auto"/>
            </w:tcBorders>
          </w:tcPr>
          <w:p w14:paraId="2CEF51AF" w14:textId="77777777" w:rsidR="009136A8" w:rsidRPr="009136A8" w:rsidRDefault="009136A8" w:rsidP="009136A8">
            <w:pPr>
              <w:rPr>
                <w:rFonts w:ascii="Times New Roman" w:hAnsi="Times New Roman" w:cs="Times New Roman"/>
                <w:sz w:val="20"/>
                <w:szCs w:val="20"/>
              </w:rPr>
            </w:pPr>
          </w:p>
        </w:tc>
        <w:tc>
          <w:tcPr>
            <w:tcW w:w="688" w:type="dxa"/>
            <w:tcBorders>
              <w:top w:val="single" w:sz="6" w:space="0" w:color="auto"/>
              <w:bottom w:val="single" w:sz="6" w:space="0" w:color="auto"/>
            </w:tcBorders>
          </w:tcPr>
          <w:p w14:paraId="741D83A2" w14:textId="77777777" w:rsidR="009136A8" w:rsidRPr="009136A8" w:rsidRDefault="009136A8" w:rsidP="009136A8">
            <w:pPr>
              <w:rPr>
                <w:rFonts w:ascii="Times New Roman" w:hAnsi="Times New Roman" w:cs="Times New Roman"/>
                <w:sz w:val="20"/>
                <w:szCs w:val="20"/>
              </w:rPr>
            </w:pPr>
          </w:p>
        </w:tc>
        <w:tc>
          <w:tcPr>
            <w:tcW w:w="712" w:type="dxa"/>
            <w:tcBorders>
              <w:top w:val="single" w:sz="6" w:space="0" w:color="auto"/>
              <w:bottom w:val="single" w:sz="6" w:space="0" w:color="auto"/>
            </w:tcBorders>
          </w:tcPr>
          <w:p w14:paraId="2B4FCE9F" w14:textId="77777777" w:rsidR="009136A8" w:rsidRPr="009136A8" w:rsidRDefault="009136A8" w:rsidP="009136A8">
            <w:pPr>
              <w:rPr>
                <w:rFonts w:ascii="Times New Roman" w:hAnsi="Times New Roman" w:cs="Times New Roman"/>
                <w:sz w:val="20"/>
                <w:szCs w:val="20"/>
              </w:rPr>
            </w:pPr>
          </w:p>
        </w:tc>
        <w:tc>
          <w:tcPr>
            <w:tcW w:w="715" w:type="dxa"/>
            <w:tcBorders>
              <w:top w:val="single" w:sz="6" w:space="0" w:color="auto"/>
              <w:bottom w:val="single" w:sz="6" w:space="0" w:color="auto"/>
            </w:tcBorders>
          </w:tcPr>
          <w:p w14:paraId="2FB66B7A" w14:textId="77777777" w:rsidR="009136A8" w:rsidRPr="009136A8" w:rsidRDefault="009136A8" w:rsidP="009136A8">
            <w:pPr>
              <w:spacing w:before="179" w:after="12"/>
              <w:jc w:val="right"/>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tūkst</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Eur</w:t>
            </w:r>
            <w:proofErr w:type="spellEnd"/>
            <w:r w:rsidRPr="009136A8">
              <w:rPr>
                <w:rFonts w:ascii="Times New Roman" w:hAnsi="Times New Roman" w:cs="Times New Roman"/>
                <w:sz w:val="20"/>
                <w:szCs w:val="20"/>
              </w:rPr>
              <w:t>)</w:t>
            </w:r>
          </w:p>
        </w:tc>
      </w:tr>
    </w:tbl>
    <w:p w14:paraId="089F6200" w14:textId="77777777" w:rsidR="009136A8" w:rsidRPr="009136A8" w:rsidRDefault="009136A8" w:rsidP="009136A8">
      <w:pPr>
        <w:rPr>
          <w:sz w:val="20"/>
          <w:szCs w:val="20"/>
        </w:rPr>
      </w:pPr>
    </w:p>
    <w:tbl>
      <w:tblPr>
        <w:tblStyle w:val="Lentelstinklelis"/>
        <w:tblW w:w="10115"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
        <w:gridCol w:w="316"/>
        <w:gridCol w:w="316"/>
        <w:gridCol w:w="316"/>
        <w:gridCol w:w="316"/>
        <w:gridCol w:w="327"/>
        <w:gridCol w:w="3429"/>
        <w:gridCol w:w="739"/>
        <w:gridCol w:w="657"/>
        <w:gridCol w:w="627"/>
        <w:gridCol w:w="633"/>
        <w:gridCol w:w="645"/>
        <w:gridCol w:w="739"/>
        <w:gridCol w:w="739"/>
      </w:tblGrid>
      <w:tr w:rsidR="009136A8" w:rsidRPr="009136A8" w14:paraId="4B8CB931" w14:textId="77777777" w:rsidTr="009136A8">
        <w:tc>
          <w:tcPr>
            <w:tcW w:w="175" w:type="dxa"/>
            <w:tcBorders>
              <w:left w:val="single" w:sz="6" w:space="0" w:color="auto"/>
              <w:bottom w:val="single" w:sz="6" w:space="0" w:color="auto"/>
            </w:tcBorders>
          </w:tcPr>
          <w:p w14:paraId="657F3C51" w14:textId="77777777" w:rsidR="009136A8" w:rsidRPr="009136A8" w:rsidRDefault="009136A8" w:rsidP="009136A8">
            <w:pPr>
              <w:rPr>
                <w:rFonts w:ascii="Times New Roman" w:hAnsi="Times New Roman" w:cs="Times New Roman"/>
                <w:sz w:val="20"/>
                <w:szCs w:val="20"/>
              </w:rPr>
            </w:pPr>
          </w:p>
        </w:tc>
        <w:tc>
          <w:tcPr>
            <w:tcW w:w="175" w:type="dxa"/>
            <w:tcBorders>
              <w:bottom w:val="single" w:sz="6" w:space="0" w:color="auto"/>
            </w:tcBorders>
          </w:tcPr>
          <w:p w14:paraId="5D39D09B" w14:textId="77777777" w:rsidR="009136A8" w:rsidRPr="009136A8" w:rsidRDefault="009136A8" w:rsidP="009136A8">
            <w:pPr>
              <w:rPr>
                <w:rFonts w:ascii="Times New Roman" w:hAnsi="Times New Roman" w:cs="Times New Roman"/>
                <w:sz w:val="20"/>
                <w:szCs w:val="20"/>
              </w:rPr>
            </w:pPr>
          </w:p>
        </w:tc>
        <w:tc>
          <w:tcPr>
            <w:tcW w:w="175" w:type="dxa"/>
            <w:gridSpan w:val="3"/>
            <w:tcBorders>
              <w:bottom w:val="single" w:sz="6" w:space="0" w:color="auto"/>
            </w:tcBorders>
          </w:tcPr>
          <w:p w14:paraId="0E04BAB4" w14:textId="77777777" w:rsidR="009136A8" w:rsidRPr="009136A8" w:rsidRDefault="009136A8" w:rsidP="009136A8">
            <w:pPr>
              <w:spacing w:before="96" w:after="95"/>
              <w:rPr>
                <w:rFonts w:ascii="Times New Roman" w:hAnsi="Times New Roman" w:cs="Times New Roman"/>
                <w:sz w:val="20"/>
                <w:szCs w:val="20"/>
              </w:rPr>
            </w:pPr>
            <w:proofErr w:type="spellStart"/>
            <w:r w:rsidRPr="009136A8">
              <w:rPr>
                <w:rFonts w:ascii="Times New Roman" w:hAnsi="Times New Roman" w:cs="Times New Roman"/>
                <w:sz w:val="20"/>
                <w:szCs w:val="20"/>
              </w:rPr>
              <w:t>kodas</w:t>
            </w:r>
            <w:proofErr w:type="spellEnd"/>
          </w:p>
        </w:tc>
        <w:tc>
          <w:tcPr>
            <w:tcW w:w="339" w:type="dxa"/>
            <w:tcBorders>
              <w:bottom w:val="single" w:sz="6" w:space="0" w:color="auto"/>
            </w:tcBorders>
          </w:tcPr>
          <w:p w14:paraId="667B508C" w14:textId="77777777" w:rsidR="009136A8" w:rsidRPr="009136A8" w:rsidRDefault="009136A8" w:rsidP="009136A8">
            <w:pPr>
              <w:rPr>
                <w:rFonts w:ascii="Times New Roman" w:hAnsi="Times New Roman" w:cs="Times New Roman"/>
                <w:sz w:val="20"/>
                <w:szCs w:val="20"/>
              </w:rPr>
            </w:pPr>
          </w:p>
        </w:tc>
        <w:tc>
          <w:tcPr>
            <w:tcW w:w="5396" w:type="dxa"/>
            <w:tcBorders>
              <w:bottom w:val="single" w:sz="6" w:space="0" w:color="auto"/>
              <w:right w:val="single" w:sz="6" w:space="0" w:color="auto"/>
            </w:tcBorders>
          </w:tcPr>
          <w:p w14:paraId="23CDFDCD" w14:textId="77777777" w:rsidR="009136A8" w:rsidRPr="009136A8" w:rsidRDefault="009136A8" w:rsidP="009136A8">
            <w:pPr>
              <w:spacing w:before="30" w:after="124"/>
              <w:rPr>
                <w:rFonts w:ascii="Times New Roman" w:hAnsi="Times New Roman" w:cs="Times New Roman"/>
                <w:sz w:val="20"/>
                <w:szCs w:val="20"/>
              </w:rPr>
            </w:pPr>
            <w:proofErr w:type="spellStart"/>
            <w:r w:rsidRPr="009136A8">
              <w:rPr>
                <w:rFonts w:ascii="Times New Roman" w:hAnsi="Times New Roman" w:cs="Times New Roman"/>
                <w:sz w:val="20"/>
                <w:szCs w:val="20"/>
              </w:rPr>
              <w:t>Išlaidų</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ekonominės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klasifikacijos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straipsnio</w:t>
            </w:r>
            <w:proofErr w:type="spellEnd"/>
          </w:p>
          <w:p w14:paraId="308E6D60" w14:textId="77777777" w:rsidR="009136A8" w:rsidRPr="009136A8" w:rsidRDefault="009136A8" w:rsidP="009136A8">
            <w:pPr>
              <w:spacing w:before="0" w:after="0"/>
              <w:rPr>
                <w:rFonts w:ascii="Times New Roman" w:hAnsi="Times New Roman" w:cs="Times New Roman"/>
                <w:sz w:val="20"/>
                <w:szCs w:val="20"/>
              </w:rPr>
            </w:pPr>
            <w:proofErr w:type="spellStart"/>
            <w:r w:rsidRPr="009136A8">
              <w:rPr>
                <w:rFonts w:ascii="Times New Roman" w:hAnsi="Times New Roman" w:cs="Times New Roman"/>
                <w:sz w:val="20"/>
                <w:szCs w:val="20"/>
              </w:rPr>
              <w:t>pavadinimas</w:t>
            </w:r>
            <w:proofErr w:type="spellEnd"/>
          </w:p>
        </w:tc>
        <w:tc>
          <w:tcPr>
            <w:tcW w:w="583" w:type="dxa"/>
            <w:tcBorders>
              <w:left w:val="single" w:sz="6" w:space="0" w:color="auto"/>
              <w:bottom w:val="single" w:sz="6" w:space="0" w:color="auto"/>
              <w:right w:val="single" w:sz="6" w:space="0" w:color="auto"/>
            </w:tcBorders>
          </w:tcPr>
          <w:p w14:paraId="6306D5CA" w14:textId="77777777" w:rsidR="009136A8" w:rsidRPr="009136A8" w:rsidRDefault="009136A8" w:rsidP="009136A8">
            <w:pPr>
              <w:spacing w:before="43" w:after="0"/>
              <w:jc w:val="center"/>
              <w:rPr>
                <w:rFonts w:ascii="Times New Roman" w:hAnsi="Times New Roman" w:cs="Times New Roman"/>
                <w:sz w:val="20"/>
                <w:szCs w:val="20"/>
              </w:rPr>
            </w:pPr>
            <w:proofErr w:type="spellStart"/>
            <w:r w:rsidRPr="009136A8">
              <w:rPr>
                <w:rFonts w:ascii="Times New Roman" w:hAnsi="Times New Roman" w:cs="Times New Roman"/>
                <w:sz w:val="20"/>
                <w:szCs w:val="20"/>
              </w:rPr>
              <w:t>iš</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viso</w:t>
            </w:r>
            <w:proofErr w:type="spellEnd"/>
          </w:p>
          <w:p w14:paraId="18447F07" w14:textId="245F7D60" w:rsidR="009136A8" w:rsidRPr="009136A8" w:rsidRDefault="009136A8" w:rsidP="009136A8">
            <w:pPr>
              <w:spacing w:before="0" w:after="0"/>
              <w:jc w:val="center"/>
              <w:rPr>
                <w:rFonts w:ascii="Times New Roman" w:hAnsi="Times New Roman" w:cs="Times New Roman"/>
                <w:sz w:val="20"/>
                <w:szCs w:val="20"/>
              </w:rPr>
            </w:pPr>
            <w:r w:rsidRPr="009136A8">
              <w:rPr>
                <w:rFonts w:ascii="Times New Roman" w:hAnsi="Times New Roman" w:cs="Times New Roman"/>
                <w:sz w:val="20"/>
                <w:szCs w:val="20"/>
              </w:rPr>
              <w:t>202</w:t>
            </w:r>
            <w:r w:rsidR="001B48B1">
              <w:rPr>
                <w:rFonts w:ascii="Times New Roman" w:hAnsi="Times New Roman" w:cs="Times New Roman"/>
                <w:sz w:val="20"/>
                <w:szCs w:val="20"/>
              </w:rPr>
              <w:t>6</w:t>
            </w:r>
          </w:p>
          <w:p w14:paraId="16C9DE73" w14:textId="77777777" w:rsidR="009136A8" w:rsidRPr="009136A8" w:rsidRDefault="009136A8" w:rsidP="009136A8">
            <w:pPr>
              <w:spacing w:before="0" w:after="42"/>
              <w:jc w:val="center"/>
              <w:rPr>
                <w:rFonts w:ascii="Times New Roman" w:hAnsi="Times New Roman" w:cs="Times New Roman"/>
                <w:sz w:val="20"/>
                <w:szCs w:val="20"/>
              </w:rPr>
            </w:pPr>
            <w:proofErr w:type="spellStart"/>
            <w:r w:rsidRPr="009136A8">
              <w:rPr>
                <w:rFonts w:ascii="Times New Roman" w:hAnsi="Times New Roman" w:cs="Times New Roman"/>
                <w:sz w:val="20"/>
                <w:szCs w:val="20"/>
              </w:rPr>
              <w:t>metais</w:t>
            </w:r>
            <w:proofErr w:type="spellEnd"/>
          </w:p>
        </w:tc>
        <w:tc>
          <w:tcPr>
            <w:tcW w:w="712" w:type="dxa"/>
            <w:tcBorders>
              <w:left w:val="single" w:sz="6" w:space="0" w:color="auto"/>
              <w:bottom w:val="single" w:sz="6" w:space="0" w:color="auto"/>
              <w:right w:val="single" w:sz="6" w:space="0" w:color="auto"/>
            </w:tcBorders>
            <w:vAlign w:val="center"/>
          </w:tcPr>
          <w:p w14:paraId="5967B060" w14:textId="77777777" w:rsidR="009136A8" w:rsidRPr="009136A8" w:rsidRDefault="009136A8" w:rsidP="009136A8">
            <w:pPr>
              <w:spacing w:before="0" w:after="0"/>
              <w:jc w:val="center"/>
              <w:rPr>
                <w:rFonts w:ascii="Times New Roman" w:hAnsi="Times New Roman" w:cs="Times New Roman"/>
                <w:sz w:val="20"/>
                <w:szCs w:val="20"/>
              </w:rPr>
            </w:pPr>
          </w:p>
          <w:p w14:paraId="79E64177" w14:textId="77777777" w:rsidR="009136A8" w:rsidRPr="009136A8" w:rsidRDefault="009136A8" w:rsidP="009136A8">
            <w:pPr>
              <w:spacing w:before="17" w:after="16"/>
              <w:jc w:val="center"/>
              <w:rPr>
                <w:rFonts w:ascii="Times New Roman" w:hAnsi="Times New Roman" w:cs="Times New Roman"/>
                <w:sz w:val="20"/>
                <w:szCs w:val="20"/>
              </w:rPr>
            </w:pPr>
            <w:r w:rsidRPr="009136A8">
              <w:rPr>
                <w:rFonts w:ascii="Times New Roman" w:hAnsi="Times New Roman" w:cs="Times New Roman"/>
                <w:sz w:val="20"/>
                <w:szCs w:val="20"/>
              </w:rPr>
              <w:t xml:space="preserve">I </w:t>
            </w:r>
            <w:proofErr w:type="spellStart"/>
            <w:r w:rsidRPr="009136A8">
              <w:rPr>
                <w:rFonts w:ascii="Times New Roman" w:hAnsi="Times New Roman" w:cs="Times New Roman"/>
                <w:sz w:val="20"/>
                <w:szCs w:val="20"/>
              </w:rPr>
              <w:t>ketv</w:t>
            </w:r>
            <w:proofErr w:type="spellEnd"/>
            <w:r w:rsidRPr="009136A8">
              <w:rPr>
                <w:rFonts w:ascii="Times New Roman" w:hAnsi="Times New Roman" w:cs="Times New Roman"/>
                <w:sz w:val="20"/>
                <w:szCs w:val="20"/>
              </w:rPr>
              <w:t>.</w:t>
            </w:r>
          </w:p>
          <w:p w14:paraId="116A7655" w14:textId="77777777" w:rsidR="009136A8" w:rsidRPr="009136A8" w:rsidRDefault="009136A8" w:rsidP="009136A8">
            <w:pPr>
              <w:spacing w:before="0" w:after="0"/>
              <w:jc w:val="center"/>
              <w:rPr>
                <w:rFonts w:ascii="Times New Roman" w:hAnsi="Times New Roman" w:cs="Times New Roman"/>
                <w:sz w:val="20"/>
                <w:szCs w:val="20"/>
              </w:rPr>
            </w:pPr>
          </w:p>
        </w:tc>
        <w:tc>
          <w:tcPr>
            <w:tcW w:w="653" w:type="dxa"/>
            <w:tcBorders>
              <w:left w:val="single" w:sz="6" w:space="0" w:color="auto"/>
              <w:bottom w:val="single" w:sz="6" w:space="0" w:color="auto"/>
              <w:right w:val="single" w:sz="6" w:space="0" w:color="auto"/>
            </w:tcBorders>
            <w:vAlign w:val="center"/>
          </w:tcPr>
          <w:p w14:paraId="3C4A5759" w14:textId="77777777" w:rsidR="009136A8" w:rsidRPr="009136A8" w:rsidRDefault="009136A8" w:rsidP="009136A8">
            <w:pPr>
              <w:spacing w:before="0" w:after="0"/>
              <w:jc w:val="center"/>
              <w:rPr>
                <w:rFonts w:ascii="Times New Roman" w:hAnsi="Times New Roman" w:cs="Times New Roman"/>
                <w:sz w:val="20"/>
                <w:szCs w:val="20"/>
              </w:rPr>
            </w:pPr>
          </w:p>
          <w:p w14:paraId="0B05BB37" w14:textId="77777777" w:rsidR="009136A8" w:rsidRPr="009136A8" w:rsidRDefault="009136A8" w:rsidP="009136A8">
            <w:pPr>
              <w:spacing w:before="17" w:after="16"/>
              <w:jc w:val="center"/>
              <w:rPr>
                <w:rFonts w:ascii="Times New Roman" w:hAnsi="Times New Roman" w:cs="Times New Roman"/>
                <w:sz w:val="20"/>
                <w:szCs w:val="20"/>
              </w:rPr>
            </w:pPr>
            <w:r w:rsidRPr="009136A8">
              <w:rPr>
                <w:rFonts w:ascii="Times New Roman" w:hAnsi="Times New Roman" w:cs="Times New Roman"/>
                <w:sz w:val="20"/>
                <w:szCs w:val="20"/>
              </w:rPr>
              <w:t xml:space="preserve">II </w:t>
            </w:r>
            <w:proofErr w:type="spellStart"/>
            <w:r w:rsidRPr="009136A8">
              <w:rPr>
                <w:rFonts w:ascii="Times New Roman" w:hAnsi="Times New Roman" w:cs="Times New Roman"/>
                <w:sz w:val="20"/>
                <w:szCs w:val="20"/>
              </w:rPr>
              <w:t>ketv</w:t>
            </w:r>
            <w:proofErr w:type="spellEnd"/>
            <w:r w:rsidRPr="009136A8">
              <w:rPr>
                <w:rFonts w:ascii="Times New Roman" w:hAnsi="Times New Roman" w:cs="Times New Roman"/>
                <w:sz w:val="20"/>
                <w:szCs w:val="20"/>
              </w:rPr>
              <w:t>.</w:t>
            </w:r>
          </w:p>
          <w:p w14:paraId="75EBE433" w14:textId="77777777" w:rsidR="009136A8" w:rsidRPr="009136A8" w:rsidRDefault="009136A8" w:rsidP="009136A8">
            <w:pPr>
              <w:spacing w:before="0" w:after="0"/>
              <w:jc w:val="center"/>
              <w:rPr>
                <w:rFonts w:ascii="Times New Roman" w:hAnsi="Times New Roman" w:cs="Times New Roman"/>
                <w:sz w:val="20"/>
                <w:szCs w:val="20"/>
              </w:rPr>
            </w:pPr>
          </w:p>
        </w:tc>
        <w:tc>
          <w:tcPr>
            <w:tcW w:w="665" w:type="dxa"/>
            <w:tcBorders>
              <w:left w:val="single" w:sz="6" w:space="0" w:color="auto"/>
              <w:bottom w:val="single" w:sz="6" w:space="0" w:color="auto"/>
              <w:right w:val="single" w:sz="6" w:space="0" w:color="auto"/>
            </w:tcBorders>
            <w:vAlign w:val="center"/>
          </w:tcPr>
          <w:p w14:paraId="759E73B5" w14:textId="77777777" w:rsidR="009136A8" w:rsidRPr="009136A8" w:rsidRDefault="009136A8" w:rsidP="009136A8">
            <w:pPr>
              <w:spacing w:before="0" w:after="0"/>
              <w:jc w:val="center"/>
              <w:rPr>
                <w:rFonts w:ascii="Times New Roman" w:hAnsi="Times New Roman" w:cs="Times New Roman"/>
                <w:sz w:val="20"/>
                <w:szCs w:val="20"/>
              </w:rPr>
            </w:pPr>
          </w:p>
          <w:p w14:paraId="5AC9D845" w14:textId="77777777" w:rsidR="009136A8" w:rsidRPr="009136A8" w:rsidRDefault="009136A8" w:rsidP="009136A8">
            <w:pPr>
              <w:spacing w:before="17" w:after="16"/>
              <w:jc w:val="center"/>
              <w:rPr>
                <w:rFonts w:ascii="Times New Roman" w:hAnsi="Times New Roman" w:cs="Times New Roman"/>
                <w:sz w:val="20"/>
                <w:szCs w:val="20"/>
              </w:rPr>
            </w:pPr>
            <w:r w:rsidRPr="009136A8">
              <w:rPr>
                <w:rFonts w:ascii="Times New Roman" w:hAnsi="Times New Roman" w:cs="Times New Roman"/>
                <w:sz w:val="20"/>
                <w:szCs w:val="20"/>
              </w:rPr>
              <w:t xml:space="preserve">III </w:t>
            </w:r>
            <w:proofErr w:type="spellStart"/>
            <w:r w:rsidRPr="009136A8">
              <w:rPr>
                <w:rFonts w:ascii="Times New Roman" w:hAnsi="Times New Roman" w:cs="Times New Roman"/>
                <w:sz w:val="20"/>
                <w:szCs w:val="20"/>
              </w:rPr>
              <w:t>ketv</w:t>
            </w:r>
            <w:proofErr w:type="spellEnd"/>
            <w:r w:rsidRPr="009136A8">
              <w:rPr>
                <w:rFonts w:ascii="Times New Roman" w:hAnsi="Times New Roman" w:cs="Times New Roman"/>
                <w:sz w:val="20"/>
                <w:szCs w:val="20"/>
              </w:rPr>
              <w:t>.</w:t>
            </w:r>
          </w:p>
          <w:p w14:paraId="0C7AB01A" w14:textId="77777777" w:rsidR="009136A8" w:rsidRPr="009136A8" w:rsidRDefault="009136A8" w:rsidP="009136A8">
            <w:pPr>
              <w:spacing w:before="0" w:after="0"/>
              <w:jc w:val="center"/>
              <w:rPr>
                <w:rFonts w:ascii="Times New Roman" w:hAnsi="Times New Roman" w:cs="Times New Roman"/>
                <w:sz w:val="20"/>
                <w:szCs w:val="20"/>
              </w:rPr>
            </w:pPr>
          </w:p>
        </w:tc>
        <w:tc>
          <w:tcPr>
            <w:tcW w:w="688" w:type="dxa"/>
            <w:tcBorders>
              <w:left w:val="single" w:sz="6" w:space="0" w:color="auto"/>
              <w:bottom w:val="single" w:sz="6" w:space="0" w:color="auto"/>
              <w:right w:val="single" w:sz="6" w:space="0" w:color="auto"/>
            </w:tcBorders>
            <w:vAlign w:val="center"/>
          </w:tcPr>
          <w:p w14:paraId="59C29189" w14:textId="77777777" w:rsidR="009136A8" w:rsidRPr="009136A8" w:rsidRDefault="009136A8" w:rsidP="009136A8">
            <w:pPr>
              <w:spacing w:before="0" w:after="0"/>
              <w:jc w:val="center"/>
              <w:rPr>
                <w:rFonts w:ascii="Times New Roman" w:hAnsi="Times New Roman" w:cs="Times New Roman"/>
                <w:sz w:val="20"/>
                <w:szCs w:val="20"/>
              </w:rPr>
            </w:pPr>
          </w:p>
          <w:p w14:paraId="18562889" w14:textId="77777777" w:rsidR="009136A8" w:rsidRPr="009136A8" w:rsidRDefault="009136A8" w:rsidP="009136A8">
            <w:pPr>
              <w:spacing w:before="17" w:after="16"/>
              <w:jc w:val="center"/>
              <w:rPr>
                <w:rFonts w:ascii="Times New Roman" w:hAnsi="Times New Roman" w:cs="Times New Roman"/>
                <w:sz w:val="20"/>
                <w:szCs w:val="20"/>
              </w:rPr>
            </w:pPr>
            <w:r w:rsidRPr="009136A8">
              <w:rPr>
                <w:rFonts w:ascii="Times New Roman" w:hAnsi="Times New Roman" w:cs="Times New Roman"/>
                <w:sz w:val="20"/>
                <w:szCs w:val="20"/>
              </w:rPr>
              <w:t xml:space="preserve">IV </w:t>
            </w:r>
            <w:proofErr w:type="spellStart"/>
            <w:r w:rsidRPr="009136A8">
              <w:rPr>
                <w:rFonts w:ascii="Times New Roman" w:hAnsi="Times New Roman" w:cs="Times New Roman"/>
                <w:sz w:val="20"/>
                <w:szCs w:val="20"/>
              </w:rPr>
              <w:t>ketv</w:t>
            </w:r>
            <w:proofErr w:type="spellEnd"/>
            <w:r w:rsidRPr="009136A8">
              <w:rPr>
                <w:rFonts w:ascii="Times New Roman" w:hAnsi="Times New Roman" w:cs="Times New Roman"/>
                <w:sz w:val="20"/>
                <w:szCs w:val="20"/>
              </w:rPr>
              <w:t>.</w:t>
            </w:r>
          </w:p>
          <w:p w14:paraId="3C5DDB99" w14:textId="77777777" w:rsidR="009136A8" w:rsidRPr="009136A8" w:rsidRDefault="009136A8" w:rsidP="009136A8">
            <w:pPr>
              <w:spacing w:before="0" w:after="0"/>
              <w:jc w:val="center"/>
              <w:rPr>
                <w:rFonts w:ascii="Times New Roman" w:hAnsi="Times New Roman" w:cs="Times New Roman"/>
                <w:sz w:val="20"/>
                <w:szCs w:val="20"/>
              </w:rPr>
            </w:pPr>
          </w:p>
        </w:tc>
        <w:tc>
          <w:tcPr>
            <w:tcW w:w="712" w:type="dxa"/>
            <w:tcBorders>
              <w:left w:val="single" w:sz="6" w:space="0" w:color="auto"/>
              <w:bottom w:val="single" w:sz="6" w:space="0" w:color="auto"/>
              <w:right w:val="single" w:sz="6" w:space="0" w:color="auto"/>
            </w:tcBorders>
          </w:tcPr>
          <w:p w14:paraId="77BE4F86" w14:textId="77777777" w:rsidR="009136A8" w:rsidRPr="009136A8" w:rsidRDefault="009136A8" w:rsidP="009136A8">
            <w:pPr>
              <w:spacing w:before="43" w:after="0"/>
              <w:jc w:val="center"/>
              <w:rPr>
                <w:rFonts w:ascii="Times New Roman" w:hAnsi="Times New Roman" w:cs="Times New Roman"/>
                <w:sz w:val="20"/>
                <w:szCs w:val="20"/>
              </w:rPr>
            </w:pPr>
            <w:proofErr w:type="spellStart"/>
            <w:r w:rsidRPr="009136A8">
              <w:rPr>
                <w:rFonts w:ascii="Times New Roman" w:hAnsi="Times New Roman" w:cs="Times New Roman"/>
                <w:sz w:val="20"/>
                <w:szCs w:val="20"/>
              </w:rPr>
              <w:t>iš</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viso</w:t>
            </w:r>
            <w:proofErr w:type="spellEnd"/>
          </w:p>
          <w:p w14:paraId="5AFDCACE" w14:textId="4C601B62" w:rsidR="009136A8" w:rsidRPr="009136A8" w:rsidRDefault="009136A8" w:rsidP="009136A8">
            <w:pPr>
              <w:spacing w:before="0" w:after="0"/>
              <w:jc w:val="center"/>
              <w:rPr>
                <w:rFonts w:ascii="Times New Roman" w:hAnsi="Times New Roman" w:cs="Times New Roman"/>
                <w:sz w:val="20"/>
                <w:szCs w:val="20"/>
              </w:rPr>
            </w:pPr>
            <w:r w:rsidRPr="009136A8">
              <w:rPr>
                <w:rFonts w:ascii="Times New Roman" w:hAnsi="Times New Roman" w:cs="Times New Roman"/>
                <w:sz w:val="20"/>
                <w:szCs w:val="20"/>
              </w:rPr>
              <w:t>202</w:t>
            </w:r>
            <w:r w:rsidR="001B48B1">
              <w:rPr>
                <w:rFonts w:ascii="Times New Roman" w:hAnsi="Times New Roman" w:cs="Times New Roman"/>
                <w:sz w:val="20"/>
                <w:szCs w:val="20"/>
              </w:rPr>
              <w:t>7</w:t>
            </w:r>
          </w:p>
          <w:p w14:paraId="555A15E1" w14:textId="77777777" w:rsidR="009136A8" w:rsidRPr="009136A8" w:rsidRDefault="009136A8" w:rsidP="009136A8">
            <w:pPr>
              <w:spacing w:before="0" w:after="42"/>
              <w:jc w:val="center"/>
              <w:rPr>
                <w:rFonts w:ascii="Times New Roman" w:hAnsi="Times New Roman" w:cs="Times New Roman"/>
                <w:sz w:val="20"/>
                <w:szCs w:val="20"/>
              </w:rPr>
            </w:pPr>
            <w:proofErr w:type="spellStart"/>
            <w:r w:rsidRPr="009136A8">
              <w:rPr>
                <w:rFonts w:ascii="Times New Roman" w:hAnsi="Times New Roman" w:cs="Times New Roman"/>
                <w:sz w:val="20"/>
                <w:szCs w:val="20"/>
              </w:rPr>
              <w:t>metais</w:t>
            </w:r>
            <w:proofErr w:type="spellEnd"/>
          </w:p>
        </w:tc>
        <w:tc>
          <w:tcPr>
            <w:tcW w:w="712" w:type="dxa"/>
            <w:tcBorders>
              <w:left w:val="single" w:sz="6" w:space="0" w:color="auto"/>
              <w:bottom w:val="single" w:sz="6" w:space="0" w:color="auto"/>
              <w:right w:val="single" w:sz="6" w:space="0" w:color="auto"/>
            </w:tcBorders>
          </w:tcPr>
          <w:p w14:paraId="7C0638CB" w14:textId="77777777" w:rsidR="009136A8" w:rsidRPr="009136A8" w:rsidRDefault="009136A8" w:rsidP="009136A8">
            <w:pPr>
              <w:spacing w:before="43" w:after="0"/>
              <w:jc w:val="center"/>
              <w:rPr>
                <w:rFonts w:ascii="Times New Roman" w:hAnsi="Times New Roman" w:cs="Times New Roman"/>
                <w:sz w:val="20"/>
                <w:szCs w:val="20"/>
              </w:rPr>
            </w:pPr>
            <w:proofErr w:type="spellStart"/>
            <w:r w:rsidRPr="009136A8">
              <w:rPr>
                <w:rFonts w:ascii="Times New Roman" w:hAnsi="Times New Roman" w:cs="Times New Roman"/>
                <w:sz w:val="20"/>
                <w:szCs w:val="20"/>
              </w:rPr>
              <w:t>iš</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viso</w:t>
            </w:r>
            <w:proofErr w:type="spellEnd"/>
          </w:p>
          <w:p w14:paraId="15BDBEB5" w14:textId="19464AD5" w:rsidR="009136A8" w:rsidRPr="009136A8" w:rsidRDefault="009136A8" w:rsidP="009136A8">
            <w:pPr>
              <w:spacing w:before="0" w:after="0"/>
              <w:jc w:val="center"/>
              <w:rPr>
                <w:rFonts w:ascii="Times New Roman" w:hAnsi="Times New Roman" w:cs="Times New Roman"/>
                <w:sz w:val="20"/>
                <w:szCs w:val="20"/>
              </w:rPr>
            </w:pPr>
            <w:r w:rsidRPr="009136A8">
              <w:rPr>
                <w:rFonts w:ascii="Times New Roman" w:hAnsi="Times New Roman" w:cs="Times New Roman"/>
                <w:sz w:val="20"/>
                <w:szCs w:val="20"/>
              </w:rPr>
              <w:t>202</w:t>
            </w:r>
            <w:r w:rsidR="001B48B1">
              <w:rPr>
                <w:rFonts w:ascii="Times New Roman" w:hAnsi="Times New Roman" w:cs="Times New Roman"/>
                <w:sz w:val="20"/>
                <w:szCs w:val="20"/>
              </w:rPr>
              <w:t>8</w:t>
            </w:r>
          </w:p>
          <w:p w14:paraId="2B49DC14" w14:textId="77777777" w:rsidR="009136A8" w:rsidRPr="009136A8" w:rsidRDefault="009136A8" w:rsidP="009136A8">
            <w:pPr>
              <w:spacing w:before="0" w:after="42"/>
              <w:jc w:val="center"/>
              <w:rPr>
                <w:rFonts w:ascii="Times New Roman" w:hAnsi="Times New Roman" w:cs="Times New Roman"/>
                <w:sz w:val="20"/>
                <w:szCs w:val="20"/>
              </w:rPr>
            </w:pPr>
            <w:proofErr w:type="spellStart"/>
            <w:r w:rsidRPr="009136A8">
              <w:rPr>
                <w:rFonts w:ascii="Times New Roman" w:hAnsi="Times New Roman" w:cs="Times New Roman"/>
                <w:sz w:val="20"/>
                <w:szCs w:val="20"/>
              </w:rPr>
              <w:t>metais</w:t>
            </w:r>
            <w:proofErr w:type="spellEnd"/>
          </w:p>
        </w:tc>
      </w:tr>
      <w:tr w:rsidR="009136A8" w:rsidRPr="009136A8" w14:paraId="7446F576" w14:textId="77777777" w:rsidTr="009136A8">
        <w:tc>
          <w:tcPr>
            <w:tcW w:w="175" w:type="dxa"/>
            <w:tcBorders>
              <w:top w:val="single" w:sz="6" w:space="0" w:color="auto"/>
              <w:left w:val="single" w:sz="6" w:space="0" w:color="auto"/>
              <w:bottom w:val="single" w:sz="6" w:space="0" w:color="auto"/>
              <w:right w:val="single" w:sz="6" w:space="0" w:color="auto"/>
            </w:tcBorders>
            <w:shd w:val="clear" w:color="auto" w:fill="FFFFFF"/>
          </w:tcPr>
          <w:p w14:paraId="70A9630A" w14:textId="77777777" w:rsidR="009136A8" w:rsidRPr="009136A8" w:rsidRDefault="009136A8" w:rsidP="009136A8">
            <w:pPr>
              <w:spacing w:before="10" w:after="14"/>
              <w:jc w:val="center"/>
              <w:rPr>
                <w:rFonts w:ascii="Times New Roman" w:hAnsi="Times New Roman" w:cs="Times New Roman"/>
                <w:sz w:val="20"/>
                <w:szCs w:val="20"/>
              </w:rPr>
            </w:pPr>
            <w:r w:rsidRPr="009136A8">
              <w:rPr>
                <w:rFonts w:ascii="Times New Roman" w:hAnsi="Times New Roman" w:cs="Times New Roman"/>
                <w:sz w:val="20"/>
                <w:szCs w:val="20"/>
              </w:rPr>
              <w:t>2</w:t>
            </w: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2D497976" w14:textId="77777777" w:rsidR="009136A8" w:rsidRPr="009136A8" w:rsidRDefault="009136A8" w:rsidP="009136A8">
            <w:pPr>
              <w:rPr>
                <w:rFonts w:ascii="Times New Roman" w:hAnsi="Times New Roman" w:cs="Times New Roman"/>
                <w:sz w:val="20"/>
                <w:szCs w:val="20"/>
              </w:rPr>
            </w:pP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76C55D09" w14:textId="77777777" w:rsidR="009136A8" w:rsidRPr="009136A8" w:rsidRDefault="009136A8" w:rsidP="009136A8">
            <w:pPr>
              <w:rPr>
                <w:rFonts w:ascii="Times New Roman" w:hAnsi="Times New Roman" w:cs="Times New Roman"/>
                <w:sz w:val="20"/>
                <w:szCs w:val="20"/>
              </w:rPr>
            </w:pP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0C8F12D1" w14:textId="77777777" w:rsidR="009136A8" w:rsidRPr="009136A8" w:rsidRDefault="009136A8" w:rsidP="009136A8">
            <w:pPr>
              <w:rPr>
                <w:rFonts w:ascii="Times New Roman" w:hAnsi="Times New Roman" w:cs="Times New Roman"/>
                <w:sz w:val="20"/>
                <w:szCs w:val="20"/>
              </w:rPr>
            </w:pPr>
          </w:p>
        </w:tc>
        <w:tc>
          <w:tcPr>
            <w:tcW w:w="199" w:type="dxa"/>
            <w:tcBorders>
              <w:top w:val="single" w:sz="6" w:space="0" w:color="auto"/>
              <w:left w:val="single" w:sz="6" w:space="0" w:color="auto"/>
              <w:bottom w:val="single" w:sz="6" w:space="0" w:color="auto"/>
              <w:right w:val="single" w:sz="6" w:space="0" w:color="auto"/>
            </w:tcBorders>
            <w:shd w:val="clear" w:color="auto" w:fill="FFFFFF"/>
          </w:tcPr>
          <w:p w14:paraId="67D188CE" w14:textId="77777777" w:rsidR="009136A8" w:rsidRPr="009136A8" w:rsidRDefault="009136A8" w:rsidP="009136A8">
            <w:pPr>
              <w:rPr>
                <w:rFonts w:ascii="Times New Roman" w:hAnsi="Times New Roman" w:cs="Times New Roman"/>
                <w:sz w:val="20"/>
                <w:szCs w:val="20"/>
              </w:rPr>
            </w:pPr>
          </w:p>
        </w:tc>
        <w:tc>
          <w:tcPr>
            <w:tcW w:w="339" w:type="dxa"/>
            <w:tcBorders>
              <w:top w:val="single" w:sz="6" w:space="0" w:color="auto"/>
              <w:left w:val="single" w:sz="6" w:space="0" w:color="auto"/>
              <w:bottom w:val="single" w:sz="6" w:space="0" w:color="auto"/>
              <w:right w:val="single" w:sz="6" w:space="0" w:color="auto"/>
            </w:tcBorders>
            <w:shd w:val="clear" w:color="auto" w:fill="FFFFFF"/>
          </w:tcPr>
          <w:p w14:paraId="6C7A3F78" w14:textId="77777777" w:rsidR="009136A8" w:rsidRPr="009136A8" w:rsidRDefault="009136A8" w:rsidP="009136A8">
            <w:pPr>
              <w:rPr>
                <w:rFonts w:ascii="Times New Roman" w:hAnsi="Times New Roman" w:cs="Times New Roman"/>
                <w:sz w:val="20"/>
                <w:szCs w:val="20"/>
              </w:rPr>
            </w:pPr>
          </w:p>
        </w:tc>
        <w:tc>
          <w:tcPr>
            <w:tcW w:w="5396" w:type="dxa"/>
            <w:tcBorders>
              <w:top w:val="single" w:sz="6" w:space="0" w:color="auto"/>
              <w:left w:val="single" w:sz="6" w:space="0" w:color="auto"/>
              <w:bottom w:val="single" w:sz="6" w:space="0" w:color="auto"/>
              <w:right w:val="single" w:sz="6" w:space="0" w:color="auto"/>
            </w:tcBorders>
            <w:shd w:val="clear" w:color="auto" w:fill="FFFFFF"/>
          </w:tcPr>
          <w:p w14:paraId="28E1C95E" w14:textId="77777777" w:rsidR="009136A8" w:rsidRPr="009136A8" w:rsidRDefault="009136A8" w:rsidP="009136A8">
            <w:pPr>
              <w:spacing w:before="10" w:after="14"/>
              <w:rPr>
                <w:rFonts w:ascii="Times New Roman" w:hAnsi="Times New Roman" w:cs="Times New Roman"/>
                <w:sz w:val="20"/>
                <w:szCs w:val="20"/>
              </w:rPr>
            </w:pPr>
            <w:r w:rsidRPr="009136A8">
              <w:rPr>
                <w:rFonts w:ascii="Times New Roman" w:hAnsi="Times New Roman" w:cs="Times New Roman"/>
                <w:b/>
                <w:sz w:val="20"/>
                <w:szCs w:val="20"/>
              </w:rPr>
              <w:t>IŠLAIDOS</w:t>
            </w:r>
          </w:p>
        </w:tc>
        <w:tc>
          <w:tcPr>
            <w:tcW w:w="583" w:type="dxa"/>
            <w:tcBorders>
              <w:top w:val="single" w:sz="6" w:space="0" w:color="auto"/>
              <w:left w:val="single" w:sz="6" w:space="0" w:color="auto"/>
              <w:bottom w:val="single" w:sz="6" w:space="0" w:color="auto"/>
              <w:right w:val="single" w:sz="6" w:space="0" w:color="auto"/>
            </w:tcBorders>
            <w:shd w:val="clear" w:color="auto" w:fill="FFFFFF"/>
          </w:tcPr>
          <w:p w14:paraId="78F6EED7"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3435AA30" w14:textId="77777777" w:rsidR="009136A8" w:rsidRPr="009136A8" w:rsidRDefault="009136A8" w:rsidP="009136A8">
            <w:pPr>
              <w:spacing w:before="20" w:after="20"/>
              <w:jc w:val="center"/>
              <w:rPr>
                <w:rFonts w:ascii="Times New Roman" w:hAnsi="Times New Roman" w:cs="Times New Roman"/>
                <w:sz w:val="20"/>
                <w:szCs w:val="20"/>
              </w:rPr>
            </w:pPr>
          </w:p>
        </w:tc>
        <w:tc>
          <w:tcPr>
            <w:tcW w:w="653" w:type="dxa"/>
            <w:tcBorders>
              <w:top w:val="single" w:sz="6" w:space="0" w:color="auto"/>
              <w:left w:val="single" w:sz="6" w:space="0" w:color="auto"/>
              <w:bottom w:val="single" w:sz="6" w:space="0" w:color="auto"/>
              <w:right w:val="single" w:sz="6" w:space="0" w:color="auto"/>
            </w:tcBorders>
            <w:shd w:val="clear" w:color="auto" w:fill="FFFFFF"/>
          </w:tcPr>
          <w:p w14:paraId="09CEC57D" w14:textId="77777777" w:rsidR="009136A8" w:rsidRPr="009136A8" w:rsidRDefault="009136A8" w:rsidP="009136A8">
            <w:pPr>
              <w:spacing w:before="20" w:after="20"/>
              <w:jc w:val="center"/>
              <w:rPr>
                <w:rFonts w:ascii="Times New Roman" w:hAnsi="Times New Roman" w:cs="Times New Roman"/>
                <w:sz w:val="20"/>
                <w:szCs w:val="20"/>
              </w:rPr>
            </w:pPr>
          </w:p>
        </w:tc>
        <w:tc>
          <w:tcPr>
            <w:tcW w:w="665" w:type="dxa"/>
            <w:tcBorders>
              <w:top w:val="single" w:sz="6" w:space="0" w:color="auto"/>
              <w:left w:val="single" w:sz="6" w:space="0" w:color="auto"/>
              <w:bottom w:val="single" w:sz="6" w:space="0" w:color="auto"/>
              <w:right w:val="single" w:sz="6" w:space="0" w:color="auto"/>
            </w:tcBorders>
            <w:shd w:val="clear" w:color="auto" w:fill="FFFFFF"/>
          </w:tcPr>
          <w:p w14:paraId="5C7AFBEA" w14:textId="77777777" w:rsidR="009136A8" w:rsidRPr="009136A8" w:rsidRDefault="009136A8" w:rsidP="009136A8">
            <w:pPr>
              <w:spacing w:before="20" w:after="20"/>
              <w:jc w:val="center"/>
              <w:rPr>
                <w:rFonts w:ascii="Times New Roman" w:hAnsi="Times New Roman" w:cs="Times New Roman"/>
                <w:sz w:val="20"/>
                <w:szCs w:val="20"/>
              </w:rPr>
            </w:pPr>
          </w:p>
        </w:tc>
        <w:tc>
          <w:tcPr>
            <w:tcW w:w="688" w:type="dxa"/>
            <w:tcBorders>
              <w:top w:val="single" w:sz="6" w:space="0" w:color="auto"/>
              <w:left w:val="single" w:sz="6" w:space="0" w:color="auto"/>
              <w:bottom w:val="single" w:sz="6" w:space="0" w:color="auto"/>
              <w:right w:val="single" w:sz="6" w:space="0" w:color="auto"/>
            </w:tcBorders>
            <w:shd w:val="clear" w:color="auto" w:fill="FFFFFF"/>
          </w:tcPr>
          <w:p w14:paraId="751F1FFD"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461B20E6"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19C9F84A" w14:textId="77777777" w:rsidR="009136A8" w:rsidRPr="009136A8" w:rsidRDefault="009136A8" w:rsidP="009136A8">
            <w:pPr>
              <w:spacing w:before="20" w:after="20"/>
              <w:jc w:val="center"/>
              <w:rPr>
                <w:rFonts w:ascii="Times New Roman" w:hAnsi="Times New Roman" w:cs="Times New Roman"/>
                <w:sz w:val="20"/>
                <w:szCs w:val="20"/>
              </w:rPr>
            </w:pPr>
          </w:p>
        </w:tc>
      </w:tr>
      <w:tr w:rsidR="009136A8" w:rsidRPr="009136A8" w14:paraId="24E31330" w14:textId="77777777" w:rsidTr="009136A8">
        <w:tc>
          <w:tcPr>
            <w:tcW w:w="175" w:type="dxa"/>
            <w:tcBorders>
              <w:top w:val="single" w:sz="6" w:space="0" w:color="auto"/>
              <w:left w:val="single" w:sz="6" w:space="0" w:color="auto"/>
              <w:bottom w:val="single" w:sz="6" w:space="0" w:color="auto"/>
              <w:right w:val="single" w:sz="6" w:space="0" w:color="auto"/>
            </w:tcBorders>
            <w:shd w:val="clear" w:color="auto" w:fill="FFFFFF"/>
          </w:tcPr>
          <w:p w14:paraId="6143B41D" w14:textId="77777777" w:rsidR="009136A8" w:rsidRPr="009136A8" w:rsidRDefault="009136A8" w:rsidP="009136A8">
            <w:pPr>
              <w:spacing w:before="10" w:after="14"/>
              <w:jc w:val="center"/>
              <w:rPr>
                <w:rFonts w:ascii="Times New Roman" w:hAnsi="Times New Roman" w:cs="Times New Roman"/>
                <w:sz w:val="20"/>
                <w:szCs w:val="20"/>
              </w:rPr>
            </w:pPr>
            <w:r w:rsidRPr="009136A8">
              <w:rPr>
                <w:rFonts w:ascii="Times New Roman" w:hAnsi="Times New Roman" w:cs="Times New Roman"/>
                <w:sz w:val="20"/>
                <w:szCs w:val="20"/>
              </w:rPr>
              <w:t>2</w:t>
            </w: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7D61AD4C" w14:textId="77777777" w:rsidR="009136A8" w:rsidRPr="009136A8" w:rsidRDefault="009136A8" w:rsidP="009136A8">
            <w:pPr>
              <w:spacing w:before="10" w:after="14"/>
              <w:jc w:val="center"/>
              <w:rPr>
                <w:rFonts w:ascii="Times New Roman" w:hAnsi="Times New Roman" w:cs="Times New Roman"/>
                <w:sz w:val="20"/>
                <w:szCs w:val="20"/>
              </w:rPr>
            </w:pPr>
            <w:r w:rsidRPr="009136A8">
              <w:rPr>
                <w:rFonts w:ascii="Times New Roman" w:hAnsi="Times New Roman" w:cs="Times New Roman"/>
                <w:sz w:val="20"/>
                <w:szCs w:val="20"/>
              </w:rPr>
              <w:t>8</w:t>
            </w: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27424AFA" w14:textId="77777777" w:rsidR="009136A8" w:rsidRPr="009136A8" w:rsidRDefault="009136A8" w:rsidP="009136A8">
            <w:pPr>
              <w:rPr>
                <w:rFonts w:ascii="Times New Roman" w:hAnsi="Times New Roman" w:cs="Times New Roman"/>
                <w:sz w:val="20"/>
                <w:szCs w:val="20"/>
              </w:rPr>
            </w:pP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354310CB" w14:textId="77777777" w:rsidR="009136A8" w:rsidRPr="009136A8" w:rsidRDefault="009136A8" w:rsidP="009136A8">
            <w:pPr>
              <w:rPr>
                <w:rFonts w:ascii="Times New Roman" w:hAnsi="Times New Roman" w:cs="Times New Roman"/>
                <w:sz w:val="20"/>
                <w:szCs w:val="20"/>
              </w:rPr>
            </w:pPr>
          </w:p>
        </w:tc>
        <w:tc>
          <w:tcPr>
            <w:tcW w:w="199" w:type="dxa"/>
            <w:tcBorders>
              <w:top w:val="single" w:sz="6" w:space="0" w:color="auto"/>
              <w:left w:val="single" w:sz="6" w:space="0" w:color="auto"/>
              <w:bottom w:val="single" w:sz="6" w:space="0" w:color="auto"/>
              <w:right w:val="single" w:sz="6" w:space="0" w:color="auto"/>
            </w:tcBorders>
            <w:shd w:val="clear" w:color="auto" w:fill="FFFFFF"/>
          </w:tcPr>
          <w:p w14:paraId="68E80985" w14:textId="77777777" w:rsidR="009136A8" w:rsidRPr="009136A8" w:rsidRDefault="009136A8" w:rsidP="009136A8">
            <w:pPr>
              <w:rPr>
                <w:rFonts w:ascii="Times New Roman" w:hAnsi="Times New Roman" w:cs="Times New Roman"/>
                <w:sz w:val="20"/>
                <w:szCs w:val="20"/>
              </w:rPr>
            </w:pPr>
          </w:p>
        </w:tc>
        <w:tc>
          <w:tcPr>
            <w:tcW w:w="339" w:type="dxa"/>
            <w:tcBorders>
              <w:top w:val="single" w:sz="6" w:space="0" w:color="auto"/>
              <w:left w:val="single" w:sz="6" w:space="0" w:color="auto"/>
              <w:bottom w:val="single" w:sz="6" w:space="0" w:color="auto"/>
              <w:right w:val="single" w:sz="6" w:space="0" w:color="auto"/>
            </w:tcBorders>
            <w:shd w:val="clear" w:color="auto" w:fill="FFFFFF"/>
          </w:tcPr>
          <w:p w14:paraId="28C221FD" w14:textId="77777777" w:rsidR="009136A8" w:rsidRPr="009136A8" w:rsidRDefault="009136A8" w:rsidP="009136A8">
            <w:pPr>
              <w:rPr>
                <w:rFonts w:ascii="Times New Roman" w:hAnsi="Times New Roman" w:cs="Times New Roman"/>
                <w:sz w:val="20"/>
                <w:szCs w:val="20"/>
              </w:rPr>
            </w:pPr>
          </w:p>
        </w:tc>
        <w:tc>
          <w:tcPr>
            <w:tcW w:w="5396" w:type="dxa"/>
            <w:tcBorders>
              <w:top w:val="single" w:sz="6" w:space="0" w:color="auto"/>
              <w:left w:val="single" w:sz="6" w:space="0" w:color="auto"/>
              <w:bottom w:val="single" w:sz="6" w:space="0" w:color="auto"/>
              <w:right w:val="single" w:sz="6" w:space="0" w:color="auto"/>
            </w:tcBorders>
            <w:shd w:val="clear" w:color="auto" w:fill="FFFFFF"/>
          </w:tcPr>
          <w:p w14:paraId="3A9EA540" w14:textId="77777777" w:rsidR="009136A8" w:rsidRPr="009136A8" w:rsidRDefault="009136A8" w:rsidP="009136A8">
            <w:pPr>
              <w:spacing w:before="10" w:after="14"/>
              <w:rPr>
                <w:rFonts w:ascii="Times New Roman" w:hAnsi="Times New Roman" w:cs="Times New Roman"/>
                <w:sz w:val="20"/>
                <w:szCs w:val="20"/>
              </w:rPr>
            </w:pPr>
            <w:proofErr w:type="spellStart"/>
            <w:r w:rsidRPr="009136A8">
              <w:rPr>
                <w:rFonts w:ascii="Times New Roman" w:hAnsi="Times New Roman" w:cs="Times New Roman"/>
                <w:sz w:val="20"/>
                <w:szCs w:val="20"/>
              </w:rPr>
              <w:t>Kitos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išlaidos</w:t>
            </w:r>
            <w:proofErr w:type="spellEnd"/>
          </w:p>
        </w:tc>
        <w:tc>
          <w:tcPr>
            <w:tcW w:w="583" w:type="dxa"/>
            <w:tcBorders>
              <w:top w:val="single" w:sz="6" w:space="0" w:color="auto"/>
              <w:left w:val="single" w:sz="6" w:space="0" w:color="auto"/>
              <w:bottom w:val="single" w:sz="6" w:space="0" w:color="auto"/>
              <w:right w:val="single" w:sz="6" w:space="0" w:color="auto"/>
            </w:tcBorders>
            <w:shd w:val="clear" w:color="auto" w:fill="FFFFFF"/>
          </w:tcPr>
          <w:p w14:paraId="733666E2"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0915D5C1" w14:textId="77777777" w:rsidR="009136A8" w:rsidRPr="009136A8" w:rsidRDefault="009136A8" w:rsidP="009136A8">
            <w:pPr>
              <w:spacing w:before="20" w:after="20"/>
              <w:jc w:val="center"/>
              <w:rPr>
                <w:rFonts w:ascii="Times New Roman" w:hAnsi="Times New Roman" w:cs="Times New Roman"/>
                <w:sz w:val="20"/>
                <w:szCs w:val="20"/>
              </w:rPr>
            </w:pPr>
          </w:p>
        </w:tc>
        <w:tc>
          <w:tcPr>
            <w:tcW w:w="653" w:type="dxa"/>
            <w:tcBorders>
              <w:top w:val="single" w:sz="6" w:space="0" w:color="auto"/>
              <w:left w:val="single" w:sz="6" w:space="0" w:color="auto"/>
              <w:bottom w:val="single" w:sz="6" w:space="0" w:color="auto"/>
              <w:right w:val="single" w:sz="6" w:space="0" w:color="auto"/>
            </w:tcBorders>
            <w:shd w:val="clear" w:color="auto" w:fill="FFFFFF"/>
          </w:tcPr>
          <w:p w14:paraId="25B60516" w14:textId="77777777" w:rsidR="009136A8" w:rsidRPr="009136A8" w:rsidRDefault="009136A8" w:rsidP="009136A8">
            <w:pPr>
              <w:spacing w:before="20" w:after="20"/>
              <w:jc w:val="center"/>
              <w:rPr>
                <w:rFonts w:ascii="Times New Roman" w:hAnsi="Times New Roman" w:cs="Times New Roman"/>
                <w:sz w:val="20"/>
                <w:szCs w:val="20"/>
              </w:rPr>
            </w:pPr>
          </w:p>
        </w:tc>
        <w:tc>
          <w:tcPr>
            <w:tcW w:w="665" w:type="dxa"/>
            <w:tcBorders>
              <w:top w:val="single" w:sz="6" w:space="0" w:color="auto"/>
              <w:left w:val="single" w:sz="6" w:space="0" w:color="auto"/>
              <w:bottom w:val="single" w:sz="6" w:space="0" w:color="auto"/>
              <w:right w:val="single" w:sz="6" w:space="0" w:color="auto"/>
            </w:tcBorders>
            <w:shd w:val="clear" w:color="auto" w:fill="FFFFFF"/>
          </w:tcPr>
          <w:p w14:paraId="52EDEAC4" w14:textId="77777777" w:rsidR="009136A8" w:rsidRPr="009136A8" w:rsidRDefault="009136A8" w:rsidP="009136A8">
            <w:pPr>
              <w:spacing w:before="20" w:after="20"/>
              <w:jc w:val="center"/>
              <w:rPr>
                <w:rFonts w:ascii="Times New Roman" w:hAnsi="Times New Roman" w:cs="Times New Roman"/>
                <w:sz w:val="20"/>
                <w:szCs w:val="20"/>
              </w:rPr>
            </w:pPr>
          </w:p>
        </w:tc>
        <w:tc>
          <w:tcPr>
            <w:tcW w:w="688" w:type="dxa"/>
            <w:tcBorders>
              <w:top w:val="single" w:sz="6" w:space="0" w:color="auto"/>
              <w:left w:val="single" w:sz="6" w:space="0" w:color="auto"/>
              <w:bottom w:val="single" w:sz="6" w:space="0" w:color="auto"/>
              <w:right w:val="single" w:sz="6" w:space="0" w:color="auto"/>
            </w:tcBorders>
            <w:shd w:val="clear" w:color="auto" w:fill="FFFFFF"/>
          </w:tcPr>
          <w:p w14:paraId="0C544FE0"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198902B8"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383A051E" w14:textId="77777777" w:rsidR="009136A8" w:rsidRPr="009136A8" w:rsidRDefault="009136A8" w:rsidP="009136A8">
            <w:pPr>
              <w:spacing w:before="20" w:after="20"/>
              <w:jc w:val="center"/>
              <w:rPr>
                <w:rFonts w:ascii="Times New Roman" w:hAnsi="Times New Roman" w:cs="Times New Roman"/>
                <w:sz w:val="20"/>
                <w:szCs w:val="20"/>
              </w:rPr>
            </w:pPr>
          </w:p>
        </w:tc>
      </w:tr>
      <w:tr w:rsidR="009136A8" w:rsidRPr="009136A8" w14:paraId="44077B50" w14:textId="77777777" w:rsidTr="009136A8">
        <w:tc>
          <w:tcPr>
            <w:tcW w:w="175" w:type="dxa"/>
            <w:tcBorders>
              <w:top w:val="single" w:sz="6" w:space="0" w:color="auto"/>
              <w:left w:val="single" w:sz="6" w:space="0" w:color="auto"/>
              <w:bottom w:val="single" w:sz="6" w:space="0" w:color="auto"/>
              <w:right w:val="single" w:sz="6" w:space="0" w:color="auto"/>
            </w:tcBorders>
            <w:shd w:val="clear" w:color="auto" w:fill="FFFFFF"/>
          </w:tcPr>
          <w:p w14:paraId="3663D043" w14:textId="77777777" w:rsidR="009136A8" w:rsidRPr="009136A8" w:rsidRDefault="009136A8" w:rsidP="009136A8">
            <w:pPr>
              <w:spacing w:before="24" w:after="23"/>
              <w:jc w:val="center"/>
              <w:rPr>
                <w:rFonts w:ascii="Times New Roman" w:hAnsi="Times New Roman" w:cs="Times New Roman"/>
                <w:sz w:val="20"/>
                <w:szCs w:val="20"/>
              </w:rPr>
            </w:pPr>
            <w:r w:rsidRPr="009136A8">
              <w:rPr>
                <w:rFonts w:ascii="Times New Roman" w:hAnsi="Times New Roman" w:cs="Times New Roman"/>
                <w:sz w:val="20"/>
                <w:szCs w:val="20"/>
              </w:rPr>
              <w:t>2</w:t>
            </w: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2E395A2E" w14:textId="77777777" w:rsidR="009136A8" w:rsidRPr="009136A8" w:rsidRDefault="009136A8" w:rsidP="009136A8">
            <w:pPr>
              <w:spacing w:before="24" w:after="23"/>
              <w:jc w:val="center"/>
              <w:rPr>
                <w:rFonts w:ascii="Times New Roman" w:hAnsi="Times New Roman" w:cs="Times New Roman"/>
                <w:sz w:val="20"/>
                <w:szCs w:val="20"/>
              </w:rPr>
            </w:pPr>
            <w:r w:rsidRPr="009136A8">
              <w:rPr>
                <w:rFonts w:ascii="Times New Roman" w:hAnsi="Times New Roman" w:cs="Times New Roman"/>
                <w:sz w:val="20"/>
                <w:szCs w:val="20"/>
              </w:rPr>
              <w:t>8</w:t>
            </w: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69456742" w14:textId="77777777" w:rsidR="009136A8" w:rsidRPr="009136A8" w:rsidRDefault="009136A8" w:rsidP="009136A8">
            <w:pPr>
              <w:spacing w:before="24" w:after="23"/>
              <w:jc w:val="center"/>
              <w:rPr>
                <w:rFonts w:ascii="Times New Roman" w:hAnsi="Times New Roman" w:cs="Times New Roman"/>
                <w:sz w:val="20"/>
                <w:szCs w:val="20"/>
              </w:rPr>
            </w:pPr>
            <w:r w:rsidRPr="009136A8">
              <w:rPr>
                <w:rFonts w:ascii="Times New Roman" w:hAnsi="Times New Roman" w:cs="Times New Roman"/>
                <w:sz w:val="20"/>
                <w:szCs w:val="20"/>
              </w:rPr>
              <w:t>1</w:t>
            </w:r>
          </w:p>
        </w:tc>
        <w:tc>
          <w:tcPr>
            <w:tcW w:w="175" w:type="dxa"/>
            <w:tcBorders>
              <w:top w:val="single" w:sz="6" w:space="0" w:color="auto"/>
              <w:left w:val="single" w:sz="6" w:space="0" w:color="auto"/>
              <w:bottom w:val="single" w:sz="6" w:space="0" w:color="auto"/>
              <w:right w:val="single" w:sz="6" w:space="0" w:color="auto"/>
            </w:tcBorders>
            <w:shd w:val="clear" w:color="auto" w:fill="FFFFFF"/>
          </w:tcPr>
          <w:p w14:paraId="269732EF" w14:textId="77777777" w:rsidR="009136A8" w:rsidRPr="009136A8" w:rsidRDefault="009136A8" w:rsidP="009136A8">
            <w:pPr>
              <w:rPr>
                <w:rFonts w:ascii="Times New Roman" w:hAnsi="Times New Roman" w:cs="Times New Roman"/>
                <w:sz w:val="20"/>
                <w:szCs w:val="20"/>
              </w:rPr>
            </w:pPr>
          </w:p>
        </w:tc>
        <w:tc>
          <w:tcPr>
            <w:tcW w:w="199" w:type="dxa"/>
            <w:tcBorders>
              <w:top w:val="single" w:sz="6" w:space="0" w:color="auto"/>
              <w:left w:val="single" w:sz="6" w:space="0" w:color="auto"/>
              <w:bottom w:val="single" w:sz="6" w:space="0" w:color="auto"/>
              <w:right w:val="single" w:sz="6" w:space="0" w:color="auto"/>
            </w:tcBorders>
            <w:shd w:val="clear" w:color="auto" w:fill="FFFFFF"/>
          </w:tcPr>
          <w:p w14:paraId="1189BA24" w14:textId="77777777" w:rsidR="009136A8" w:rsidRPr="009136A8" w:rsidRDefault="009136A8" w:rsidP="009136A8">
            <w:pPr>
              <w:rPr>
                <w:rFonts w:ascii="Times New Roman" w:hAnsi="Times New Roman" w:cs="Times New Roman"/>
                <w:sz w:val="20"/>
                <w:szCs w:val="20"/>
              </w:rPr>
            </w:pPr>
          </w:p>
        </w:tc>
        <w:tc>
          <w:tcPr>
            <w:tcW w:w="339" w:type="dxa"/>
            <w:tcBorders>
              <w:top w:val="single" w:sz="6" w:space="0" w:color="auto"/>
              <w:left w:val="single" w:sz="6" w:space="0" w:color="auto"/>
              <w:bottom w:val="single" w:sz="6" w:space="0" w:color="auto"/>
              <w:right w:val="single" w:sz="6" w:space="0" w:color="auto"/>
            </w:tcBorders>
            <w:shd w:val="clear" w:color="auto" w:fill="FFFFFF"/>
          </w:tcPr>
          <w:p w14:paraId="6BB6BD35" w14:textId="77777777" w:rsidR="009136A8" w:rsidRPr="009136A8" w:rsidRDefault="009136A8" w:rsidP="009136A8">
            <w:pPr>
              <w:rPr>
                <w:rFonts w:ascii="Times New Roman" w:hAnsi="Times New Roman" w:cs="Times New Roman"/>
                <w:sz w:val="20"/>
                <w:szCs w:val="20"/>
              </w:rPr>
            </w:pPr>
          </w:p>
        </w:tc>
        <w:tc>
          <w:tcPr>
            <w:tcW w:w="5396" w:type="dxa"/>
            <w:tcBorders>
              <w:top w:val="single" w:sz="6" w:space="0" w:color="auto"/>
              <w:left w:val="single" w:sz="6" w:space="0" w:color="auto"/>
              <w:bottom w:val="single" w:sz="6" w:space="0" w:color="auto"/>
              <w:right w:val="single" w:sz="6" w:space="0" w:color="auto"/>
            </w:tcBorders>
            <w:shd w:val="clear" w:color="auto" w:fill="FFFFFF"/>
          </w:tcPr>
          <w:p w14:paraId="5C859B0E" w14:textId="77777777" w:rsidR="009136A8" w:rsidRPr="009136A8" w:rsidRDefault="009136A8" w:rsidP="009136A8">
            <w:pPr>
              <w:spacing w:before="24" w:after="23"/>
              <w:rPr>
                <w:rFonts w:ascii="Times New Roman" w:hAnsi="Times New Roman" w:cs="Times New Roman"/>
                <w:sz w:val="20"/>
                <w:szCs w:val="20"/>
              </w:rPr>
            </w:pPr>
            <w:proofErr w:type="spellStart"/>
            <w:r w:rsidRPr="009136A8">
              <w:rPr>
                <w:rFonts w:ascii="Times New Roman" w:hAnsi="Times New Roman" w:cs="Times New Roman"/>
                <w:sz w:val="20"/>
                <w:szCs w:val="20"/>
              </w:rPr>
              <w:t>Kitos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išlaidos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kitiems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einamiesiems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tikslams</w:t>
            </w:r>
            <w:proofErr w:type="spellEnd"/>
          </w:p>
        </w:tc>
        <w:tc>
          <w:tcPr>
            <w:tcW w:w="583" w:type="dxa"/>
            <w:tcBorders>
              <w:top w:val="single" w:sz="6" w:space="0" w:color="auto"/>
              <w:left w:val="single" w:sz="6" w:space="0" w:color="auto"/>
              <w:bottom w:val="single" w:sz="6" w:space="0" w:color="auto"/>
              <w:right w:val="single" w:sz="6" w:space="0" w:color="auto"/>
            </w:tcBorders>
            <w:shd w:val="clear" w:color="auto" w:fill="FFFFFF"/>
          </w:tcPr>
          <w:p w14:paraId="0C9A4B38"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164462BC" w14:textId="77777777" w:rsidR="009136A8" w:rsidRPr="009136A8" w:rsidRDefault="009136A8" w:rsidP="009136A8">
            <w:pPr>
              <w:spacing w:before="20" w:after="20"/>
              <w:jc w:val="center"/>
              <w:rPr>
                <w:rFonts w:ascii="Times New Roman" w:hAnsi="Times New Roman" w:cs="Times New Roman"/>
                <w:sz w:val="20"/>
                <w:szCs w:val="20"/>
              </w:rPr>
            </w:pPr>
          </w:p>
        </w:tc>
        <w:tc>
          <w:tcPr>
            <w:tcW w:w="653" w:type="dxa"/>
            <w:tcBorders>
              <w:top w:val="single" w:sz="6" w:space="0" w:color="auto"/>
              <w:left w:val="single" w:sz="6" w:space="0" w:color="auto"/>
              <w:bottom w:val="single" w:sz="6" w:space="0" w:color="auto"/>
              <w:right w:val="single" w:sz="6" w:space="0" w:color="auto"/>
            </w:tcBorders>
            <w:shd w:val="clear" w:color="auto" w:fill="FFFFFF"/>
          </w:tcPr>
          <w:p w14:paraId="588C9366" w14:textId="77777777" w:rsidR="009136A8" w:rsidRPr="009136A8" w:rsidRDefault="009136A8" w:rsidP="009136A8">
            <w:pPr>
              <w:spacing w:before="20" w:after="20"/>
              <w:jc w:val="center"/>
              <w:rPr>
                <w:rFonts w:ascii="Times New Roman" w:hAnsi="Times New Roman" w:cs="Times New Roman"/>
                <w:sz w:val="20"/>
                <w:szCs w:val="20"/>
              </w:rPr>
            </w:pPr>
          </w:p>
        </w:tc>
        <w:tc>
          <w:tcPr>
            <w:tcW w:w="665" w:type="dxa"/>
            <w:tcBorders>
              <w:top w:val="single" w:sz="6" w:space="0" w:color="auto"/>
              <w:left w:val="single" w:sz="6" w:space="0" w:color="auto"/>
              <w:bottom w:val="single" w:sz="6" w:space="0" w:color="auto"/>
              <w:right w:val="single" w:sz="6" w:space="0" w:color="auto"/>
            </w:tcBorders>
            <w:shd w:val="clear" w:color="auto" w:fill="FFFFFF"/>
          </w:tcPr>
          <w:p w14:paraId="23FF8660" w14:textId="77777777" w:rsidR="009136A8" w:rsidRPr="009136A8" w:rsidRDefault="009136A8" w:rsidP="009136A8">
            <w:pPr>
              <w:spacing w:before="20" w:after="20"/>
              <w:jc w:val="center"/>
              <w:rPr>
                <w:rFonts w:ascii="Times New Roman" w:hAnsi="Times New Roman" w:cs="Times New Roman"/>
                <w:sz w:val="20"/>
                <w:szCs w:val="20"/>
              </w:rPr>
            </w:pPr>
          </w:p>
        </w:tc>
        <w:tc>
          <w:tcPr>
            <w:tcW w:w="688" w:type="dxa"/>
            <w:tcBorders>
              <w:top w:val="single" w:sz="6" w:space="0" w:color="auto"/>
              <w:left w:val="single" w:sz="6" w:space="0" w:color="auto"/>
              <w:bottom w:val="single" w:sz="6" w:space="0" w:color="auto"/>
              <w:right w:val="single" w:sz="6" w:space="0" w:color="auto"/>
            </w:tcBorders>
            <w:shd w:val="clear" w:color="auto" w:fill="FFFFFF"/>
          </w:tcPr>
          <w:p w14:paraId="1CD2CDF2"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5E3371D0"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76A21B8A" w14:textId="77777777" w:rsidR="009136A8" w:rsidRPr="009136A8" w:rsidRDefault="009136A8" w:rsidP="009136A8">
            <w:pPr>
              <w:spacing w:before="20" w:after="20"/>
              <w:jc w:val="center"/>
              <w:rPr>
                <w:rFonts w:ascii="Times New Roman" w:hAnsi="Times New Roman" w:cs="Times New Roman"/>
                <w:sz w:val="20"/>
                <w:szCs w:val="20"/>
              </w:rPr>
            </w:pPr>
          </w:p>
        </w:tc>
      </w:tr>
      <w:tr w:rsidR="009136A8" w:rsidRPr="009136A8" w14:paraId="3286A4AB" w14:textId="77777777" w:rsidTr="009136A8">
        <w:tc>
          <w:tcPr>
            <w:tcW w:w="175" w:type="dxa"/>
            <w:tcBorders>
              <w:top w:val="single" w:sz="6" w:space="0" w:color="auto"/>
              <w:left w:val="single" w:sz="6" w:space="0" w:color="auto"/>
              <w:bottom w:val="single" w:sz="6" w:space="0" w:color="auto"/>
              <w:right w:val="single" w:sz="6" w:space="0" w:color="auto"/>
            </w:tcBorders>
          </w:tcPr>
          <w:p w14:paraId="6E128167" w14:textId="77777777" w:rsidR="009136A8" w:rsidRPr="009136A8" w:rsidRDefault="009136A8" w:rsidP="009136A8">
            <w:pPr>
              <w:spacing w:before="55" w:after="14"/>
              <w:jc w:val="center"/>
              <w:rPr>
                <w:rFonts w:ascii="Times New Roman" w:hAnsi="Times New Roman" w:cs="Times New Roman"/>
                <w:sz w:val="20"/>
                <w:szCs w:val="20"/>
              </w:rPr>
            </w:pPr>
            <w:r w:rsidRPr="009136A8">
              <w:rPr>
                <w:rFonts w:ascii="Times New Roman" w:hAnsi="Times New Roman" w:cs="Times New Roman"/>
                <w:sz w:val="20"/>
                <w:szCs w:val="20"/>
              </w:rPr>
              <w:t>2</w:t>
            </w:r>
          </w:p>
        </w:tc>
        <w:tc>
          <w:tcPr>
            <w:tcW w:w="175" w:type="dxa"/>
            <w:tcBorders>
              <w:top w:val="single" w:sz="6" w:space="0" w:color="auto"/>
              <w:left w:val="single" w:sz="6" w:space="0" w:color="auto"/>
              <w:bottom w:val="single" w:sz="6" w:space="0" w:color="auto"/>
              <w:right w:val="single" w:sz="6" w:space="0" w:color="auto"/>
            </w:tcBorders>
          </w:tcPr>
          <w:p w14:paraId="56FB4859" w14:textId="77777777" w:rsidR="009136A8" w:rsidRPr="009136A8" w:rsidRDefault="009136A8" w:rsidP="009136A8">
            <w:pPr>
              <w:spacing w:before="55" w:after="14"/>
              <w:jc w:val="center"/>
              <w:rPr>
                <w:rFonts w:ascii="Times New Roman" w:hAnsi="Times New Roman" w:cs="Times New Roman"/>
                <w:sz w:val="20"/>
                <w:szCs w:val="20"/>
              </w:rPr>
            </w:pPr>
            <w:r w:rsidRPr="009136A8">
              <w:rPr>
                <w:rFonts w:ascii="Times New Roman" w:hAnsi="Times New Roman" w:cs="Times New Roman"/>
                <w:sz w:val="20"/>
                <w:szCs w:val="20"/>
              </w:rPr>
              <w:t>8</w:t>
            </w:r>
          </w:p>
        </w:tc>
        <w:tc>
          <w:tcPr>
            <w:tcW w:w="175" w:type="dxa"/>
            <w:tcBorders>
              <w:top w:val="single" w:sz="6" w:space="0" w:color="auto"/>
              <w:left w:val="single" w:sz="6" w:space="0" w:color="auto"/>
              <w:bottom w:val="single" w:sz="6" w:space="0" w:color="auto"/>
              <w:right w:val="single" w:sz="6" w:space="0" w:color="auto"/>
            </w:tcBorders>
          </w:tcPr>
          <w:p w14:paraId="011368F6" w14:textId="77777777" w:rsidR="009136A8" w:rsidRPr="009136A8" w:rsidRDefault="009136A8" w:rsidP="009136A8">
            <w:pPr>
              <w:spacing w:before="55" w:after="14"/>
              <w:jc w:val="center"/>
              <w:rPr>
                <w:rFonts w:ascii="Times New Roman" w:hAnsi="Times New Roman" w:cs="Times New Roman"/>
                <w:sz w:val="20"/>
                <w:szCs w:val="20"/>
              </w:rPr>
            </w:pPr>
            <w:r w:rsidRPr="009136A8">
              <w:rPr>
                <w:rFonts w:ascii="Times New Roman" w:hAnsi="Times New Roman" w:cs="Times New Roman"/>
                <w:sz w:val="20"/>
                <w:szCs w:val="20"/>
              </w:rPr>
              <w:t>1</w:t>
            </w:r>
          </w:p>
        </w:tc>
        <w:tc>
          <w:tcPr>
            <w:tcW w:w="175" w:type="dxa"/>
            <w:tcBorders>
              <w:top w:val="single" w:sz="6" w:space="0" w:color="auto"/>
              <w:left w:val="single" w:sz="6" w:space="0" w:color="auto"/>
              <w:bottom w:val="single" w:sz="6" w:space="0" w:color="auto"/>
              <w:right w:val="single" w:sz="6" w:space="0" w:color="auto"/>
            </w:tcBorders>
          </w:tcPr>
          <w:p w14:paraId="60AE44B0" w14:textId="77777777" w:rsidR="009136A8" w:rsidRPr="009136A8" w:rsidRDefault="009136A8" w:rsidP="009136A8">
            <w:pPr>
              <w:spacing w:before="55" w:after="14"/>
              <w:jc w:val="center"/>
              <w:rPr>
                <w:rFonts w:ascii="Times New Roman" w:hAnsi="Times New Roman" w:cs="Times New Roman"/>
                <w:sz w:val="20"/>
                <w:szCs w:val="20"/>
              </w:rPr>
            </w:pPr>
            <w:r w:rsidRPr="009136A8">
              <w:rPr>
                <w:rFonts w:ascii="Times New Roman" w:hAnsi="Times New Roman" w:cs="Times New Roman"/>
                <w:sz w:val="20"/>
                <w:szCs w:val="20"/>
              </w:rPr>
              <w:t>1</w:t>
            </w:r>
          </w:p>
        </w:tc>
        <w:tc>
          <w:tcPr>
            <w:tcW w:w="199" w:type="dxa"/>
            <w:tcBorders>
              <w:top w:val="single" w:sz="6" w:space="0" w:color="auto"/>
              <w:left w:val="single" w:sz="6" w:space="0" w:color="auto"/>
              <w:bottom w:val="single" w:sz="6" w:space="0" w:color="auto"/>
              <w:right w:val="single" w:sz="6" w:space="0" w:color="auto"/>
            </w:tcBorders>
          </w:tcPr>
          <w:p w14:paraId="188DEAEF" w14:textId="77777777" w:rsidR="009136A8" w:rsidRPr="009136A8" w:rsidRDefault="009136A8" w:rsidP="009136A8">
            <w:pPr>
              <w:spacing w:before="55" w:after="14"/>
              <w:jc w:val="center"/>
              <w:rPr>
                <w:rFonts w:ascii="Times New Roman" w:hAnsi="Times New Roman" w:cs="Times New Roman"/>
                <w:sz w:val="20"/>
                <w:szCs w:val="20"/>
              </w:rPr>
            </w:pPr>
            <w:r w:rsidRPr="009136A8">
              <w:rPr>
                <w:rFonts w:ascii="Times New Roman" w:hAnsi="Times New Roman" w:cs="Times New Roman"/>
                <w:sz w:val="20"/>
                <w:szCs w:val="20"/>
              </w:rPr>
              <w:t>1</w:t>
            </w:r>
          </w:p>
        </w:tc>
        <w:tc>
          <w:tcPr>
            <w:tcW w:w="339" w:type="dxa"/>
            <w:tcBorders>
              <w:top w:val="single" w:sz="6" w:space="0" w:color="auto"/>
              <w:left w:val="single" w:sz="6" w:space="0" w:color="auto"/>
              <w:bottom w:val="single" w:sz="6" w:space="0" w:color="auto"/>
              <w:right w:val="single" w:sz="6" w:space="0" w:color="auto"/>
            </w:tcBorders>
          </w:tcPr>
          <w:p w14:paraId="177A8D59" w14:textId="77777777" w:rsidR="009136A8" w:rsidRPr="009136A8" w:rsidRDefault="009136A8" w:rsidP="009136A8">
            <w:pPr>
              <w:spacing w:before="55" w:after="14"/>
              <w:jc w:val="center"/>
              <w:rPr>
                <w:rFonts w:ascii="Times New Roman" w:hAnsi="Times New Roman" w:cs="Times New Roman"/>
                <w:sz w:val="20"/>
                <w:szCs w:val="20"/>
              </w:rPr>
            </w:pPr>
            <w:r w:rsidRPr="009136A8">
              <w:rPr>
                <w:rFonts w:ascii="Times New Roman" w:hAnsi="Times New Roman" w:cs="Times New Roman"/>
                <w:sz w:val="20"/>
                <w:szCs w:val="20"/>
              </w:rPr>
              <w:t>2</w:t>
            </w:r>
          </w:p>
        </w:tc>
        <w:tc>
          <w:tcPr>
            <w:tcW w:w="5396" w:type="dxa"/>
            <w:tcBorders>
              <w:top w:val="single" w:sz="6" w:space="0" w:color="auto"/>
              <w:left w:val="single" w:sz="6" w:space="0" w:color="auto"/>
              <w:bottom w:val="single" w:sz="6" w:space="0" w:color="auto"/>
              <w:right w:val="single" w:sz="6" w:space="0" w:color="auto"/>
            </w:tcBorders>
          </w:tcPr>
          <w:p w14:paraId="538D3D7D" w14:textId="77777777" w:rsidR="009136A8" w:rsidRPr="009136A8" w:rsidRDefault="009136A8" w:rsidP="009136A8">
            <w:pPr>
              <w:spacing w:before="55" w:after="14"/>
              <w:rPr>
                <w:rFonts w:ascii="Times New Roman" w:hAnsi="Times New Roman" w:cs="Times New Roman"/>
                <w:sz w:val="20"/>
                <w:szCs w:val="20"/>
              </w:rPr>
            </w:pPr>
            <w:proofErr w:type="spellStart"/>
            <w:r w:rsidRPr="009136A8">
              <w:rPr>
                <w:rFonts w:ascii="Times New Roman" w:hAnsi="Times New Roman" w:cs="Times New Roman"/>
                <w:sz w:val="20"/>
                <w:szCs w:val="20"/>
              </w:rPr>
              <w:t>Kitos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išlaidos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kitiems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einamiesiems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tikslams</w:t>
            </w:r>
            <w:proofErr w:type="spellEnd"/>
          </w:p>
        </w:tc>
        <w:tc>
          <w:tcPr>
            <w:tcW w:w="583" w:type="dxa"/>
            <w:tcBorders>
              <w:top w:val="single" w:sz="6" w:space="0" w:color="auto"/>
              <w:left w:val="single" w:sz="6" w:space="0" w:color="auto"/>
              <w:bottom w:val="single" w:sz="6" w:space="0" w:color="auto"/>
              <w:right w:val="single" w:sz="6" w:space="0" w:color="auto"/>
            </w:tcBorders>
            <w:shd w:val="clear" w:color="auto" w:fill="FFFFFF"/>
          </w:tcPr>
          <w:p w14:paraId="6C7CBA0D"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07FA762B" w14:textId="77777777" w:rsidR="009136A8" w:rsidRPr="009136A8" w:rsidRDefault="009136A8" w:rsidP="009136A8">
            <w:pPr>
              <w:spacing w:before="20" w:after="20"/>
              <w:jc w:val="center"/>
              <w:rPr>
                <w:rFonts w:ascii="Times New Roman" w:hAnsi="Times New Roman" w:cs="Times New Roman"/>
                <w:sz w:val="20"/>
                <w:szCs w:val="20"/>
              </w:rPr>
            </w:pPr>
          </w:p>
        </w:tc>
        <w:tc>
          <w:tcPr>
            <w:tcW w:w="653" w:type="dxa"/>
            <w:tcBorders>
              <w:top w:val="single" w:sz="6" w:space="0" w:color="auto"/>
              <w:left w:val="single" w:sz="6" w:space="0" w:color="auto"/>
              <w:bottom w:val="single" w:sz="6" w:space="0" w:color="auto"/>
              <w:right w:val="single" w:sz="6" w:space="0" w:color="auto"/>
            </w:tcBorders>
            <w:shd w:val="clear" w:color="auto" w:fill="FFFFFF"/>
          </w:tcPr>
          <w:p w14:paraId="2E940366" w14:textId="77777777" w:rsidR="009136A8" w:rsidRPr="009136A8" w:rsidRDefault="009136A8" w:rsidP="009136A8">
            <w:pPr>
              <w:spacing w:before="20" w:after="20"/>
              <w:jc w:val="center"/>
              <w:rPr>
                <w:rFonts w:ascii="Times New Roman" w:hAnsi="Times New Roman" w:cs="Times New Roman"/>
                <w:sz w:val="20"/>
                <w:szCs w:val="20"/>
              </w:rPr>
            </w:pPr>
          </w:p>
        </w:tc>
        <w:tc>
          <w:tcPr>
            <w:tcW w:w="665" w:type="dxa"/>
            <w:tcBorders>
              <w:top w:val="single" w:sz="6" w:space="0" w:color="auto"/>
              <w:left w:val="single" w:sz="6" w:space="0" w:color="auto"/>
              <w:bottom w:val="single" w:sz="6" w:space="0" w:color="auto"/>
              <w:right w:val="single" w:sz="6" w:space="0" w:color="auto"/>
            </w:tcBorders>
            <w:shd w:val="clear" w:color="auto" w:fill="FFFFFF"/>
          </w:tcPr>
          <w:p w14:paraId="7F53273C" w14:textId="77777777" w:rsidR="009136A8" w:rsidRPr="009136A8" w:rsidRDefault="009136A8" w:rsidP="009136A8">
            <w:pPr>
              <w:spacing w:before="20" w:after="20"/>
              <w:jc w:val="center"/>
              <w:rPr>
                <w:rFonts w:ascii="Times New Roman" w:hAnsi="Times New Roman" w:cs="Times New Roman"/>
                <w:sz w:val="20"/>
                <w:szCs w:val="20"/>
              </w:rPr>
            </w:pPr>
          </w:p>
        </w:tc>
        <w:tc>
          <w:tcPr>
            <w:tcW w:w="688" w:type="dxa"/>
            <w:tcBorders>
              <w:top w:val="single" w:sz="6" w:space="0" w:color="auto"/>
              <w:left w:val="single" w:sz="6" w:space="0" w:color="auto"/>
              <w:bottom w:val="single" w:sz="6" w:space="0" w:color="auto"/>
              <w:right w:val="single" w:sz="6" w:space="0" w:color="auto"/>
            </w:tcBorders>
            <w:shd w:val="clear" w:color="auto" w:fill="FFFFFF"/>
          </w:tcPr>
          <w:p w14:paraId="34151811"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284913FA"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FFFFF"/>
          </w:tcPr>
          <w:p w14:paraId="16902275" w14:textId="77777777" w:rsidR="009136A8" w:rsidRPr="009136A8" w:rsidRDefault="009136A8" w:rsidP="009136A8">
            <w:pPr>
              <w:spacing w:before="20" w:after="20"/>
              <w:jc w:val="center"/>
              <w:rPr>
                <w:rFonts w:ascii="Times New Roman" w:hAnsi="Times New Roman" w:cs="Times New Roman"/>
                <w:sz w:val="20"/>
                <w:szCs w:val="20"/>
              </w:rPr>
            </w:pPr>
          </w:p>
        </w:tc>
      </w:tr>
      <w:tr w:rsidR="009136A8" w:rsidRPr="009136A8" w14:paraId="0F882D25" w14:textId="77777777" w:rsidTr="009136A8">
        <w:tc>
          <w:tcPr>
            <w:tcW w:w="175" w:type="dxa"/>
            <w:tcBorders>
              <w:top w:val="single" w:sz="6" w:space="0" w:color="auto"/>
              <w:left w:val="single" w:sz="6" w:space="0" w:color="auto"/>
              <w:bottom w:val="single" w:sz="6" w:space="0" w:color="auto"/>
            </w:tcBorders>
            <w:shd w:val="clear" w:color="auto" w:fill="F2F2F2"/>
          </w:tcPr>
          <w:p w14:paraId="7267F681" w14:textId="77777777" w:rsidR="009136A8" w:rsidRPr="009136A8" w:rsidRDefault="009136A8" w:rsidP="009136A8">
            <w:pPr>
              <w:rPr>
                <w:rFonts w:ascii="Times New Roman" w:hAnsi="Times New Roman" w:cs="Times New Roman"/>
                <w:sz w:val="20"/>
                <w:szCs w:val="20"/>
              </w:rPr>
            </w:pPr>
          </w:p>
        </w:tc>
        <w:tc>
          <w:tcPr>
            <w:tcW w:w="175" w:type="dxa"/>
            <w:tcBorders>
              <w:top w:val="single" w:sz="6" w:space="0" w:color="auto"/>
              <w:bottom w:val="single" w:sz="6" w:space="0" w:color="auto"/>
            </w:tcBorders>
            <w:shd w:val="clear" w:color="auto" w:fill="F2F2F2"/>
          </w:tcPr>
          <w:p w14:paraId="1968B085" w14:textId="77777777" w:rsidR="009136A8" w:rsidRPr="009136A8" w:rsidRDefault="009136A8" w:rsidP="009136A8">
            <w:pPr>
              <w:rPr>
                <w:rFonts w:ascii="Times New Roman" w:hAnsi="Times New Roman" w:cs="Times New Roman"/>
                <w:sz w:val="20"/>
                <w:szCs w:val="20"/>
              </w:rPr>
            </w:pPr>
          </w:p>
        </w:tc>
        <w:tc>
          <w:tcPr>
            <w:tcW w:w="175" w:type="dxa"/>
            <w:tcBorders>
              <w:top w:val="single" w:sz="6" w:space="0" w:color="auto"/>
              <w:bottom w:val="single" w:sz="6" w:space="0" w:color="auto"/>
            </w:tcBorders>
            <w:shd w:val="clear" w:color="auto" w:fill="F2F2F2"/>
          </w:tcPr>
          <w:p w14:paraId="6048A951" w14:textId="77777777" w:rsidR="009136A8" w:rsidRPr="009136A8" w:rsidRDefault="009136A8" w:rsidP="009136A8">
            <w:pPr>
              <w:rPr>
                <w:rFonts w:ascii="Times New Roman" w:hAnsi="Times New Roman" w:cs="Times New Roman"/>
                <w:sz w:val="20"/>
                <w:szCs w:val="20"/>
              </w:rPr>
            </w:pPr>
          </w:p>
        </w:tc>
        <w:tc>
          <w:tcPr>
            <w:tcW w:w="175" w:type="dxa"/>
            <w:tcBorders>
              <w:top w:val="single" w:sz="6" w:space="0" w:color="auto"/>
              <w:bottom w:val="single" w:sz="6" w:space="0" w:color="auto"/>
            </w:tcBorders>
            <w:shd w:val="clear" w:color="auto" w:fill="F2F2F2"/>
          </w:tcPr>
          <w:p w14:paraId="5E9481CF" w14:textId="77777777" w:rsidR="009136A8" w:rsidRPr="009136A8" w:rsidRDefault="009136A8" w:rsidP="009136A8">
            <w:pPr>
              <w:rPr>
                <w:rFonts w:ascii="Times New Roman" w:hAnsi="Times New Roman" w:cs="Times New Roman"/>
                <w:sz w:val="20"/>
                <w:szCs w:val="20"/>
              </w:rPr>
            </w:pPr>
          </w:p>
        </w:tc>
        <w:tc>
          <w:tcPr>
            <w:tcW w:w="199" w:type="dxa"/>
            <w:tcBorders>
              <w:top w:val="single" w:sz="6" w:space="0" w:color="auto"/>
              <w:bottom w:val="single" w:sz="6" w:space="0" w:color="auto"/>
            </w:tcBorders>
            <w:shd w:val="clear" w:color="auto" w:fill="F2F2F2"/>
          </w:tcPr>
          <w:p w14:paraId="0244C5EF" w14:textId="77777777" w:rsidR="009136A8" w:rsidRPr="009136A8" w:rsidRDefault="009136A8" w:rsidP="009136A8">
            <w:pPr>
              <w:rPr>
                <w:rFonts w:ascii="Times New Roman" w:hAnsi="Times New Roman" w:cs="Times New Roman"/>
                <w:sz w:val="20"/>
                <w:szCs w:val="20"/>
              </w:rPr>
            </w:pPr>
          </w:p>
        </w:tc>
        <w:tc>
          <w:tcPr>
            <w:tcW w:w="339" w:type="dxa"/>
            <w:tcBorders>
              <w:top w:val="single" w:sz="6" w:space="0" w:color="auto"/>
              <w:bottom w:val="single" w:sz="6" w:space="0" w:color="auto"/>
            </w:tcBorders>
            <w:shd w:val="clear" w:color="auto" w:fill="F2F2F2"/>
          </w:tcPr>
          <w:p w14:paraId="236A0C3C" w14:textId="77777777" w:rsidR="009136A8" w:rsidRPr="009136A8" w:rsidRDefault="009136A8" w:rsidP="009136A8">
            <w:pPr>
              <w:rPr>
                <w:rFonts w:ascii="Times New Roman" w:hAnsi="Times New Roman" w:cs="Times New Roman"/>
                <w:sz w:val="20"/>
                <w:szCs w:val="20"/>
              </w:rPr>
            </w:pPr>
          </w:p>
        </w:tc>
        <w:tc>
          <w:tcPr>
            <w:tcW w:w="5396" w:type="dxa"/>
            <w:tcBorders>
              <w:top w:val="single" w:sz="6" w:space="0" w:color="auto"/>
              <w:bottom w:val="single" w:sz="6" w:space="0" w:color="auto"/>
              <w:right w:val="single" w:sz="6" w:space="0" w:color="auto"/>
            </w:tcBorders>
            <w:shd w:val="clear" w:color="auto" w:fill="F2F2F2"/>
          </w:tcPr>
          <w:p w14:paraId="36642C4C" w14:textId="77777777" w:rsidR="009136A8" w:rsidRPr="009136A8" w:rsidRDefault="009136A8" w:rsidP="009136A8">
            <w:pPr>
              <w:spacing w:before="13" w:after="12"/>
              <w:rPr>
                <w:rFonts w:ascii="Times New Roman" w:hAnsi="Times New Roman" w:cs="Times New Roman"/>
                <w:sz w:val="20"/>
                <w:szCs w:val="20"/>
              </w:rPr>
            </w:pPr>
            <w:proofErr w:type="spellStart"/>
            <w:r w:rsidRPr="009136A8">
              <w:rPr>
                <w:rFonts w:ascii="Times New Roman" w:hAnsi="Times New Roman" w:cs="Times New Roman"/>
                <w:sz w:val="20"/>
                <w:szCs w:val="20"/>
              </w:rPr>
              <w:t>Iš</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viso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asignavimų</w:t>
            </w:r>
            <w:proofErr w:type="spellEnd"/>
          </w:p>
        </w:tc>
        <w:tc>
          <w:tcPr>
            <w:tcW w:w="583" w:type="dxa"/>
            <w:tcBorders>
              <w:top w:val="single" w:sz="6" w:space="0" w:color="auto"/>
              <w:left w:val="single" w:sz="6" w:space="0" w:color="auto"/>
              <w:bottom w:val="single" w:sz="6" w:space="0" w:color="auto"/>
              <w:right w:val="single" w:sz="6" w:space="0" w:color="auto"/>
            </w:tcBorders>
            <w:shd w:val="clear" w:color="auto" w:fill="F2F2F2"/>
          </w:tcPr>
          <w:p w14:paraId="3C042990"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2F2F2"/>
          </w:tcPr>
          <w:p w14:paraId="06BB5DDF" w14:textId="77777777" w:rsidR="009136A8" w:rsidRPr="009136A8" w:rsidRDefault="009136A8" w:rsidP="009136A8">
            <w:pPr>
              <w:spacing w:before="20" w:after="20"/>
              <w:jc w:val="center"/>
              <w:rPr>
                <w:rFonts w:ascii="Times New Roman" w:hAnsi="Times New Roman" w:cs="Times New Roman"/>
                <w:sz w:val="20"/>
                <w:szCs w:val="20"/>
              </w:rPr>
            </w:pPr>
          </w:p>
        </w:tc>
        <w:tc>
          <w:tcPr>
            <w:tcW w:w="653" w:type="dxa"/>
            <w:tcBorders>
              <w:top w:val="single" w:sz="6" w:space="0" w:color="auto"/>
              <w:left w:val="single" w:sz="6" w:space="0" w:color="auto"/>
              <w:bottom w:val="single" w:sz="6" w:space="0" w:color="auto"/>
              <w:right w:val="single" w:sz="6" w:space="0" w:color="auto"/>
            </w:tcBorders>
            <w:shd w:val="clear" w:color="auto" w:fill="F2F2F2"/>
          </w:tcPr>
          <w:p w14:paraId="5D0CDE58" w14:textId="77777777" w:rsidR="009136A8" w:rsidRPr="009136A8" w:rsidRDefault="009136A8" w:rsidP="009136A8">
            <w:pPr>
              <w:spacing w:before="20" w:after="20"/>
              <w:jc w:val="center"/>
              <w:rPr>
                <w:rFonts w:ascii="Times New Roman" w:hAnsi="Times New Roman" w:cs="Times New Roman"/>
                <w:sz w:val="20"/>
                <w:szCs w:val="20"/>
              </w:rPr>
            </w:pPr>
          </w:p>
        </w:tc>
        <w:tc>
          <w:tcPr>
            <w:tcW w:w="665" w:type="dxa"/>
            <w:tcBorders>
              <w:top w:val="single" w:sz="6" w:space="0" w:color="auto"/>
              <w:left w:val="single" w:sz="6" w:space="0" w:color="auto"/>
              <w:bottom w:val="single" w:sz="6" w:space="0" w:color="auto"/>
              <w:right w:val="single" w:sz="6" w:space="0" w:color="auto"/>
            </w:tcBorders>
            <w:shd w:val="clear" w:color="auto" w:fill="F2F2F2"/>
          </w:tcPr>
          <w:p w14:paraId="51BAC7DC" w14:textId="77777777" w:rsidR="009136A8" w:rsidRPr="009136A8" w:rsidRDefault="009136A8" w:rsidP="009136A8">
            <w:pPr>
              <w:spacing w:before="20" w:after="20"/>
              <w:jc w:val="center"/>
              <w:rPr>
                <w:rFonts w:ascii="Times New Roman" w:hAnsi="Times New Roman" w:cs="Times New Roman"/>
                <w:sz w:val="20"/>
                <w:szCs w:val="20"/>
              </w:rPr>
            </w:pPr>
          </w:p>
        </w:tc>
        <w:tc>
          <w:tcPr>
            <w:tcW w:w="688" w:type="dxa"/>
            <w:tcBorders>
              <w:top w:val="single" w:sz="6" w:space="0" w:color="auto"/>
              <w:left w:val="single" w:sz="6" w:space="0" w:color="auto"/>
              <w:bottom w:val="single" w:sz="6" w:space="0" w:color="auto"/>
              <w:right w:val="single" w:sz="6" w:space="0" w:color="auto"/>
            </w:tcBorders>
            <w:shd w:val="clear" w:color="auto" w:fill="F2F2F2"/>
          </w:tcPr>
          <w:p w14:paraId="0592205D"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2F2F2"/>
          </w:tcPr>
          <w:p w14:paraId="51F0304E" w14:textId="77777777" w:rsidR="009136A8" w:rsidRPr="009136A8" w:rsidRDefault="009136A8" w:rsidP="009136A8">
            <w:pPr>
              <w:spacing w:before="20" w:after="20"/>
              <w:jc w:val="center"/>
              <w:rPr>
                <w:rFonts w:ascii="Times New Roman" w:hAnsi="Times New Roman" w:cs="Times New Roman"/>
                <w:sz w:val="20"/>
                <w:szCs w:val="20"/>
              </w:rPr>
            </w:pPr>
          </w:p>
        </w:tc>
        <w:tc>
          <w:tcPr>
            <w:tcW w:w="712" w:type="dxa"/>
            <w:tcBorders>
              <w:top w:val="single" w:sz="6" w:space="0" w:color="auto"/>
              <w:left w:val="single" w:sz="6" w:space="0" w:color="auto"/>
              <w:bottom w:val="single" w:sz="6" w:space="0" w:color="auto"/>
              <w:right w:val="single" w:sz="6" w:space="0" w:color="auto"/>
            </w:tcBorders>
            <w:shd w:val="clear" w:color="auto" w:fill="F2F2F2"/>
          </w:tcPr>
          <w:p w14:paraId="0679F3BC" w14:textId="77777777" w:rsidR="009136A8" w:rsidRPr="009136A8" w:rsidRDefault="009136A8" w:rsidP="009136A8">
            <w:pPr>
              <w:spacing w:before="20" w:after="20"/>
              <w:jc w:val="center"/>
              <w:rPr>
                <w:rFonts w:ascii="Times New Roman" w:hAnsi="Times New Roman" w:cs="Times New Roman"/>
                <w:sz w:val="20"/>
                <w:szCs w:val="20"/>
              </w:rPr>
            </w:pPr>
          </w:p>
        </w:tc>
      </w:tr>
    </w:tbl>
    <w:p w14:paraId="7638A09B" w14:textId="77777777" w:rsidR="009136A8" w:rsidRDefault="009136A8" w:rsidP="009136A8">
      <w:pPr>
        <w:spacing w:before="49"/>
        <w:rPr>
          <w:sz w:val="20"/>
          <w:szCs w:val="20"/>
        </w:rPr>
      </w:pPr>
    </w:p>
    <w:p w14:paraId="3B1C2BA1" w14:textId="77777777" w:rsidR="002E53B3" w:rsidRPr="009136A8" w:rsidRDefault="002E53B3" w:rsidP="009136A8">
      <w:pPr>
        <w:spacing w:before="49"/>
        <w:rPr>
          <w:sz w:val="20"/>
          <w:szCs w:val="20"/>
        </w:rPr>
      </w:pPr>
    </w:p>
    <w:tbl>
      <w:tblPr>
        <w:tblStyle w:val="Lentelstinklelis"/>
        <w:tblW w:w="9768" w:type="dxa"/>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5"/>
        <w:gridCol w:w="1183"/>
        <w:gridCol w:w="1410"/>
      </w:tblGrid>
      <w:tr w:rsidR="009136A8" w:rsidRPr="009136A8" w14:paraId="01A37875" w14:textId="77777777" w:rsidTr="009136A8">
        <w:tc>
          <w:tcPr>
            <w:tcW w:w="5688" w:type="dxa"/>
            <w:tcBorders>
              <w:top w:val="single" w:sz="6" w:space="0" w:color="auto"/>
              <w:bottom w:val="single" w:sz="6" w:space="0" w:color="auto"/>
            </w:tcBorders>
          </w:tcPr>
          <w:p w14:paraId="7576550A" w14:textId="77777777" w:rsidR="009136A8" w:rsidRPr="009136A8" w:rsidRDefault="009136A8" w:rsidP="009136A8">
            <w:pPr>
              <w:spacing w:before="66" w:after="11"/>
              <w:jc w:val="center"/>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įstaigos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vadovo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ar</w:t>
            </w:r>
            <w:proofErr w:type="spellEnd"/>
            <w:r w:rsidRPr="009136A8">
              <w:rPr>
                <w:rFonts w:ascii="Times New Roman" w:hAnsi="Times New Roman" w:cs="Times New Roman"/>
                <w:sz w:val="20"/>
                <w:szCs w:val="20"/>
              </w:rPr>
              <w:t xml:space="preserve"> jo </w:t>
            </w:r>
            <w:proofErr w:type="spellStart"/>
            <w:r w:rsidRPr="009136A8">
              <w:rPr>
                <w:rFonts w:ascii="Times New Roman" w:hAnsi="Times New Roman" w:cs="Times New Roman"/>
                <w:sz w:val="20"/>
                <w:szCs w:val="20"/>
              </w:rPr>
              <w:t>įgalioto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asmens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pareigų</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pavadinimas</w:t>
            </w:r>
            <w:proofErr w:type="spellEnd"/>
            <w:r w:rsidRPr="009136A8">
              <w:rPr>
                <w:rFonts w:ascii="Times New Roman" w:hAnsi="Times New Roman" w:cs="Times New Roman"/>
                <w:sz w:val="20"/>
                <w:szCs w:val="20"/>
              </w:rPr>
              <w:t>)</w:t>
            </w:r>
          </w:p>
          <w:p w14:paraId="1542E288" w14:textId="77777777" w:rsidR="009136A8" w:rsidRPr="009136A8" w:rsidRDefault="009136A8" w:rsidP="009136A8">
            <w:pPr>
              <w:spacing w:before="0" w:after="0"/>
              <w:jc w:val="center"/>
              <w:rPr>
                <w:rFonts w:ascii="Times New Roman" w:hAnsi="Times New Roman" w:cs="Times New Roman"/>
                <w:sz w:val="20"/>
                <w:szCs w:val="20"/>
              </w:rPr>
            </w:pPr>
          </w:p>
        </w:tc>
        <w:tc>
          <w:tcPr>
            <w:tcW w:w="535" w:type="dxa"/>
            <w:tcBorders>
              <w:top w:val="single" w:sz="6" w:space="0" w:color="auto"/>
              <w:bottom w:val="single" w:sz="6" w:space="0" w:color="auto"/>
            </w:tcBorders>
          </w:tcPr>
          <w:p w14:paraId="41F92D02" w14:textId="77777777" w:rsidR="009136A8" w:rsidRPr="009136A8" w:rsidRDefault="009136A8" w:rsidP="009136A8">
            <w:pPr>
              <w:spacing w:before="66" w:after="11"/>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parašas</w:t>
            </w:r>
            <w:proofErr w:type="spellEnd"/>
            <w:r w:rsidRPr="009136A8">
              <w:rPr>
                <w:rFonts w:ascii="Times New Roman" w:hAnsi="Times New Roman" w:cs="Times New Roman"/>
                <w:sz w:val="20"/>
                <w:szCs w:val="20"/>
              </w:rPr>
              <w:t>)</w:t>
            </w:r>
          </w:p>
          <w:p w14:paraId="0F408903" w14:textId="77777777" w:rsidR="009136A8" w:rsidRPr="009136A8" w:rsidRDefault="009136A8" w:rsidP="009136A8">
            <w:pPr>
              <w:spacing w:before="0" w:after="0"/>
              <w:rPr>
                <w:rFonts w:ascii="Times New Roman" w:hAnsi="Times New Roman" w:cs="Times New Roman"/>
                <w:sz w:val="20"/>
                <w:szCs w:val="20"/>
              </w:rPr>
            </w:pPr>
          </w:p>
          <w:p w14:paraId="39D4DF0E" w14:textId="77777777" w:rsidR="009136A8" w:rsidRPr="009136A8" w:rsidRDefault="009136A8" w:rsidP="009136A8">
            <w:pPr>
              <w:spacing w:before="0" w:after="0"/>
              <w:rPr>
                <w:rFonts w:ascii="Times New Roman" w:hAnsi="Times New Roman" w:cs="Times New Roman"/>
                <w:sz w:val="20"/>
                <w:szCs w:val="20"/>
              </w:rPr>
            </w:pPr>
          </w:p>
        </w:tc>
        <w:tc>
          <w:tcPr>
            <w:tcW w:w="1118" w:type="dxa"/>
            <w:tcBorders>
              <w:top w:val="single" w:sz="6" w:space="0" w:color="auto"/>
              <w:bottom w:val="single" w:sz="6" w:space="0" w:color="auto"/>
            </w:tcBorders>
          </w:tcPr>
          <w:p w14:paraId="367DE0F2" w14:textId="77777777" w:rsidR="009136A8" w:rsidRPr="009136A8" w:rsidRDefault="009136A8" w:rsidP="009136A8">
            <w:pPr>
              <w:spacing w:before="66" w:after="11"/>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vardas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ir</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pavardė</w:t>
            </w:r>
            <w:proofErr w:type="spellEnd"/>
            <w:r w:rsidRPr="009136A8">
              <w:rPr>
                <w:rFonts w:ascii="Times New Roman" w:hAnsi="Times New Roman" w:cs="Times New Roman"/>
                <w:sz w:val="20"/>
                <w:szCs w:val="20"/>
              </w:rPr>
              <w:t>)</w:t>
            </w:r>
          </w:p>
          <w:p w14:paraId="1D19CB93" w14:textId="77777777" w:rsidR="009136A8" w:rsidRPr="009136A8" w:rsidRDefault="009136A8" w:rsidP="009136A8">
            <w:pPr>
              <w:spacing w:before="0" w:after="0"/>
              <w:rPr>
                <w:rFonts w:ascii="Times New Roman" w:hAnsi="Times New Roman" w:cs="Times New Roman"/>
                <w:sz w:val="20"/>
                <w:szCs w:val="20"/>
              </w:rPr>
            </w:pPr>
          </w:p>
        </w:tc>
      </w:tr>
      <w:tr w:rsidR="009136A8" w:rsidRPr="009136A8" w14:paraId="053F068A" w14:textId="77777777" w:rsidTr="009136A8">
        <w:tc>
          <w:tcPr>
            <w:tcW w:w="5688" w:type="dxa"/>
            <w:tcBorders>
              <w:top w:val="single" w:sz="6" w:space="0" w:color="auto"/>
            </w:tcBorders>
          </w:tcPr>
          <w:p w14:paraId="7750E0DD" w14:textId="77777777" w:rsidR="009136A8" w:rsidRPr="009136A8" w:rsidRDefault="009136A8" w:rsidP="009136A8">
            <w:pPr>
              <w:spacing w:before="15" w:after="0"/>
              <w:jc w:val="center"/>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įstaigos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padalinio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atsakingo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už</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planavimą</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vadovo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ar</w:t>
            </w:r>
            <w:proofErr w:type="spellEnd"/>
            <w:r w:rsidRPr="009136A8">
              <w:rPr>
                <w:rFonts w:ascii="Times New Roman" w:hAnsi="Times New Roman" w:cs="Times New Roman"/>
                <w:sz w:val="20"/>
                <w:szCs w:val="20"/>
              </w:rPr>
              <w:t xml:space="preserve"> jo </w:t>
            </w:r>
            <w:proofErr w:type="spellStart"/>
            <w:r w:rsidRPr="009136A8">
              <w:rPr>
                <w:rFonts w:ascii="Times New Roman" w:hAnsi="Times New Roman" w:cs="Times New Roman"/>
                <w:sz w:val="20"/>
                <w:szCs w:val="20"/>
              </w:rPr>
              <w:t>įgalioto</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asmens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pareigų</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pavadinimas</w:t>
            </w:r>
            <w:proofErr w:type="spellEnd"/>
            <w:r w:rsidRPr="009136A8">
              <w:rPr>
                <w:rFonts w:ascii="Times New Roman" w:hAnsi="Times New Roman" w:cs="Times New Roman"/>
                <w:sz w:val="20"/>
                <w:szCs w:val="20"/>
              </w:rPr>
              <w:t xml:space="preserve">) </w:t>
            </w:r>
          </w:p>
        </w:tc>
        <w:tc>
          <w:tcPr>
            <w:tcW w:w="535" w:type="dxa"/>
            <w:tcBorders>
              <w:top w:val="single" w:sz="6" w:space="0" w:color="auto"/>
            </w:tcBorders>
          </w:tcPr>
          <w:p w14:paraId="74CF7F9C" w14:textId="77777777" w:rsidR="009136A8" w:rsidRPr="009136A8" w:rsidRDefault="009136A8" w:rsidP="009136A8">
            <w:pPr>
              <w:spacing w:before="15" w:after="0"/>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parašas</w:t>
            </w:r>
            <w:proofErr w:type="spellEnd"/>
            <w:r w:rsidRPr="009136A8">
              <w:rPr>
                <w:rFonts w:ascii="Times New Roman" w:hAnsi="Times New Roman" w:cs="Times New Roman"/>
                <w:sz w:val="20"/>
                <w:szCs w:val="20"/>
              </w:rPr>
              <w:t>)</w:t>
            </w:r>
          </w:p>
        </w:tc>
        <w:tc>
          <w:tcPr>
            <w:tcW w:w="1118" w:type="dxa"/>
            <w:tcBorders>
              <w:top w:val="single" w:sz="6" w:space="0" w:color="auto"/>
            </w:tcBorders>
          </w:tcPr>
          <w:p w14:paraId="575F7CAE" w14:textId="77777777" w:rsidR="009136A8" w:rsidRPr="009136A8" w:rsidRDefault="009136A8" w:rsidP="009136A8">
            <w:pPr>
              <w:spacing w:before="15" w:after="0"/>
              <w:rPr>
                <w:rFonts w:ascii="Times New Roman" w:hAnsi="Times New Roman" w:cs="Times New Roman"/>
                <w:sz w:val="20"/>
                <w:szCs w:val="20"/>
              </w:rPr>
            </w:pPr>
            <w:r w:rsidRPr="009136A8">
              <w:rPr>
                <w:rFonts w:ascii="Times New Roman" w:hAnsi="Times New Roman" w:cs="Times New Roman"/>
                <w:sz w:val="20"/>
                <w:szCs w:val="20"/>
              </w:rPr>
              <w:t>(</w:t>
            </w:r>
            <w:proofErr w:type="spellStart"/>
            <w:r w:rsidRPr="009136A8">
              <w:rPr>
                <w:rFonts w:ascii="Times New Roman" w:hAnsi="Times New Roman" w:cs="Times New Roman"/>
                <w:sz w:val="20"/>
                <w:szCs w:val="20"/>
              </w:rPr>
              <w:t>vardas</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ir</w:t>
            </w:r>
            <w:proofErr w:type="spellEnd"/>
            <w:r w:rsidRPr="009136A8">
              <w:rPr>
                <w:rFonts w:ascii="Times New Roman" w:hAnsi="Times New Roman" w:cs="Times New Roman"/>
                <w:sz w:val="20"/>
                <w:szCs w:val="20"/>
              </w:rPr>
              <w:t xml:space="preserve"> </w:t>
            </w:r>
            <w:proofErr w:type="spellStart"/>
            <w:r w:rsidRPr="009136A8">
              <w:rPr>
                <w:rFonts w:ascii="Times New Roman" w:hAnsi="Times New Roman" w:cs="Times New Roman"/>
                <w:sz w:val="20"/>
                <w:szCs w:val="20"/>
              </w:rPr>
              <w:t>pavardė</w:t>
            </w:r>
            <w:proofErr w:type="spellEnd"/>
            <w:r w:rsidRPr="009136A8">
              <w:rPr>
                <w:rFonts w:ascii="Times New Roman" w:hAnsi="Times New Roman" w:cs="Times New Roman"/>
                <w:sz w:val="20"/>
                <w:szCs w:val="20"/>
              </w:rPr>
              <w:t>)</w:t>
            </w:r>
          </w:p>
        </w:tc>
      </w:tr>
    </w:tbl>
    <w:p w14:paraId="5E35711E" w14:textId="77777777" w:rsidR="00317999" w:rsidRPr="00317999" w:rsidRDefault="00317999" w:rsidP="00A64886">
      <w:pPr>
        <w:widowControl/>
        <w:suppressAutoHyphens w:val="0"/>
        <w:rPr>
          <w:rFonts w:eastAsia="Times New Roman"/>
          <w:kern w:val="0"/>
          <w:lang w:eastAsia="en-US"/>
        </w:rPr>
      </w:pPr>
    </w:p>
    <w:p w14:paraId="434170D4"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t xml:space="preserve">Biudžeto lėšų naudojimo sutarties 2 priedas </w:t>
      </w:r>
    </w:p>
    <w:p w14:paraId="40924231" w14:textId="77777777" w:rsidR="00317999" w:rsidRPr="00317999" w:rsidRDefault="00317999" w:rsidP="00317999">
      <w:pPr>
        <w:widowControl/>
        <w:suppressAutoHyphens w:val="0"/>
        <w:jc w:val="both"/>
        <w:rPr>
          <w:rFonts w:eastAsia="Times New Roman"/>
          <w:bCs/>
          <w:kern w:val="0"/>
          <w:sz w:val="20"/>
          <w:szCs w:val="20"/>
          <w:lang w:eastAsia="en-US"/>
        </w:rPr>
      </w:pPr>
    </w:p>
    <w:p w14:paraId="46022F16" w14:textId="77777777" w:rsidR="00317999" w:rsidRPr="00317999" w:rsidRDefault="00317999" w:rsidP="00317999">
      <w:pPr>
        <w:widowControl/>
        <w:suppressAutoHyphens w:val="0"/>
        <w:jc w:val="both"/>
        <w:rPr>
          <w:rFonts w:eastAsia="Times New Roman"/>
          <w:bCs/>
          <w:kern w:val="0"/>
          <w:sz w:val="20"/>
          <w:szCs w:val="20"/>
          <w:lang w:eastAsia="en-US"/>
        </w:rPr>
      </w:pPr>
    </w:p>
    <w:p w14:paraId="5CD53E4D" w14:textId="77777777" w:rsidR="00317999" w:rsidRPr="00317999" w:rsidRDefault="00317999" w:rsidP="00317999">
      <w:pPr>
        <w:widowControl/>
        <w:suppressAutoHyphens w:val="0"/>
        <w:spacing w:line="360" w:lineRule="auto"/>
        <w:jc w:val="both"/>
        <w:rPr>
          <w:rFonts w:eastAsia="Times New Roman"/>
          <w:kern w:val="0"/>
          <w:lang w:eastAsia="en-US"/>
        </w:rPr>
      </w:pPr>
    </w:p>
    <w:p w14:paraId="7BC3EB9B" w14:textId="77777777" w:rsidR="00317999" w:rsidRPr="00317999" w:rsidRDefault="00317999" w:rsidP="00317999">
      <w:pPr>
        <w:widowControl/>
        <w:suppressAutoHyphens w:val="0"/>
        <w:spacing w:line="360" w:lineRule="auto"/>
        <w:jc w:val="center"/>
        <w:rPr>
          <w:rFonts w:eastAsia="Times New Roman"/>
          <w:b/>
          <w:kern w:val="0"/>
          <w:lang w:eastAsia="en-US"/>
        </w:rPr>
      </w:pPr>
      <w:r w:rsidRPr="00317999">
        <w:rPr>
          <w:rFonts w:eastAsia="Times New Roman"/>
          <w:b/>
          <w:kern w:val="0"/>
          <w:lang w:eastAsia="en-US"/>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317999" w:rsidRPr="00317999" w14:paraId="15489146" w14:textId="77777777" w:rsidTr="00317999">
        <w:trPr>
          <w:trHeight w:val="272"/>
        </w:trPr>
        <w:tc>
          <w:tcPr>
            <w:tcW w:w="9551" w:type="dxa"/>
            <w:tcBorders>
              <w:top w:val="nil"/>
              <w:left w:val="nil"/>
              <w:bottom w:val="single" w:sz="4" w:space="0" w:color="auto"/>
              <w:right w:val="nil"/>
            </w:tcBorders>
            <w:noWrap/>
            <w:tcMar>
              <w:top w:w="15" w:type="dxa"/>
              <w:left w:w="15" w:type="dxa"/>
              <w:bottom w:w="0" w:type="dxa"/>
              <w:right w:w="15" w:type="dxa"/>
            </w:tcMar>
            <w:vAlign w:val="bottom"/>
          </w:tcPr>
          <w:p w14:paraId="26329F2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lang w:eastAsia="en-US"/>
              </w:rPr>
              <w:fldChar w:fldCharType="begin"/>
            </w:r>
            <w:r w:rsidRPr="00317999">
              <w:rPr>
                <w:rFonts w:eastAsia="Times New Roman"/>
                <w:kern w:val="0"/>
                <w:lang w:eastAsia="en-US"/>
              </w:rPr>
              <w:instrText xml:space="preserve"> LINK Excel.Sheet.8 "C:\\Documents and Settings\\Zydre\\Desktop\\2012 m. sąmatos\\Sąmata nuo 2012 m. (Neįgaliųjų ).XLS" "BFP-1!R17C7:R17C12" \a \f 5 \h  \* MERGEFORMAT </w:instrText>
            </w:r>
            <w:r w:rsidRPr="00317999">
              <w:rPr>
                <w:rFonts w:eastAsia="Times New Roman"/>
                <w:kern w:val="0"/>
              </w:rPr>
              <w:fldChar w:fldCharType="separate"/>
            </w:r>
          </w:p>
          <w:p w14:paraId="7F0F9EB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fldChar w:fldCharType="end"/>
            </w:r>
          </w:p>
        </w:tc>
      </w:tr>
    </w:tbl>
    <w:p w14:paraId="1BF9E64D" w14:textId="77777777" w:rsidR="00317999" w:rsidRPr="00317999" w:rsidRDefault="00317999" w:rsidP="00317999">
      <w:pPr>
        <w:widowControl/>
        <w:suppressAutoHyphens w:val="0"/>
        <w:jc w:val="center"/>
        <w:rPr>
          <w:rFonts w:eastAsia="Times New Roman"/>
          <w:kern w:val="0"/>
          <w:u w:val="single"/>
          <w:lang w:eastAsia="en-US"/>
        </w:rPr>
      </w:pPr>
      <w:r w:rsidRPr="00317999">
        <w:rPr>
          <w:rFonts w:eastAsia="Times New Roman"/>
          <w:kern w:val="0"/>
          <w:lang w:eastAsia="en-US"/>
        </w:rPr>
        <w:t xml:space="preserve"> (Pareiškėjo pavadinimas)</w:t>
      </w:r>
    </w:p>
    <w:p w14:paraId="5D04D078" w14:textId="77777777" w:rsidR="00317999" w:rsidRPr="00317999" w:rsidRDefault="00317999" w:rsidP="00317999">
      <w:pPr>
        <w:widowControl/>
        <w:suppressAutoHyphens w:val="0"/>
        <w:jc w:val="center"/>
        <w:rPr>
          <w:rFonts w:eastAsia="Times New Roman"/>
          <w:kern w:val="0"/>
          <w:lang w:eastAsia="en-US"/>
        </w:rPr>
      </w:pPr>
    </w:p>
    <w:p w14:paraId="1CBE63C9" w14:textId="77777777" w:rsidR="00317999" w:rsidRPr="00317999" w:rsidRDefault="00317999" w:rsidP="00317999">
      <w:pPr>
        <w:widowControl/>
        <w:suppressAutoHyphens w:val="0"/>
        <w:jc w:val="center"/>
        <w:rPr>
          <w:rFonts w:eastAsia="Times New Roman"/>
          <w:b/>
          <w:bCs/>
          <w:kern w:val="0"/>
          <w:lang w:eastAsia="en-US"/>
        </w:rPr>
      </w:pPr>
      <w:r w:rsidRPr="00317999">
        <w:rPr>
          <w:rFonts w:eastAsia="Times New Roman"/>
          <w:b/>
          <w:bCs/>
          <w:kern w:val="0"/>
          <w:lang w:eastAsia="en-US"/>
        </w:rPr>
        <w:t>ANYKŠČIŲ RAJONO SAVIVALDYBĖS ADMINISTRACIJOS</w:t>
      </w:r>
    </w:p>
    <w:p w14:paraId="4F06E7D7"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
          <w:bCs/>
          <w:kern w:val="0"/>
          <w:lang w:eastAsia="en-US"/>
        </w:rPr>
        <w:t>SKYRIUI</w:t>
      </w:r>
      <w:r w:rsidR="00EA0CBD">
        <w:rPr>
          <w:rFonts w:eastAsia="Times New Roman"/>
          <w:b/>
          <w:bCs/>
          <w:kern w:val="0"/>
          <w:lang w:eastAsia="en-US"/>
        </w:rPr>
        <w:t>, ATSAKINGAM UŽ FINANSUS IR APSKAITĄ</w:t>
      </w:r>
    </w:p>
    <w:p w14:paraId="56F90A6E" w14:textId="77777777" w:rsidR="00317999" w:rsidRPr="00317999" w:rsidRDefault="00317999" w:rsidP="00317999">
      <w:pPr>
        <w:widowControl/>
        <w:suppressAutoHyphens w:val="0"/>
        <w:rPr>
          <w:rFonts w:eastAsia="Times New Roman"/>
          <w:bCs/>
          <w:kern w:val="0"/>
          <w:lang w:eastAsia="en-US"/>
        </w:rPr>
      </w:pPr>
    </w:p>
    <w:p w14:paraId="2B120A4F" w14:textId="0CD1616C" w:rsidR="00317999" w:rsidRPr="00317999" w:rsidRDefault="00317999" w:rsidP="00317999">
      <w:pPr>
        <w:widowControl/>
        <w:suppressAutoHyphens w:val="0"/>
        <w:rPr>
          <w:rFonts w:eastAsia="Times New Roman"/>
          <w:kern w:val="0"/>
          <w:lang w:eastAsia="en-US"/>
        </w:rPr>
      </w:pPr>
      <w:r w:rsidRPr="00317999">
        <w:rPr>
          <w:rFonts w:eastAsia="Times New Roman"/>
          <w:bCs/>
          <w:kern w:val="0"/>
          <w:lang w:eastAsia="en-US"/>
        </w:rPr>
        <w:t xml:space="preserve">    202</w:t>
      </w:r>
      <w:r w:rsidR="001B48B1">
        <w:rPr>
          <w:rFonts w:eastAsia="Times New Roman"/>
          <w:bCs/>
          <w:kern w:val="0"/>
          <w:lang w:eastAsia="en-US"/>
        </w:rPr>
        <w:t>6</w:t>
      </w:r>
      <w:r w:rsidRPr="00317999">
        <w:rPr>
          <w:rFonts w:eastAsia="Times New Roman"/>
          <w:kern w:val="0"/>
          <w:lang w:eastAsia="en-US"/>
        </w:rPr>
        <w:t xml:space="preserve"> m._____________</w:t>
      </w:r>
    </w:p>
    <w:p w14:paraId="6E224533" w14:textId="77777777" w:rsidR="00317999" w:rsidRPr="00317999" w:rsidRDefault="00317999" w:rsidP="00317999">
      <w:pPr>
        <w:widowControl/>
        <w:suppressAutoHyphens w:val="0"/>
        <w:rPr>
          <w:rFonts w:eastAsia="Times New Roman"/>
          <w:bCs/>
          <w:kern w:val="0"/>
          <w:lang w:eastAsia="en-US"/>
        </w:rPr>
      </w:pPr>
    </w:p>
    <w:p w14:paraId="33C5A0D3" w14:textId="77777777" w:rsidR="00317999" w:rsidRPr="00317999" w:rsidRDefault="00317999" w:rsidP="00317999">
      <w:pPr>
        <w:widowControl/>
        <w:suppressAutoHyphens w:val="0"/>
        <w:rPr>
          <w:rFonts w:eastAsia="Times New Roman"/>
          <w:bCs/>
          <w:kern w:val="0"/>
          <w:lang w:eastAsia="en-US"/>
        </w:rPr>
      </w:pPr>
      <w:r w:rsidRPr="00317999">
        <w:rPr>
          <w:rFonts w:eastAsia="Times New Roman"/>
          <w:kern w:val="0"/>
          <w:lang w:eastAsia="en-US"/>
        </w:rPr>
        <w:t xml:space="preserve">Prašome skirtas lėšas pervesti į nurodytą </w:t>
      </w:r>
      <w:r w:rsidR="00EA0CBD">
        <w:rPr>
          <w:rFonts w:eastAsia="Times New Roman"/>
          <w:kern w:val="0"/>
          <w:lang w:eastAsia="en-US"/>
        </w:rPr>
        <w:t>finansų įstaigos</w:t>
      </w:r>
      <w:r w:rsidRPr="00317999">
        <w:rPr>
          <w:rFonts w:eastAsia="Times New Roman"/>
          <w:kern w:val="0"/>
          <w:lang w:eastAsia="en-US"/>
        </w:rPr>
        <w:t xml:space="preserve"> sąskaitą: LT______________</w:t>
      </w:r>
    </w:p>
    <w:p w14:paraId="3FB79CB0" w14:textId="77777777" w:rsidR="00317999" w:rsidRPr="00317999" w:rsidRDefault="00317999" w:rsidP="00317999">
      <w:pPr>
        <w:widowControl/>
        <w:suppressAutoHyphens w:val="0"/>
        <w:rPr>
          <w:rFonts w:eastAsia="Times New Roman"/>
          <w:kern w:val="0"/>
          <w:u w:val="single"/>
          <w:lang w:eastAsia="en-US"/>
        </w:rPr>
      </w:pPr>
      <w:r w:rsidRPr="00317999">
        <w:rPr>
          <w:rFonts w:eastAsia="Times New Roman"/>
          <w:kern w:val="0"/>
          <w:u w:val="single"/>
          <w:lang w:eastAsia="en-US"/>
        </w:rPr>
        <w:t xml:space="preserve"> </w:t>
      </w:r>
    </w:p>
    <w:p w14:paraId="0202E435" w14:textId="77777777" w:rsidR="00317999" w:rsidRPr="00317999" w:rsidRDefault="00317999" w:rsidP="00317999">
      <w:pPr>
        <w:widowControl/>
        <w:suppressAutoHyphens w:val="0"/>
        <w:rPr>
          <w:rFonts w:eastAsia="Times New Roman"/>
          <w:kern w:val="0"/>
          <w:sz w:val="20"/>
          <w:szCs w:val="20"/>
          <w:lang w:eastAsia="en-US"/>
        </w:rPr>
      </w:pPr>
    </w:p>
    <w:tbl>
      <w:tblPr>
        <w:tblW w:w="99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957"/>
        <w:gridCol w:w="1643"/>
        <w:gridCol w:w="1643"/>
        <w:gridCol w:w="1917"/>
      </w:tblGrid>
      <w:tr w:rsidR="00317999" w:rsidRPr="00317999" w14:paraId="42A788E0" w14:textId="77777777" w:rsidTr="00317999">
        <w:trPr>
          <w:trHeight w:val="655"/>
        </w:trPr>
        <w:tc>
          <w:tcPr>
            <w:tcW w:w="772" w:type="dxa"/>
          </w:tcPr>
          <w:p w14:paraId="43F977AE"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Eil.</w:t>
            </w:r>
          </w:p>
          <w:p w14:paraId="5471316B" w14:textId="77777777" w:rsidR="00317999" w:rsidRPr="00317999" w:rsidRDefault="00317999" w:rsidP="00317999">
            <w:pPr>
              <w:widowControl/>
              <w:suppressAutoHyphens w:val="0"/>
              <w:jc w:val="center"/>
              <w:rPr>
                <w:rFonts w:eastAsia="Times New Roman"/>
                <w:bCs/>
                <w:kern w:val="0"/>
                <w:lang w:eastAsia="en-US"/>
              </w:rPr>
            </w:pPr>
          </w:p>
          <w:p w14:paraId="1581B33C"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Nr.</w:t>
            </w:r>
          </w:p>
        </w:tc>
        <w:tc>
          <w:tcPr>
            <w:tcW w:w="3957" w:type="dxa"/>
            <w:vAlign w:val="center"/>
          </w:tcPr>
          <w:p w14:paraId="2BC5C4B6"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Programos pavadinimas ir kodas,</w:t>
            </w:r>
          </w:p>
          <w:p w14:paraId="5D1851A2"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priemonės  pavadinimas ir kodas</w:t>
            </w:r>
          </w:p>
        </w:tc>
        <w:tc>
          <w:tcPr>
            <w:tcW w:w="1643" w:type="dxa"/>
          </w:tcPr>
          <w:p w14:paraId="090093B0"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Numatyta</w:t>
            </w:r>
          </w:p>
          <w:p w14:paraId="762E86A0"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20 </w:t>
            </w:r>
            <w:r w:rsidRPr="00317999">
              <w:rPr>
                <w:rFonts w:eastAsia="Times New Roman"/>
                <w:bCs/>
                <w:kern w:val="0"/>
                <w:u w:val="single"/>
                <w:lang w:eastAsia="en-US"/>
              </w:rPr>
              <w:t xml:space="preserve">   </w:t>
            </w:r>
            <w:r w:rsidRPr="00317999">
              <w:rPr>
                <w:rFonts w:eastAsia="Times New Roman"/>
                <w:bCs/>
                <w:kern w:val="0"/>
                <w:lang w:eastAsia="en-US"/>
              </w:rPr>
              <w:t xml:space="preserve"> m.</w:t>
            </w:r>
          </w:p>
          <w:p w14:paraId="71EF911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sąmatoje</w:t>
            </w:r>
          </w:p>
          <w:p w14:paraId="0E9E585B"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(EUR)</w:t>
            </w:r>
          </w:p>
          <w:p w14:paraId="6BB060AA" w14:textId="77777777" w:rsidR="00317999" w:rsidRPr="00317999" w:rsidRDefault="00317999" w:rsidP="00317999">
            <w:pPr>
              <w:widowControl/>
              <w:suppressAutoHyphens w:val="0"/>
              <w:jc w:val="center"/>
              <w:rPr>
                <w:rFonts w:eastAsia="Times New Roman"/>
                <w:bCs/>
                <w:kern w:val="0"/>
                <w:lang w:eastAsia="en-US"/>
              </w:rPr>
            </w:pPr>
          </w:p>
        </w:tc>
        <w:tc>
          <w:tcPr>
            <w:tcW w:w="1643" w:type="dxa"/>
          </w:tcPr>
          <w:p w14:paraId="68795024"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Gauti asignavimai </w:t>
            </w:r>
          </w:p>
          <w:p w14:paraId="110474FC"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(EUR)                                                                                                                                                                                                                                                                                                        </w:t>
            </w:r>
          </w:p>
        </w:tc>
        <w:tc>
          <w:tcPr>
            <w:tcW w:w="1917" w:type="dxa"/>
          </w:tcPr>
          <w:p w14:paraId="73089D58"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Prašomų lėšų suma</w:t>
            </w:r>
          </w:p>
          <w:p w14:paraId="2C8922D8"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(EUR)</w:t>
            </w:r>
          </w:p>
          <w:p w14:paraId="240A8546" w14:textId="77777777" w:rsidR="00317999" w:rsidRPr="00317999" w:rsidRDefault="00317999" w:rsidP="00317999">
            <w:pPr>
              <w:widowControl/>
              <w:suppressAutoHyphens w:val="0"/>
              <w:jc w:val="center"/>
              <w:rPr>
                <w:rFonts w:eastAsia="Times New Roman"/>
                <w:bCs/>
                <w:kern w:val="0"/>
                <w:lang w:eastAsia="en-US"/>
              </w:rPr>
            </w:pPr>
          </w:p>
        </w:tc>
      </w:tr>
      <w:tr w:rsidR="00317999" w:rsidRPr="00317999" w14:paraId="63763F49" w14:textId="77777777" w:rsidTr="00317999">
        <w:trPr>
          <w:trHeight w:val="428"/>
        </w:trPr>
        <w:tc>
          <w:tcPr>
            <w:tcW w:w="772" w:type="dxa"/>
          </w:tcPr>
          <w:p w14:paraId="303AC6ED"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1.</w:t>
            </w:r>
          </w:p>
        </w:tc>
        <w:tc>
          <w:tcPr>
            <w:tcW w:w="3957" w:type="dxa"/>
          </w:tcPr>
          <w:p w14:paraId="59EE4BD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 Konkurencingo žemės ūkio ir kaimiškų vietovių vystymo programa</w:t>
            </w:r>
          </w:p>
          <w:p w14:paraId="25E127F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3.1.1.03 Kaimo verslo ir investicijų veikla</w:t>
            </w:r>
          </w:p>
        </w:tc>
        <w:tc>
          <w:tcPr>
            <w:tcW w:w="1643" w:type="dxa"/>
          </w:tcPr>
          <w:p w14:paraId="49C7F26C" w14:textId="77777777" w:rsidR="00317999" w:rsidRPr="00317999" w:rsidRDefault="00317999" w:rsidP="00317999">
            <w:pPr>
              <w:widowControl/>
              <w:suppressAutoHyphens w:val="0"/>
              <w:jc w:val="center"/>
              <w:rPr>
                <w:rFonts w:eastAsia="Times New Roman"/>
                <w:kern w:val="0"/>
                <w:lang w:eastAsia="en-US"/>
              </w:rPr>
            </w:pPr>
          </w:p>
        </w:tc>
        <w:tc>
          <w:tcPr>
            <w:tcW w:w="1643" w:type="dxa"/>
          </w:tcPr>
          <w:p w14:paraId="16ABE716" w14:textId="77777777" w:rsidR="00317999" w:rsidRPr="00317999" w:rsidRDefault="00317999" w:rsidP="00317999">
            <w:pPr>
              <w:widowControl/>
              <w:suppressAutoHyphens w:val="0"/>
              <w:jc w:val="center"/>
              <w:rPr>
                <w:rFonts w:eastAsia="Times New Roman"/>
                <w:kern w:val="0"/>
                <w:lang w:eastAsia="en-US"/>
              </w:rPr>
            </w:pPr>
          </w:p>
        </w:tc>
        <w:tc>
          <w:tcPr>
            <w:tcW w:w="1917" w:type="dxa"/>
          </w:tcPr>
          <w:p w14:paraId="5BCD0644"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59D4EB97" w14:textId="77777777" w:rsidTr="00317999">
        <w:trPr>
          <w:trHeight w:val="343"/>
        </w:trPr>
        <w:tc>
          <w:tcPr>
            <w:tcW w:w="772" w:type="dxa"/>
          </w:tcPr>
          <w:p w14:paraId="4A66B287" w14:textId="77777777" w:rsidR="00317999" w:rsidRPr="00317999" w:rsidRDefault="00317999" w:rsidP="00317999">
            <w:pPr>
              <w:widowControl/>
              <w:suppressAutoHyphens w:val="0"/>
              <w:rPr>
                <w:rFonts w:eastAsia="Times New Roman"/>
                <w:kern w:val="0"/>
                <w:lang w:eastAsia="en-US"/>
              </w:rPr>
            </w:pPr>
          </w:p>
        </w:tc>
        <w:tc>
          <w:tcPr>
            <w:tcW w:w="3957" w:type="dxa"/>
          </w:tcPr>
          <w:p w14:paraId="60DBCB2B"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Iš viso:</w:t>
            </w:r>
          </w:p>
        </w:tc>
        <w:tc>
          <w:tcPr>
            <w:tcW w:w="1643" w:type="dxa"/>
          </w:tcPr>
          <w:p w14:paraId="6B0E2090" w14:textId="77777777" w:rsidR="00317999" w:rsidRPr="00317999" w:rsidRDefault="00317999" w:rsidP="00317999">
            <w:pPr>
              <w:widowControl/>
              <w:suppressAutoHyphens w:val="0"/>
              <w:jc w:val="center"/>
              <w:rPr>
                <w:rFonts w:eastAsia="Times New Roman"/>
                <w:kern w:val="0"/>
                <w:lang w:eastAsia="en-US"/>
              </w:rPr>
            </w:pPr>
          </w:p>
        </w:tc>
        <w:tc>
          <w:tcPr>
            <w:tcW w:w="1643" w:type="dxa"/>
          </w:tcPr>
          <w:p w14:paraId="18041C64" w14:textId="77777777" w:rsidR="00317999" w:rsidRPr="00317999" w:rsidRDefault="00317999" w:rsidP="00317999">
            <w:pPr>
              <w:widowControl/>
              <w:suppressAutoHyphens w:val="0"/>
              <w:jc w:val="center"/>
              <w:rPr>
                <w:rFonts w:eastAsia="Times New Roman"/>
                <w:kern w:val="0"/>
                <w:lang w:eastAsia="en-US"/>
              </w:rPr>
            </w:pPr>
          </w:p>
        </w:tc>
        <w:tc>
          <w:tcPr>
            <w:tcW w:w="1917" w:type="dxa"/>
          </w:tcPr>
          <w:p w14:paraId="70C1E757" w14:textId="77777777" w:rsidR="00317999" w:rsidRPr="00317999" w:rsidRDefault="00317999" w:rsidP="00317999">
            <w:pPr>
              <w:widowControl/>
              <w:suppressAutoHyphens w:val="0"/>
              <w:jc w:val="center"/>
              <w:rPr>
                <w:rFonts w:eastAsia="Times New Roman"/>
                <w:kern w:val="0"/>
                <w:lang w:eastAsia="en-US"/>
              </w:rPr>
            </w:pPr>
          </w:p>
        </w:tc>
      </w:tr>
    </w:tbl>
    <w:p w14:paraId="585EEAC7" w14:textId="77777777" w:rsidR="00317999" w:rsidRPr="00317999" w:rsidRDefault="00317999" w:rsidP="00317999">
      <w:pPr>
        <w:widowControl/>
        <w:suppressAutoHyphens w:val="0"/>
        <w:jc w:val="both"/>
        <w:rPr>
          <w:rFonts w:eastAsia="Times New Roman"/>
          <w:kern w:val="0"/>
          <w:sz w:val="20"/>
          <w:szCs w:val="20"/>
          <w:lang w:eastAsia="en-US"/>
        </w:rPr>
      </w:pPr>
    </w:p>
    <w:p w14:paraId="4C61B5D9" w14:textId="77777777" w:rsidR="00317999" w:rsidRPr="00317999" w:rsidRDefault="00317999" w:rsidP="00317999">
      <w:pPr>
        <w:widowControl/>
        <w:suppressAutoHyphens w:val="0"/>
        <w:jc w:val="both"/>
        <w:rPr>
          <w:rFonts w:eastAsia="Times New Roman"/>
          <w:kern w:val="0"/>
          <w:sz w:val="20"/>
          <w:szCs w:val="20"/>
          <w:lang w:eastAsia="en-US"/>
        </w:rPr>
      </w:pPr>
    </w:p>
    <w:p w14:paraId="5B8A32B4" w14:textId="77777777" w:rsidR="00317999" w:rsidRPr="00317999" w:rsidRDefault="00317999" w:rsidP="00317999">
      <w:pPr>
        <w:widowControl/>
        <w:suppressAutoHyphens w:val="0"/>
        <w:jc w:val="both"/>
        <w:rPr>
          <w:rFonts w:eastAsia="Times New Roman"/>
          <w:kern w:val="0"/>
          <w:szCs w:val="20"/>
          <w:lang w:eastAsia="en-US"/>
        </w:rPr>
      </w:pPr>
    </w:p>
    <w:p w14:paraId="5FC7FA4E"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Pareiškėjas</w:t>
      </w:r>
      <w:r w:rsidRPr="00317999">
        <w:rPr>
          <w:rFonts w:eastAsia="Times New Roman"/>
          <w:kern w:val="0"/>
          <w:szCs w:val="20"/>
          <w:lang w:eastAsia="en-US"/>
        </w:rPr>
        <w:tab/>
      </w:r>
      <w:r w:rsidRPr="00317999">
        <w:rPr>
          <w:rFonts w:eastAsia="Times New Roman"/>
          <w:kern w:val="0"/>
          <w:szCs w:val="20"/>
          <w:lang w:eastAsia="en-US"/>
        </w:rPr>
        <w:tab/>
        <w:t xml:space="preserve">          </w:t>
      </w:r>
    </w:p>
    <w:p w14:paraId="15DA7727"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________________</w:t>
      </w:r>
      <w:r w:rsidRPr="00317999">
        <w:rPr>
          <w:rFonts w:eastAsia="Times New Roman"/>
          <w:kern w:val="0"/>
          <w:szCs w:val="20"/>
          <w:lang w:eastAsia="en-US"/>
        </w:rPr>
        <w:tab/>
        <w:t xml:space="preserve">                        ______________________</w:t>
      </w:r>
    </w:p>
    <w:p w14:paraId="7919CD76"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 xml:space="preserve">              (parašas)</w:t>
      </w:r>
      <w:r w:rsidRPr="00317999">
        <w:rPr>
          <w:rFonts w:eastAsia="Times New Roman"/>
          <w:kern w:val="0"/>
          <w:szCs w:val="20"/>
          <w:lang w:eastAsia="en-US"/>
        </w:rPr>
        <w:tab/>
      </w:r>
      <w:r w:rsidRPr="00317999">
        <w:rPr>
          <w:rFonts w:eastAsia="Times New Roman"/>
          <w:kern w:val="0"/>
          <w:szCs w:val="20"/>
          <w:lang w:eastAsia="en-US"/>
        </w:rPr>
        <w:tab/>
        <w:t xml:space="preserve">                   (vardas, pavardė)</w:t>
      </w:r>
    </w:p>
    <w:p w14:paraId="6DEC0DD8" w14:textId="77777777" w:rsidR="00317999" w:rsidRPr="00317999" w:rsidRDefault="00317999" w:rsidP="00317999">
      <w:pPr>
        <w:widowControl/>
        <w:suppressAutoHyphens w:val="0"/>
        <w:jc w:val="both"/>
        <w:rPr>
          <w:rFonts w:eastAsia="Times New Roman"/>
          <w:kern w:val="0"/>
          <w:szCs w:val="20"/>
          <w:lang w:eastAsia="en-US"/>
        </w:rPr>
      </w:pPr>
    </w:p>
    <w:p w14:paraId="13DBF98E" w14:textId="77777777" w:rsidR="00317999" w:rsidRPr="00317999" w:rsidRDefault="00317999" w:rsidP="00317999">
      <w:pPr>
        <w:widowControl/>
        <w:suppressAutoHyphens w:val="0"/>
        <w:jc w:val="both"/>
        <w:rPr>
          <w:rFonts w:eastAsia="Times New Roman"/>
          <w:kern w:val="0"/>
          <w:szCs w:val="20"/>
          <w:lang w:eastAsia="en-US"/>
        </w:rPr>
      </w:pPr>
    </w:p>
    <w:p w14:paraId="79016738" w14:textId="77777777" w:rsidR="00317999" w:rsidRPr="00317999" w:rsidRDefault="00317999" w:rsidP="00317999">
      <w:pPr>
        <w:widowControl/>
        <w:suppressAutoHyphens w:val="0"/>
        <w:jc w:val="both"/>
        <w:rPr>
          <w:rFonts w:eastAsia="Times New Roman"/>
          <w:kern w:val="0"/>
          <w:szCs w:val="20"/>
          <w:lang w:eastAsia="en-US"/>
        </w:rPr>
      </w:pPr>
    </w:p>
    <w:p w14:paraId="45E1B6BF"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_______________</w:t>
      </w:r>
    </w:p>
    <w:p w14:paraId="7F2C8A56" w14:textId="77777777" w:rsidR="00317999" w:rsidRPr="00317999" w:rsidRDefault="00317999" w:rsidP="00317999">
      <w:pPr>
        <w:widowControl/>
        <w:suppressAutoHyphens w:val="0"/>
        <w:rPr>
          <w:rFonts w:eastAsia="Times New Roman"/>
          <w:kern w:val="0"/>
          <w:sz w:val="20"/>
          <w:szCs w:val="20"/>
          <w:lang w:val="en-US" w:eastAsia="en-US"/>
        </w:rPr>
      </w:pPr>
    </w:p>
    <w:p w14:paraId="6AC3F3FC" w14:textId="77777777" w:rsidR="00317999" w:rsidRPr="00317999" w:rsidRDefault="00317999" w:rsidP="00317999">
      <w:pPr>
        <w:widowControl/>
        <w:suppressAutoHyphens w:val="0"/>
        <w:rPr>
          <w:rFonts w:eastAsia="Times New Roman"/>
          <w:kern w:val="0"/>
          <w:szCs w:val="20"/>
          <w:lang w:val="en-US" w:eastAsia="en-US"/>
        </w:rPr>
      </w:pPr>
    </w:p>
    <w:p w14:paraId="7A73F65E" w14:textId="25B475D4" w:rsidR="00A64886" w:rsidRDefault="00A64886">
      <w:pPr>
        <w:widowControl/>
        <w:suppressAutoHyphens w:val="0"/>
        <w:rPr>
          <w:rFonts w:eastAsia="Times New Roman"/>
          <w:kern w:val="0"/>
          <w:szCs w:val="20"/>
          <w:lang w:val="en-US" w:eastAsia="en-US"/>
        </w:rPr>
      </w:pPr>
      <w:r>
        <w:rPr>
          <w:rFonts w:eastAsia="Times New Roman"/>
          <w:kern w:val="0"/>
          <w:szCs w:val="20"/>
          <w:lang w:val="en-US" w:eastAsia="en-US"/>
        </w:rPr>
        <w:br w:type="page"/>
      </w:r>
    </w:p>
    <w:p w14:paraId="573DD439" w14:textId="77777777" w:rsidR="00317999" w:rsidRPr="00317999" w:rsidRDefault="00317999" w:rsidP="00E611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3 priedas</w:t>
      </w:r>
    </w:p>
    <w:p w14:paraId="7A037FEC" w14:textId="77777777" w:rsidR="00317999" w:rsidRPr="00317999" w:rsidRDefault="00317999" w:rsidP="00317999">
      <w:pPr>
        <w:widowControl/>
        <w:suppressAutoHyphens w:val="0"/>
        <w:rPr>
          <w:rFonts w:eastAsia="Times New Roman"/>
          <w:kern w:val="0"/>
          <w:lang w:eastAsia="en-US"/>
        </w:rPr>
      </w:pPr>
    </w:p>
    <w:p w14:paraId="734F6C2E" w14:textId="77777777" w:rsidR="00317999" w:rsidRPr="00317999" w:rsidRDefault="00317999" w:rsidP="00317999">
      <w:pPr>
        <w:widowControl/>
        <w:suppressAutoHyphens w:val="0"/>
        <w:rPr>
          <w:rFonts w:eastAsia="Times New Roman"/>
          <w:kern w:val="0"/>
          <w:lang w:eastAsia="en-US"/>
        </w:rPr>
      </w:pPr>
    </w:p>
    <w:tbl>
      <w:tblPr>
        <w:tblW w:w="0" w:type="auto"/>
        <w:tblLook w:val="01E0" w:firstRow="1" w:lastRow="1" w:firstColumn="1" w:lastColumn="1" w:noHBand="0" w:noVBand="0"/>
      </w:tblPr>
      <w:tblGrid>
        <w:gridCol w:w="9780"/>
      </w:tblGrid>
      <w:tr w:rsidR="00317999" w:rsidRPr="00317999" w14:paraId="2257256B" w14:textId="77777777" w:rsidTr="00317999">
        <w:trPr>
          <w:trHeight w:val="372"/>
        </w:trPr>
        <w:tc>
          <w:tcPr>
            <w:tcW w:w="10213" w:type="dxa"/>
            <w:tcBorders>
              <w:top w:val="nil"/>
              <w:left w:val="nil"/>
              <w:bottom w:val="single" w:sz="4" w:space="0" w:color="auto"/>
              <w:right w:val="nil"/>
            </w:tcBorders>
          </w:tcPr>
          <w:p w14:paraId="48F60CD5" w14:textId="77777777" w:rsidR="00317999" w:rsidRPr="00317999" w:rsidRDefault="00317999" w:rsidP="00317999">
            <w:pPr>
              <w:widowControl/>
              <w:suppressAutoHyphens w:val="0"/>
              <w:jc w:val="center"/>
              <w:rPr>
                <w:rFonts w:eastAsia="Times New Roman"/>
                <w:b/>
                <w:caps/>
                <w:kern w:val="0"/>
                <w:lang w:eastAsia="en-US"/>
              </w:rPr>
            </w:pPr>
          </w:p>
        </w:tc>
      </w:tr>
      <w:tr w:rsidR="00317999" w:rsidRPr="00317999" w14:paraId="1FF323B9" w14:textId="77777777" w:rsidTr="00317999">
        <w:trPr>
          <w:trHeight w:val="352"/>
        </w:trPr>
        <w:tc>
          <w:tcPr>
            <w:tcW w:w="10213" w:type="dxa"/>
            <w:tcBorders>
              <w:top w:val="single" w:sz="4" w:space="0" w:color="auto"/>
              <w:left w:val="nil"/>
              <w:bottom w:val="nil"/>
              <w:right w:val="nil"/>
            </w:tcBorders>
          </w:tcPr>
          <w:p w14:paraId="04432BC7"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kern w:val="0"/>
                <w:lang w:eastAsia="en-US"/>
              </w:rPr>
              <w:t>(Pareiškėjo vardas, pavardė)</w:t>
            </w:r>
          </w:p>
        </w:tc>
      </w:tr>
    </w:tbl>
    <w:p w14:paraId="4DAE2D0C" w14:textId="77777777" w:rsidR="00317999" w:rsidRPr="00317999" w:rsidRDefault="00317999" w:rsidP="00317999">
      <w:pPr>
        <w:widowControl/>
        <w:suppressAutoHyphens w:val="0"/>
        <w:rPr>
          <w:rFonts w:eastAsia="Times New Roman"/>
          <w:b/>
          <w:bCs/>
          <w:kern w:val="0"/>
          <w:sz w:val="16"/>
          <w:szCs w:val="16"/>
          <w:lang w:eastAsia="en-US"/>
        </w:rPr>
      </w:pPr>
    </w:p>
    <w:p w14:paraId="2E031215" w14:textId="77777777" w:rsidR="00317999" w:rsidRPr="00317999" w:rsidRDefault="00317999" w:rsidP="00317999">
      <w:pPr>
        <w:widowControl/>
        <w:suppressAutoHyphens w:val="0"/>
        <w:jc w:val="center"/>
        <w:rPr>
          <w:rFonts w:eastAsia="Times New Roman"/>
          <w:b/>
          <w:bCs/>
          <w:kern w:val="0"/>
          <w:lang w:eastAsia="en-US"/>
        </w:rPr>
      </w:pPr>
      <w:r w:rsidRPr="00317999">
        <w:rPr>
          <w:rFonts w:eastAsia="Times New Roman"/>
          <w:b/>
          <w:bCs/>
          <w:kern w:val="0"/>
          <w:lang w:eastAsia="en-US"/>
        </w:rPr>
        <w:t>PROJEKTO ĮVYKDYMO ATASKAITA</w:t>
      </w:r>
    </w:p>
    <w:p w14:paraId="46D9789C" w14:textId="77777777" w:rsidR="00317999" w:rsidRPr="00317999" w:rsidRDefault="00317999" w:rsidP="00317999">
      <w:pPr>
        <w:widowControl/>
        <w:suppressAutoHyphens w:val="0"/>
        <w:jc w:val="center"/>
        <w:rPr>
          <w:rFonts w:eastAsia="Times New Roman"/>
          <w:b/>
          <w:bCs/>
          <w:kern w:val="0"/>
          <w:sz w:val="16"/>
          <w:szCs w:val="16"/>
          <w:lang w:eastAsia="en-US"/>
        </w:rPr>
      </w:pPr>
    </w:p>
    <w:tbl>
      <w:tblPr>
        <w:tblW w:w="0" w:type="auto"/>
        <w:tblInd w:w="108" w:type="dxa"/>
        <w:tblLook w:val="01E0" w:firstRow="1" w:lastRow="1" w:firstColumn="1" w:lastColumn="1" w:noHBand="0" w:noVBand="0"/>
      </w:tblPr>
      <w:tblGrid>
        <w:gridCol w:w="9672"/>
      </w:tblGrid>
      <w:tr w:rsidR="00317999" w:rsidRPr="00317999" w14:paraId="0DC402B2" w14:textId="77777777" w:rsidTr="00317999">
        <w:trPr>
          <w:trHeight w:val="427"/>
        </w:trPr>
        <w:tc>
          <w:tcPr>
            <w:tcW w:w="10105" w:type="dxa"/>
          </w:tcPr>
          <w:p w14:paraId="1FF4CF5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Anykščių rajono savivaldybės administracijos skyriui</w:t>
            </w:r>
            <w:r w:rsidR="00EC2569">
              <w:rPr>
                <w:rFonts w:eastAsia="Times New Roman"/>
                <w:b/>
                <w:kern w:val="0"/>
                <w:lang w:eastAsia="en-US"/>
              </w:rPr>
              <w:t>, atsakingam už finansus ir apskaitą</w:t>
            </w:r>
          </w:p>
        </w:tc>
      </w:tr>
    </w:tbl>
    <w:p w14:paraId="33A82D53" w14:textId="77777777" w:rsidR="00317999" w:rsidRPr="00317999" w:rsidRDefault="00317999" w:rsidP="00317999">
      <w:pPr>
        <w:widowControl/>
        <w:suppressAutoHyphens w:val="0"/>
        <w:rPr>
          <w:rFonts w:eastAsia="Times New Roman"/>
          <w:kern w:val="0"/>
          <w:sz w:val="16"/>
          <w:szCs w:val="16"/>
          <w:lang w:eastAsia="en-US"/>
        </w:rPr>
      </w:pPr>
    </w:p>
    <w:tbl>
      <w:tblPr>
        <w:tblW w:w="0" w:type="auto"/>
        <w:tblInd w:w="108" w:type="dxa"/>
        <w:tblLook w:val="01E0" w:firstRow="1" w:lastRow="1" w:firstColumn="1" w:lastColumn="1" w:noHBand="0" w:noVBand="0"/>
      </w:tblPr>
      <w:tblGrid>
        <w:gridCol w:w="3483"/>
        <w:gridCol w:w="2779"/>
        <w:gridCol w:w="3410"/>
      </w:tblGrid>
      <w:tr w:rsidR="00317999" w:rsidRPr="00317999" w14:paraId="466D808D" w14:textId="77777777" w:rsidTr="00317999">
        <w:trPr>
          <w:trHeight w:val="345"/>
        </w:trPr>
        <w:tc>
          <w:tcPr>
            <w:tcW w:w="3639" w:type="dxa"/>
          </w:tcPr>
          <w:p w14:paraId="55DF87A4" w14:textId="77777777" w:rsidR="00317999" w:rsidRPr="00317999" w:rsidRDefault="00317999" w:rsidP="00317999">
            <w:pPr>
              <w:widowControl/>
              <w:suppressAutoHyphens w:val="0"/>
              <w:jc w:val="center"/>
              <w:rPr>
                <w:rFonts w:eastAsia="Times New Roman"/>
                <w:b/>
                <w:kern w:val="0"/>
                <w:lang w:eastAsia="en-US"/>
              </w:rPr>
            </w:pPr>
          </w:p>
        </w:tc>
        <w:tc>
          <w:tcPr>
            <w:tcW w:w="2902" w:type="dxa"/>
            <w:tcBorders>
              <w:top w:val="nil"/>
              <w:left w:val="nil"/>
              <w:bottom w:val="single" w:sz="4" w:space="0" w:color="auto"/>
              <w:right w:val="nil"/>
            </w:tcBorders>
          </w:tcPr>
          <w:p w14:paraId="7B638B25" w14:textId="77777777" w:rsidR="00317999" w:rsidRPr="00317999" w:rsidRDefault="00317999" w:rsidP="00317999">
            <w:pPr>
              <w:widowControl/>
              <w:suppressAutoHyphens w:val="0"/>
              <w:jc w:val="center"/>
              <w:rPr>
                <w:rFonts w:eastAsia="Times New Roman"/>
                <w:kern w:val="0"/>
                <w:lang w:eastAsia="en-US"/>
              </w:rPr>
            </w:pPr>
          </w:p>
        </w:tc>
        <w:tc>
          <w:tcPr>
            <w:tcW w:w="3564" w:type="dxa"/>
          </w:tcPr>
          <w:p w14:paraId="34DE1236"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25EEFD4E" w14:textId="77777777" w:rsidTr="00317999">
        <w:trPr>
          <w:trHeight w:val="364"/>
        </w:trPr>
        <w:tc>
          <w:tcPr>
            <w:tcW w:w="10105" w:type="dxa"/>
            <w:gridSpan w:val="3"/>
          </w:tcPr>
          <w:p w14:paraId="71E98061" w14:textId="77777777" w:rsidR="00317999" w:rsidRPr="00317999" w:rsidRDefault="00317999" w:rsidP="00317999">
            <w:pPr>
              <w:widowControl/>
              <w:suppressAutoHyphens w:val="0"/>
              <w:jc w:val="center"/>
              <w:rPr>
                <w:rFonts w:eastAsia="Times New Roman"/>
                <w:b/>
                <w:i/>
                <w:kern w:val="0"/>
                <w:sz w:val="22"/>
                <w:szCs w:val="22"/>
                <w:lang w:eastAsia="en-US"/>
              </w:rPr>
            </w:pPr>
            <w:r w:rsidRPr="00317999">
              <w:rPr>
                <w:rFonts w:eastAsia="Times New Roman"/>
                <w:i/>
                <w:kern w:val="0"/>
                <w:sz w:val="22"/>
                <w:szCs w:val="22"/>
                <w:lang w:eastAsia="en-US"/>
              </w:rPr>
              <w:t>(data)</w:t>
            </w:r>
          </w:p>
        </w:tc>
      </w:tr>
    </w:tbl>
    <w:p w14:paraId="5C785ABF" w14:textId="77777777" w:rsidR="00317999" w:rsidRPr="00317999" w:rsidRDefault="00317999" w:rsidP="00317999">
      <w:pPr>
        <w:widowControl/>
        <w:suppressAutoHyphens w:val="0"/>
        <w:rPr>
          <w:rFonts w:eastAsia="Times New Roman"/>
          <w:b/>
          <w:bCs/>
          <w:kern w:val="0"/>
          <w:sz w:val="16"/>
          <w:szCs w:val="16"/>
          <w:lang w:eastAsia="en-US"/>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322"/>
      </w:tblGrid>
      <w:tr w:rsidR="00317999" w:rsidRPr="00317999" w14:paraId="584F2F24" w14:textId="77777777" w:rsidTr="00317999">
        <w:trPr>
          <w:trHeight w:val="1108"/>
        </w:trPr>
        <w:tc>
          <w:tcPr>
            <w:tcW w:w="4114" w:type="dxa"/>
            <w:tcBorders>
              <w:top w:val="single" w:sz="4" w:space="0" w:color="auto"/>
              <w:left w:val="single" w:sz="4" w:space="0" w:color="auto"/>
              <w:bottom w:val="single" w:sz="4" w:space="0" w:color="auto"/>
              <w:right w:val="single" w:sz="4" w:space="0" w:color="auto"/>
            </w:tcBorders>
            <w:vAlign w:val="center"/>
          </w:tcPr>
          <w:p w14:paraId="103E412F"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Kaimo verslo ir investicijų veikla</w:t>
            </w:r>
          </w:p>
        </w:tc>
        <w:tc>
          <w:tcPr>
            <w:tcW w:w="5322" w:type="dxa"/>
            <w:tcBorders>
              <w:top w:val="single" w:sz="4" w:space="0" w:color="auto"/>
              <w:left w:val="single" w:sz="4" w:space="0" w:color="auto"/>
              <w:bottom w:val="single" w:sz="4" w:space="0" w:color="auto"/>
              <w:right w:val="single" w:sz="4" w:space="0" w:color="auto"/>
            </w:tcBorders>
          </w:tcPr>
          <w:p w14:paraId="3F575BD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 Konkurencingo žemės ūkio ir kaimiškų vietovių vystymo programa</w:t>
            </w:r>
          </w:p>
          <w:p w14:paraId="156B8161"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3.1.1.03 Kaimo verslo ir investicijų veikla</w:t>
            </w:r>
          </w:p>
        </w:tc>
      </w:tr>
      <w:tr w:rsidR="00317999" w:rsidRPr="00317999" w14:paraId="2E546981" w14:textId="77777777" w:rsidTr="00317999">
        <w:trPr>
          <w:trHeight w:val="557"/>
        </w:trPr>
        <w:tc>
          <w:tcPr>
            <w:tcW w:w="4114" w:type="dxa"/>
            <w:tcBorders>
              <w:top w:val="single" w:sz="4" w:space="0" w:color="auto"/>
              <w:left w:val="single" w:sz="4" w:space="0" w:color="auto"/>
              <w:bottom w:val="single" w:sz="4" w:space="0" w:color="auto"/>
              <w:right w:val="single" w:sz="4" w:space="0" w:color="auto"/>
            </w:tcBorders>
            <w:vAlign w:val="center"/>
          </w:tcPr>
          <w:p w14:paraId="70D06E2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Lėšų paskirtis</w:t>
            </w:r>
          </w:p>
          <w:p w14:paraId="071F254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pavadinimas)</w:t>
            </w:r>
          </w:p>
        </w:tc>
        <w:tc>
          <w:tcPr>
            <w:tcW w:w="5322" w:type="dxa"/>
            <w:tcBorders>
              <w:top w:val="single" w:sz="4" w:space="0" w:color="auto"/>
              <w:left w:val="single" w:sz="4" w:space="0" w:color="auto"/>
              <w:bottom w:val="single" w:sz="4" w:space="0" w:color="auto"/>
              <w:right w:val="single" w:sz="4" w:space="0" w:color="auto"/>
            </w:tcBorders>
            <w:vAlign w:val="center"/>
          </w:tcPr>
          <w:p w14:paraId="50E64E3D" w14:textId="77777777" w:rsidR="00317999" w:rsidRPr="00317999" w:rsidRDefault="00317999" w:rsidP="00317999">
            <w:pPr>
              <w:widowControl/>
              <w:suppressAutoHyphens w:val="0"/>
              <w:rPr>
                <w:rFonts w:eastAsia="Times New Roman"/>
                <w:kern w:val="0"/>
                <w:lang w:eastAsia="en-US"/>
              </w:rPr>
            </w:pPr>
          </w:p>
        </w:tc>
      </w:tr>
      <w:tr w:rsidR="00317999" w:rsidRPr="00317999" w14:paraId="0E00C9CC" w14:textId="77777777" w:rsidTr="00317999">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7760508D"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Dokumento, pagal kurį skirtos lėšos, (</w:t>
            </w:r>
            <w:r w:rsidR="008B7AFD">
              <w:rPr>
                <w:rFonts w:eastAsia="Times New Roman"/>
                <w:kern w:val="0"/>
                <w:lang w:eastAsia="en-US"/>
              </w:rPr>
              <w:t>įsakymas</w:t>
            </w:r>
            <w:r w:rsidRPr="00317999">
              <w:rPr>
                <w:rFonts w:eastAsia="Times New Roman"/>
                <w:kern w:val="0"/>
                <w:lang w:eastAsia="en-US"/>
              </w:rPr>
              <w:t>, sutarties) data, pavadinimas, numeris</w:t>
            </w:r>
          </w:p>
        </w:tc>
        <w:tc>
          <w:tcPr>
            <w:tcW w:w="5322" w:type="dxa"/>
            <w:tcBorders>
              <w:top w:val="single" w:sz="4" w:space="0" w:color="auto"/>
              <w:left w:val="single" w:sz="4" w:space="0" w:color="auto"/>
              <w:bottom w:val="single" w:sz="4" w:space="0" w:color="auto"/>
              <w:right w:val="single" w:sz="4" w:space="0" w:color="auto"/>
            </w:tcBorders>
            <w:vAlign w:val="center"/>
          </w:tcPr>
          <w:p w14:paraId="44FF377F" w14:textId="77777777" w:rsidR="00317999" w:rsidRPr="00317999" w:rsidRDefault="00317999" w:rsidP="00317999">
            <w:pPr>
              <w:widowControl/>
              <w:suppressAutoHyphens w:val="0"/>
              <w:rPr>
                <w:rFonts w:eastAsia="Times New Roman"/>
                <w:kern w:val="0"/>
                <w:lang w:eastAsia="en-US"/>
              </w:rPr>
            </w:pPr>
          </w:p>
        </w:tc>
      </w:tr>
    </w:tbl>
    <w:p w14:paraId="4F4A5599" w14:textId="77777777" w:rsidR="00317999" w:rsidRPr="00317999" w:rsidRDefault="00317999" w:rsidP="00317999">
      <w:pPr>
        <w:widowControl/>
        <w:suppressAutoHyphens w:val="0"/>
        <w:rPr>
          <w:rFonts w:eastAsia="Times New Roman"/>
          <w:kern w:val="0"/>
          <w:lang w:eastAsia="en-US"/>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1368"/>
        <w:gridCol w:w="1219"/>
        <w:gridCol w:w="2982"/>
      </w:tblGrid>
      <w:tr w:rsidR="00317999" w:rsidRPr="00317999" w14:paraId="5692A893" w14:textId="77777777" w:rsidTr="00317999">
        <w:trPr>
          <w:trHeight w:val="272"/>
        </w:trPr>
        <w:tc>
          <w:tcPr>
            <w:tcW w:w="9449" w:type="dxa"/>
            <w:gridSpan w:val="4"/>
            <w:tcBorders>
              <w:top w:val="single" w:sz="4" w:space="0" w:color="auto"/>
              <w:left w:val="single" w:sz="4" w:space="0" w:color="auto"/>
              <w:bottom w:val="single" w:sz="4" w:space="0" w:color="auto"/>
              <w:right w:val="single" w:sz="4" w:space="0" w:color="auto"/>
            </w:tcBorders>
          </w:tcPr>
          <w:p w14:paraId="71C2BB27"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Duomenys apie lėšų panaudojimą </w:t>
            </w:r>
          </w:p>
        </w:tc>
      </w:tr>
      <w:tr w:rsidR="00317999" w:rsidRPr="00317999" w14:paraId="1030310B" w14:textId="77777777" w:rsidTr="00317999">
        <w:trPr>
          <w:trHeight w:val="272"/>
        </w:trPr>
        <w:tc>
          <w:tcPr>
            <w:tcW w:w="3880" w:type="dxa"/>
            <w:vMerge w:val="restart"/>
            <w:tcBorders>
              <w:top w:val="single" w:sz="4" w:space="0" w:color="auto"/>
              <w:left w:val="single" w:sz="4" w:space="0" w:color="auto"/>
              <w:bottom w:val="single" w:sz="4" w:space="0" w:color="auto"/>
              <w:right w:val="single" w:sz="4" w:space="0" w:color="auto"/>
            </w:tcBorders>
            <w:vAlign w:val="center"/>
          </w:tcPr>
          <w:p w14:paraId="5359EE56"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Išlaidų pavadinimas, ekonominės</w:t>
            </w:r>
          </w:p>
          <w:p w14:paraId="3C193867"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klasifikacijos kodas *</w:t>
            </w:r>
          </w:p>
        </w:tc>
        <w:tc>
          <w:tcPr>
            <w:tcW w:w="2587" w:type="dxa"/>
            <w:gridSpan w:val="2"/>
            <w:tcBorders>
              <w:top w:val="single" w:sz="4" w:space="0" w:color="auto"/>
              <w:left w:val="single" w:sz="4" w:space="0" w:color="auto"/>
              <w:bottom w:val="single" w:sz="4" w:space="0" w:color="auto"/>
              <w:right w:val="single" w:sz="4" w:space="0" w:color="auto"/>
            </w:tcBorders>
          </w:tcPr>
          <w:p w14:paraId="2E95951F"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Suma (EUR)</w:t>
            </w:r>
          </w:p>
        </w:tc>
        <w:tc>
          <w:tcPr>
            <w:tcW w:w="2980" w:type="dxa"/>
            <w:vMerge w:val="restart"/>
            <w:tcBorders>
              <w:top w:val="single" w:sz="4" w:space="0" w:color="auto"/>
              <w:left w:val="single" w:sz="4" w:space="0" w:color="auto"/>
              <w:bottom w:val="single" w:sz="4" w:space="0" w:color="auto"/>
              <w:right w:val="single" w:sz="4" w:space="0" w:color="auto"/>
            </w:tcBorders>
          </w:tcPr>
          <w:p w14:paraId="3B86879A"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 xml:space="preserve">Išlaidas pateisinančio dokumento data, </w:t>
            </w:r>
          </w:p>
          <w:p w14:paraId="330CE168"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pavadinimas ir Nr.</w:t>
            </w:r>
          </w:p>
        </w:tc>
      </w:tr>
      <w:tr w:rsidR="00317999" w:rsidRPr="00317999" w14:paraId="1D60538F" w14:textId="77777777" w:rsidTr="00317999">
        <w:trPr>
          <w:trHeight w:val="144"/>
        </w:trPr>
        <w:tc>
          <w:tcPr>
            <w:tcW w:w="3880" w:type="dxa"/>
            <w:vMerge/>
            <w:tcBorders>
              <w:top w:val="single" w:sz="4" w:space="0" w:color="auto"/>
              <w:left w:val="single" w:sz="4" w:space="0" w:color="auto"/>
              <w:bottom w:val="single" w:sz="4" w:space="0" w:color="auto"/>
              <w:right w:val="single" w:sz="4" w:space="0" w:color="auto"/>
            </w:tcBorders>
            <w:vAlign w:val="center"/>
          </w:tcPr>
          <w:p w14:paraId="23D639CE"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6C746043"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skirta</w:t>
            </w:r>
          </w:p>
        </w:tc>
        <w:tc>
          <w:tcPr>
            <w:tcW w:w="1218" w:type="dxa"/>
            <w:tcBorders>
              <w:top w:val="single" w:sz="4" w:space="0" w:color="auto"/>
              <w:left w:val="single" w:sz="4" w:space="0" w:color="auto"/>
              <w:bottom w:val="single" w:sz="4" w:space="0" w:color="auto"/>
              <w:right w:val="single" w:sz="4" w:space="0" w:color="auto"/>
            </w:tcBorders>
            <w:vAlign w:val="center"/>
          </w:tcPr>
          <w:p w14:paraId="479DCEAB"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panaudota</w:t>
            </w:r>
          </w:p>
        </w:tc>
        <w:tc>
          <w:tcPr>
            <w:tcW w:w="2980" w:type="dxa"/>
            <w:vMerge/>
            <w:tcBorders>
              <w:top w:val="single" w:sz="4" w:space="0" w:color="auto"/>
              <w:left w:val="single" w:sz="4" w:space="0" w:color="auto"/>
              <w:bottom w:val="single" w:sz="4" w:space="0" w:color="auto"/>
              <w:right w:val="single" w:sz="4" w:space="0" w:color="auto"/>
            </w:tcBorders>
            <w:vAlign w:val="center"/>
          </w:tcPr>
          <w:p w14:paraId="0C0E585B" w14:textId="77777777" w:rsidR="00317999" w:rsidRPr="00317999" w:rsidRDefault="00317999" w:rsidP="00317999">
            <w:pPr>
              <w:widowControl/>
              <w:suppressAutoHyphens w:val="0"/>
              <w:rPr>
                <w:rFonts w:eastAsia="Times New Roman"/>
                <w:kern w:val="0"/>
                <w:lang w:eastAsia="en-US"/>
              </w:rPr>
            </w:pPr>
          </w:p>
        </w:tc>
      </w:tr>
      <w:tr w:rsidR="00317999" w:rsidRPr="00317999" w14:paraId="6612C891"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137246C8"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2212121E"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2A4DC9DD"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0545E946" w14:textId="77777777" w:rsidR="00317999" w:rsidRPr="00317999" w:rsidRDefault="00317999" w:rsidP="00317999">
            <w:pPr>
              <w:widowControl/>
              <w:suppressAutoHyphens w:val="0"/>
              <w:rPr>
                <w:rFonts w:eastAsia="Times New Roman"/>
                <w:kern w:val="0"/>
                <w:lang w:eastAsia="en-US"/>
              </w:rPr>
            </w:pPr>
          </w:p>
        </w:tc>
      </w:tr>
      <w:tr w:rsidR="00317999" w:rsidRPr="00317999" w14:paraId="14BE417C"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79A54DF8"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55AD277E"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ED0E51D"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5EF2694B" w14:textId="77777777" w:rsidR="00317999" w:rsidRPr="00317999" w:rsidRDefault="00317999" w:rsidP="00317999">
            <w:pPr>
              <w:widowControl/>
              <w:suppressAutoHyphens w:val="0"/>
              <w:rPr>
                <w:rFonts w:eastAsia="Times New Roman"/>
                <w:kern w:val="0"/>
                <w:lang w:eastAsia="en-US"/>
              </w:rPr>
            </w:pPr>
          </w:p>
        </w:tc>
      </w:tr>
      <w:tr w:rsidR="00317999" w:rsidRPr="00317999" w14:paraId="0F508EA4"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61E2E05A"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57C5C046"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586E26A1"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14CCC93B" w14:textId="77777777" w:rsidR="00317999" w:rsidRPr="00317999" w:rsidRDefault="00317999" w:rsidP="00317999">
            <w:pPr>
              <w:widowControl/>
              <w:suppressAutoHyphens w:val="0"/>
              <w:rPr>
                <w:rFonts w:eastAsia="Times New Roman"/>
                <w:kern w:val="0"/>
                <w:lang w:eastAsia="en-US"/>
              </w:rPr>
            </w:pPr>
          </w:p>
        </w:tc>
      </w:tr>
      <w:tr w:rsidR="00317999" w:rsidRPr="00317999" w14:paraId="5F36BA2C"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207CD184"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6F7E87AC"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427BFB4"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63F23DB8" w14:textId="77777777" w:rsidR="00317999" w:rsidRPr="00317999" w:rsidRDefault="00317999" w:rsidP="00317999">
            <w:pPr>
              <w:widowControl/>
              <w:suppressAutoHyphens w:val="0"/>
              <w:rPr>
                <w:rFonts w:eastAsia="Times New Roman"/>
                <w:kern w:val="0"/>
                <w:lang w:eastAsia="en-US"/>
              </w:rPr>
            </w:pPr>
          </w:p>
        </w:tc>
      </w:tr>
      <w:tr w:rsidR="00317999" w:rsidRPr="00317999" w14:paraId="7F4C5373"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51910D43"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44B6B707"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309872C4"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6377A045" w14:textId="77777777" w:rsidR="00317999" w:rsidRPr="00317999" w:rsidRDefault="00317999" w:rsidP="00317999">
            <w:pPr>
              <w:widowControl/>
              <w:suppressAutoHyphens w:val="0"/>
              <w:rPr>
                <w:rFonts w:eastAsia="Times New Roman"/>
                <w:kern w:val="0"/>
                <w:lang w:eastAsia="en-US"/>
              </w:rPr>
            </w:pPr>
          </w:p>
        </w:tc>
      </w:tr>
      <w:tr w:rsidR="00317999" w:rsidRPr="00317999" w14:paraId="45B21EAE" w14:textId="77777777" w:rsidTr="00317999">
        <w:trPr>
          <w:trHeight w:val="285"/>
        </w:trPr>
        <w:tc>
          <w:tcPr>
            <w:tcW w:w="3880" w:type="dxa"/>
            <w:tcBorders>
              <w:top w:val="single" w:sz="4" w:space="0" w:color="auto"/>
              <w:left w:val="single" w:sz="4" w:space="0" w:color="auto"/>
              <w:bottom w:val="single" w:sz="4" w:space="0" w:color="auto"/>
              <w:right w:val="single" w:sz="4" w:space="0" w:color="auto"/>
            </w:tcBorders>
            <w:vAlign w:val="center"/>
          </w:tcPr>
          <w:p w14:paraId="2E2A618F"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t>Iš viso</w:t>
            </w:r>
          </w:p>
        </w:tc>
        <w:tc>
          <w:tcPr>
            <w:tcW w:w="1368" w:type="dxa"/>
            <w:tcBorders>
              <w:top w:val="single" w:sz="4" w:space="0" w:color="auto"/>
              <w:left w:val="single" w:sz="4" w:space="0" w:color="auto"/>
              <w:bottom w:val="single" w:sz="4" w:space="0" w:color="auto"/>
              <w:right w:val="single" w:sz="4" w:space="0" w:color="auto"/>
            </w:tcBorders>
            <w:vAlign w:val="center"/>
          </w:tcPr>
          <w:p w14:paraId="2AED6B50"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713AB706"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748C4EA6" w14:textId="77777777" w:rsidR="00317999" w:rsidRPr="00317999" w:rsidRDefault="00317999" w:rsidP="00317999">
            <w:pPr>
              <w:widowControl/>
              <w:suppressAutoHyphens w:val="0"/>
              <w:rPr>
                <w:rFonts w:eastAsia="Times New Roman"/>
                <w:kern w:val="0"/>
                <w:lang w:eastAsia="en-US"/>
              </w:rPr>
            </w:pPr>
          </w:p>
        </w:tc>
      </w:tr>
    </w:tbl>
    <w:p w14:paraId="5D4FD419" w14:textId="77777777" w:rsidR="00317999" w:rsidRPr="00317999" w:rsidRDefault="00317999" w:rsidP="00317999">
      <w:pPr>
        <w:widowControl/>
        <w:suppressAutoHyphens w:val="0"/>
        <w:jc w:val="both"/>
        <w:rPr>
          <w:rFonts w:eastAsia="Times New Roman"/>
          <w:kern w:val="0"/>
          <w:lang w:eastAsia="en-US"/>
        </w:rPr>
      </w:pPr>
    </w:p>
    <w:p w14:paraId="5A88A995"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Pildoma, kaip nurodyta sąmatoje, pridėtoje prie sutarties.</w:t>
      </w:r>
    </w:p>
    <w:p w14:paraId="47DEA58D" w14:textId="77777777" w:rsidR="00317999" w:rsidRPr="00317999" w:rsidRDefault="00317999" w:rsidP="00317999">
      <w:pPr>
        <w:widowControl/>
        <w:suppressAutoHyphens w:val="0"/>
        <w:jc w:val="both"/>
        <w:rPr>
          <w:rFonts w:eastAsia="Times New Roman"/>
          <w:kern w:val="0"/>
          <w:lang w:eastAsia="en-US"/>
        </w:rPr>
      </w:pPr>
    </w:p>
    <w:p w14:paraId="4381E5B1"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Patvirtiname, kad šioje ataskaitoje nurodytos išlaidų sumos atitinka išlaidas pateisinančius dokumentus ir lėšų panaudojimo ataskaitoje nurodytus duomenis. </w:t>
      </w:r>
    </w:p>
    <w:p w14:paraId="69559E7A" w14:textId="77777777" w:rsidR="00317999" w:rsidRPr="00317999" w:rsidRDefault="00317999" w:rsidP="00317999">
      <w:pPr>
        <w:widowControl/>
        <w:suppressAutoHyphens w:val="0"/>
        <w:jc w:val="both"/>
        <w:rPr>
          <w:rFonts w:eastAsia="Times New Roman"/>
          <w:kern w:val="0"/>
          <w:sz w:val="16"/>
          <w:szCs w:val="16"/>
          <w:lang w:eastAsia="en-US"/>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317999" w:rsidRPr="00317999" w14:paraId="6CA56DAB" w14:textId="77777777" w:rsidTr="00317999">
        <w:trPr>
          <w:trHeight w:val="444"/>
        </w:trPr>
        <w:tc>
          <w:tcPr>
            <w:tcW w:w="2700" w:type="dxa"/>
            <w:vAlign w:val="center"/>
          </w:tcPr>
          <w:p w14:paraId="14AD8CB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Pareiškėjas</w:t>
            </w:r>
          </w:p>
        </w:tc>
        <w:tc>
          <w:tcPr>
            <w:tcW w:w="415" w:type="dxa"/>
            <w:vAlign w:val="center"/>
          </w:tcPr>
          <w:p w14:paraId="60FCB6AD" w14:textId="77777777" w:rsidR="00317999" w:rsidRPr="00317999" w:rsidRDefault="00317999" w:rsidP="00317999">
            <w:pPr>
              <w:widowControl/>
              <w:suppressAutoHyphens w:val="0"/>
              <w:rPr>
                <w:rFonts w:eastAsia="Times New Roman"/>
                <w:kern w:val="0"/>
                <w:lang w:eastAsia="en-US"/>
              </w:rPr>
            </w:pPr>
          </w:p>
        </w:tc>
        <w:tc>
          <w:tcPr>
            <w:tcW w:w="1388" w:type="dxa"/>
            <w:tcBorders>
              <w:top w:val="nil"/>
              <w:left w:val="nil"/>
              <w:bottom w:val="single" w:sz="4" w:space="0" w:color="auto"/>
              <w:right w:val="nil"/>
            </w:tcBorders>
            <w:vAlign w:val="center"/>
          </w:tcPr>
          <w:p w14:paraId="59F8F565" w14:textId="77777777" w:rsidR="00317999" w:rsidRPr="00317999" w:rsidRDefault="00317999" w:rsidP="00317999">
            <w:pPr>
              <w:widowControl/>
              <w:suppressAutoHyphens w:val="0"/>
              <w:rPr>
                <w:rFonts w:eastAsia="Times New Roman"/>
                <w:kern w:val="0"/>
                <w:lang w:eastAsia="en-US"/>
              </w:rPr>
            </w:pPr>
          </w:p>
        </w:tc>
        <w:tc>
          <w:tcPr>
            <w:tcW w:w="326" w:type="dxa"/>
            <w:vAlign w:val="center"/>
          </w:tcPr>
          <w:p w14:paraId="3EEB08C5" w14:textId="77777777" w:rsidR="00317999" w:rsidRPr="00317999"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vAlign w:val="center"/>
          </w:tcPr>
          <w:p w14:paraId="59BC48AE" w14:textId="77777777" w:rsidR="00317999" w:rsidRPr="00317999"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tcPr>
          <w:p w14:paraId="273D1042" w14:textId="77777777" w:rsidR="00317999" w:rsidRPr="00317999" w:rsidRDefault="00317999" w:rsidP="00317999">
            <w:pPr>
              <w:widowControl/>
              <w:suppressAutoHyphens w:val="0"/>
              <w:rPr>
                <w:rFonts w:eastAsia="Times New Roman"/>
                <w:kern w:val="0"/>
                <w:u w:val="single"/>
                <w:lang w:eastAsia="en-US"/>
              </w:rPr>
            </w:pPr>
          </w:p>
        </w:tc>
      </w:tr>
      <w:tr w:rsidR="00317999" w:rsidRPr="00317999" w14:paraId="29331335" w14:textId="77777777" w:rsidTr="00317999">
        <w:trPr>
          <w:trHeight w:val="348"/>
        </w:trPr>
        <w:tc>
          <w:tcPr>
            <w:tcW w:w="2700" w:type="dxa"/>
          </w:tcPr>
          <w:p w14:paraId="216D3415" w14:textId="77777777" w:rsidR="00317999" w:rsidRPr="00317999" w:rsidRDefault="00317999" w:rsidP="00317999">
            <w:pPr>
              <w:widowControl/>
              <w:suppressAutoHyphens w:val="0"/>
              <w:jc w:val="center"/>
              <w:rPr>
                <w:rFonts w:eastAsia="Times New Roman"/>
                <w:kern w:val="0"/>
                <w:lang w:eastAsia="en-US"/>
              </w:rPr>
            </w:pPr>
          </w:p>
        </w:tc>
        <w:tc>
          <w:tcPr>
            <w:tcW w:w="415" w:type="dxa"/>
          </w:tcPr>
          <w:p w14:paraId="7573BFF3"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1388" w:type="dxa"/>
            <w:tcBorders>
              <w:top w:val="single" w:sz="4" w:space="0" w:color="auto"/>
              <w:left w:val="nil"/>
              <w:bottom w:val="nil"/>
              <w:right w:val="nil"/>
            </w:tcBorders>
          </w:tcPr>
          <w:p w14:paraId="7497C190"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(parašas)</w:t>
            </w:r>
          </w:p>
        </w:tc>
        <w:tc>
          <w:tcPr>
            <w:tcW w:w="326" w:type="dxa"/>
          </w:tcPr>
          <w:p w14:paraId="7CE9ADEA"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2402" w:type="dxa"/>
            <w:tcBorders>
              <w:top w:val="single" w:sz="4" w:space="0" w:color="auto"/>
              <w:left w:val="nil"/>
              <w:bottom w:val="nil"/>
              <w:right w:val="nil"/>
            </w:tcBorders>
          </w:tcPr>
          <w:p w14:paraId="2BC1ECE9"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(vardas ir pavardė)</w:t>
            </w:r>
          </w:p>
        </w:tc>
        <w:tc>
          <w:tcPr>
            <w:tcW w:w="2402" w:type="dxa"/>
            <w:tcBorders>
              <w:top w:val="single" w:sz="4" w:space="0" w:color="auto"/>
              <w:left w:val="nil"/>
              <w:bottom w:val="nil"/>
              <w:right w:val="nil"/>
            </w:tcBorders>
          </w:tcPr>
          <w:p w14:paraId="49AA66B5"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(telefono Nr.)</w:t>
            </w:r>
          </w:p>
        </w:tc>
      </w:tr>
    </w:tbl>
    <w:p w14:paraId="2774AFD9" w14:textId="77777777" w:rsidR="00317999" w:rsidRPr="00317999" w:rsidRDefault="00317999" w:rsidP="00317999">
      <w:pPr>
        <w:widowControl/>
        <w:tabs>
          <w:tab w:val="left" w:pos="4740"/>
        </w:tabs>
        <w:suppressAutoHyphens w:val="0"/>
        <w:rPr>
          <w:rFonts w:eastAsia="Times New Roman"/>
          <w:kern w:val="0"/>
          <w:lang w:eastAsia="en-US"/>
        </w:rPr>
      </w:pPr>
    </w:p>
    <w:p w14:paraId="428AD845" w14:textId="77777777" w:rsidR="00317999" w:rsidRPr="00317999" w:rsidRDefault="00317999" w:rsidP="00317999">
      <w:pPr>
        <w:widowControl/>
        <w:tabs>
          <w:tab w:val="left" w:pos="4740"/>
        </w:tabs>
        <w:suppressAutoHyphens w:val="0"/>
        <w:rPr>
          <w:rFonts w:eastAsia="Times New Roman"/>
          <w:kern w:val="0"/>
          <w:lang w:eastAsia="en-US"/>
        </w:rPr>
      </w:pPr>
    </w:p>
    <w:p w14:paraId="6397B0FF" w14:textId="77777777" w:rsidR="00317999" w:rsidRPr="00317999" w:rsidRDefault="00317999" w:rsidP="00317999">
      <w:pPr>
        <w:widowControl/>
        <w:tabs>
          <w:tab w:val="left" w:pos="4740"/>
        </w:tabs>
        <w:suppressAutoHyphens w:val="0"/>
        <w:rPr>
          <w:rFonts w:eastAsia="Times New Roman"/>
          <w:kern w:val="0"/>
          <w:lang w:eastAsia="en-US"/>
        </w:rPr>
      </w:pPr>
    </w:p>
    <w:p w14:paraId="4D6E0FFC" w14:textId="77777777" w:rsidR="00317999" w:rsidRPr="00317999" w:rsidRDefault="00317999" w:rsidP="00317999">
      <w:pPr>
        <w:widowControl/>
        <w:tabs>
          <w:tab w:val="left" w:pos="4740"/>
        </w:tabs>
        <w:suppressAutoHyphens w:val="0"/>
        <w:rPr>
          <w:rFonts w:eastAsia="Times New Roman"/>
          <w:kern w:val="0"/>
          <w:lang w:eastAsia="en-US"/>
        </w:rPr>
      </w:pPr>
    </w:p>
    <w:p w14:paraId="12681F3A"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w:t>
      </w:r>
    </w:p>
    <w:p w14:paraId="3F829E08" w14:textId="77777777" w:rsidR="00317999" w:rsidRPr="00317999" w:rsidRDefault="00317999" w:rsidP="00317999">
      <w:pPr>
        <w:widowControl/>
        <w:suppressAutoHyphens w:val="0"/>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10F567F5" w14:textId="5573FB95" w:rsidR="00317999" w:rsidRDefault="00704E66" w:rsidP="00317999">
      <w:pPr>
        <w:widowControl/>
        <w:suppressAutoHyphens w:val="0"/>
        <w:rPr>
          <w:rFonts w:eastAsia="Times New Roman"/>
          <w:kern w:val="0"/>
          <w:lang w:eastAsia="en-US"/>
        </w:rPr>
      </w:pPr>
      <w:r>
        <w:rPr>
          <w:rFonts w:eastAsia="Times New Roman"/>
          <w:kern w:val="0"/>
          <w:lang w:eastAsia="en-US"/>
        </w:rPr>
        <w:lastRenderedPageBreak/>
        <w:t xml:space="preserve">                                                                                             </w:t>
      </w:r>
      <w:r w:rsidR="00317999" w:rsidRPr="00317999">
        <w:rPr>
          <w:rFonts w:eastAsia="Times New Roman"/>
          <w:kern w:val="0"/>
          <w:lang w:eastAsia="en-US"/>
        </w:rPr>
        <w:t>Biudžeto lėšų naudojimo sutarties 4 priedas</w:t>
      </w:r>
    </w:p>
    <w:p w14:paraId="5D875F5D" w14:textId="2D6263A1" w:rsidR="003C7E89" w:rsidRDefault="003C7E89" w:rsidP="00317999">
      <w:pPr>
        <w:widowControl/>
        <w:suppressAutoHyphens w:val="0"/>
        <w:rPr>
          <w:rFonts w:eastAsia="Times New Roman"/>
          <w:kern w:val="0"/>
          <w:lang w:eastAsia="en-US"/>
        </w:rPr>
      </w:pPr>
    </w:p>
    <w:tbl>
      <w:tblPr>
        <w:tblW w:w="5000" w:type="pct"/>
        <w:tblCellMar>
          <w:left w:w="0" w:type="dxa"/>
          <w:right w:w="0" w:type="dxa"/>
        </w:tblCellMar>
        <w:tblLook w:val="04A0" w:firstRow="1" w:lastRow="0" w:firstColumn="1" w:lastColumn="0" w:noHBand="0" w:noVBand="1"/>
      </w:tblPr>
      <w:tblGrid>
        <w:gridCol w:w="139"/>
        <w:gridCol w:w="195"/>
        <w:gridCol w:w="229"/>
        <w:gridCol w:w="111"/>
        <w:gridCol w:w="30"/>
        <w:gridCol w:w="76"/>
        <w:gridCol w:w="238"/>
        <w:gridCol w:w="153"/>
        <w:gridCol w:w="126"/>
        <w:gridCol w:w="2500"/>
        <w:gridCol w:w="243"/>
        <w:gridCol w:w="275"/>
        <w:gridCol w:w="275"/>
        <w:gridCol w:w="679"/>
        <w:gridCol w:w="275"/>
        <w:gridCol w:w="824"/>
        <w:gridCol w:w="275"/>
        <w:gridCol w:w="777"/>
        <w:gridCol w:w="243"/>
        <w:gridCol w:w="1874"/>
        <w:gridCol w:w="243"/>
      </w:tblGrid>
      <w:tr w:rsidR="003C7E89" w14:paraId="50A9E564" w14:textId="77777777" w:rsidTr="00A64886">
        <w:trPr>
          <w:gridAfter w:val="1"/>
          <w:wAfter w:w="133" w:type="pct"/>
          <w:trHeight w:hRule="exact" w:val="400"/>
        </w:trPr>
        <w:tc>
          <w:tcPr>
            <w:tcW w:w="79" w:type="pct"/>
            <w:vAlign w:val="bottom"/>
          </w:tcPr>
          <w:p w14:paraId="6AEF7A7F" w14:textId="77777777" w:rsidR="003C7E89" w:rsidRDefault="003C7E89" w:rsidP="003E17E7">
            <w:pPr>
              <w:jc w:val="both"/>
            </w:pPr>
          </w:p>
        </w:tc>
        <w:tc>
          <w:tcPr>
            <w:tcW w:w="108" w:type="pct"/>
            <w:vAlign w:val="bottom"/>
          </w:tcPr>
          <w:p w14:paraId="003B53C0" w14:textId="77777777" w:rsidR="003C7E89" w:rsidRDefault="003C7E89" w:rsidP="003E17E7">
            <w:pPr>
              <w:jc w:val="both"/>
            </w:pPr>
          </w:p>
        </w:tc>
        <w:tc>
          <w:tcPr>
            <w:tcW w:w="125" w:type="pct"/>
            <w:vAlign w:val="bottom"/>
          </w:tcPr>
          <w:p w14:paraId="7F0898BB" w14:textId="77777777" w:rsidR="003C7E89" w:rsidRDefault="003C7E89" w:rsidP="003E17E7">
            <w:pPr>
              <w:jc w:val="both"/>
            </w:pPr>
          </w:p>
        </w:tc>
        <w:tc>
          <w:tcPr>
            <w:tcW w:w="63" w:type="pct"/>
            <w:vAlign w:val="bottom"/>
          </w:tcPr>
          <w:p w14:paraId="07D82FAE" w14:textId="77777777" w:rsidR="003C7E89" w:rsidRDefault="003C7E89" w:rsidP="003E17E7">
            <w:pPr>
              <w:jc w:val="both"/>
            </w:pPr>
          </w:p>
        </w:tc>
        <w:tc>
          <w:tcPr>
            <w:tcW w:w="32" w:type="pct"/>
            <w:gridSpan w:val="2"/>
            <w:vAlign w:val="bottom"/>
          </w:tcPr>
          <w:p w14:paraId="0BA9DDBC" w14:textId="77777777" w:rsidR="003C7E89" w:rsidRDefault="003C7E89" w:rsidP="003E17E7">
            <w:pPr>
              <w:jc w:val="both"/>
            </w:pPr>
          </w:p>
        </w:tc>
        <w:tc>
          <w:tcPr>
            <w:tcW w:w="218" w:type="pct"/>
            <w:gridSpan w:val="2"/>
            <w:vAlign w:val="bottom"/>
          </w:tcPr>
          <w:p w14:paraId="0EAC3FA1" w14:textId="77777777" w:rsidR="003C7E89" w:rsidRDefault="003C7E89" w:rsidP="003E17E7">
            <w:pPr>
              <w:jc w:val="center"/>
            </w:pPr>
          </w:p>
        </w:tc>
        <w:tc>
          <w:tcPr>
            <w:tcW w:w="1358" w:type="pct"/>
            <w:gridSpan w:val="2"/>
            <w:vAlign w:val="center"/>
          </w:tcPr>
          <w:p w14:paraId="0111BE29" w14:textId="77777777" w:rsidR="003C7E89" w:rsidRDefault="003C7E89" w:rsidP="003E17E7">
            <w:pPr>
              <w:jc w:val="right"/>
            </w:pPr>
          </w:p>
        </w:tc>
        <w:tc>
          <w:tcPr>
            <w:tcW w:w="264" w:type="pct"/>
            <w:gridSpan w:val="2"/>
            <w:vAlign w:val="center"/>
          </w:tcPr>
          <w:p w14:paraId="20B8E6FD" w14:textId="77777777" w:rsidR="003C7E89" w:rsidRDefault="003C7E89" w:rsidP="003E17E7">
            <w:pPr>
              <w:jc w:val="both"/>
            </w:pPr>
          </w:p>
        </w:tc>
        <w:tc>
          <w:tcPr>
            <w:tcW w:w="2621" w:type="pct"/>
            <w:gridSpan w:val="8"/>
            <w:vAlign w:val="center"/>
          </w:tcPr>
          <w:p w14:paraId="7082454F" w14:textId="77777777" w:rsidR="003C7E89" w:rsidRDefault="003C7E89" w:rsidP="003E17E7">
            <w:r>
              <w:rPr>
                <w:color w:val="000000"/>
                <w:sz w:val="16"/>
              </w:rPr>
              <w:t>Asignavimų valdytojų, kitų valstybės ir savivaldybių biudžetinių įstaigų ir valstybės biudžeto asignavimus</w:t>
            </w:r>
          </w:p>
        </w:tc>
      </w:tr>
      <w:tr w:rsidR="003C7E89" w14:paraId="3C516E1D" w14:textId="77777777" w:rsidTr="00A64886">
        <w:trPr>
          <w:gridAfter w:val="1"/>
          <w:wAfter w:w="133" w:type="pct"/>
          <w:trHeight w:hRule="exact" w:val="360"/>
        </w:trPr>
        <w:tc>
          <w:tcPr>
            <w:tcW w:w="79" w:type="pct"/>
            <w:vAlign w:val="bottom"/>
          </w:tcPr>
          <w:p w14:paraId="20D20EF6" w14:textId="77777777" w:rsidR="003C7E89" w:rsidRDefault="003C7E89" w:rsidP="003E17E7">
            <w:pPr>
              <w:jc w:val="both"/>
            </w:pPr>
          </w:p>
        </w:tc>
        <w:tc>
          <w:tcPr>
            <w:tcW w:w="108" w:type="pct"/>
            <w:vAlign w:val="bottom"/>
          </w:tcPr>
          <w:p w14:paraId="3594C0D8" w14:textId="77777777" w:rsidR="003C7E89" w:rsidRDefault="003C7E89" w:rsidP="003E17E7">
            <w:pPr>
              <w:jc w:val="both"/>
            </w:pPr>
          </w:p>
        </w:tc>
        <w:tc>
          <w:tcPr>
            <w:tcW w:w="125" w:type="pct"/>
            <w:vAlign w:val="bottom"/>
          </w:tcPr>
          <w:p w14:paraId="26B6F144" w14:textId="77777777" w:rsidR="003C7E89" w:rsidRDefault="003C7E89" w:rsidP="003E17E7">
            <w:pPr>
              <w:jc w:val="both"/>
            </w:pPr>
          </w:p>
        </w:tc>
        <w:tc>
          <w:tcPr>
            <w:tcW w:w="63" w:type="pct"/>
            <w:vAlign w:val="bottom"/>
          </w:tcPr>
          <w:p w14:paraId="53528C87" w14:textId="77777777" w:rsidR="003C7E89" w:rsidRDefault="003C7E89" w:rsidP="003E17E7">
            <w:pPr>
              <w:jc w:val="both"/>
            </w:pPr>
          </w:p>
        </w:tc>
        <w:tc>
          <w:tcPr>
            <w:tcW w:w="32" w:type="pct"/>
            <w:gridSpan w:val="2"/>
            <w:vAlign w:val="bottom"/>
          </w:tcPr>
          <w:p w14:paraId="20E5F42E" w14:textId="77777777" w:rsidR="003C7E89" w:rsidRDefault="003C7E89" w:rsidP="003E17E7">
            <w:pPr>
              <w:jc w:val="both"/>
            </w:pPr>
          </w:p>
        </w:tc>
        <w:tc>
          <w:tcPr>
            <w:tcW w:w="218" w:type="pct"/>
            <w:gridSpan w:val="2"/>
            <w:vAlign w:val="bottom"/>
          </w:tcPr>
          <w:p w14:paraId="30D55A16" w14:textId="77777777" w:rsidR="003C7E89" w:rsidRDefault="003C7E89" w:rsidP="003E17E7">
            <w:pPr>
              <w:jc w:val="center"/>
            </w:pPr>
          </w:p>
        </w:tc>
        <w:tc>
          <w:tcPr>
            <w:tcW w:w="1358" w:type="pct"/>
            <w:gridSpan w:val="2"/>
            <w:vAlign w:val="bottom"/>
          </w:tcPr>
          <w:p w14:paraId="03EDBB83" w14:textId="77777777" w:rsidR="003C7E89" w:rsidRDefault="003C7E89" w:rsidP="003E17E7">
            <w:pPr>
              <w:jc w:val="both"/>
            </w:pPr>
          </w:p>
        </w:tc>
        <w:tc>
          <w:tcPr>
            <w:tcW w:w="264" w:type="pct"/>
            <w:gridSpan w:val="2"/>
            <w:vAlign w:val="center"/>
          </w:tcPr>
          <w:p w14:paraId="523F48EF" w14:textId="77777777" w:rsidR="003C7E89" w:rsidRDefault="003C7E89" w:rsidP="003E17E7">
            <w:pPr>
              <w:jc w:val="both"/>
            </w:pPr>
          </w:p>
        </w:tc>
        <w:tc>
          <w:tcPr>
            <w:tcW w:w="2621" w:type="pct"/>
            <w:gridSpan w:val="8"/>
          </w:tcPr>
          <w:p w14:paraId="60DDE971" w14:textId="77777777" w:rsidR="003C7E89" w:rsidRDefault="003C7E89" w:rsidP="003E17E7">
            <w:r>
              <w:rPr>
                <w:color w:val="000000"/>
                <w:sz w:val="16"/>
              </w:rPr>
              <w:t>gaunančių kitų subjektų biudžeto vykdymo ataskaitų rinkinio ir tarpinių ataskaitų rinkinio sudarymo taisyklių</w:t>
            </w:r>
          </w:p>
        </w:tc>
      </w:tr>
      <w:tr w:rsidR="003C7E89" w14:paraId="12931DC9" w14:textId="77777777" w:rsidTr="00A64886">
        <w:trPr>
          <w:gridAfter w:val="1"/>
          <w:wAfter w:w="133" w:type="pct"/>
          <w:trHeight w:hRule="exact" w:val="220"/>
        </w:trPr>
        <w:tc>
          <w:tcPr>
            <w:tcW w:w="79" w:type="pct"/>
            <w:vAlign w:val="bottom"/>
          </w:tcPr>
          <w:p w14:paraId="1AFA351D" w14:textId="77777777" w:rsidR="003C7E89" w:rsidRDefault="003C7E89" w:rsidP="003E17E7">
            <w:pPr>
              <w:jc w:val="both"/>
            </w:pPr>
          </w:p>
        </w:tc>
        <w:tc>
          <w:tcPr>
            <w:tcW w:w="108" w:type="pct"/>
            <w:vAlign w:val="bottom"/>
          </w:tcPr>
          <w:p w14:paraId="0BD46691" w14:textId="77777777" w:rsidR="003C7E89" w:rsidRDefault="003C7E89" w:rsidP="003E17E7">
            <w:pPr>
              <w:jc w:val="both"/>
            </w:pPr>
          </w:p>
        </w:tc>
        <w:tc>
          <w:tcPr>
            <w:tcW w:w="125" w:type="pct"/>
            <w:vAlign w:val="bottom"/>
          </w:tcPr>
          <w:p w14:paraId="6E6F71A9" w14:textId="77777777" w:rsidR="003C7E89" w:rsidRDefault="003C7E89" w:rsidP="003E17E7">
            <w:pPr>
              <w:jc w:val="both"/>
            </w:pPr>
          </w:p>
        </w:tc>
        <w:tc>
          <w:tcPr>
            <w:tcW w:w="63" w:type="pct"/>
            <w:vAlign w:val="bottom"/>
          </w:tcPr>
          <w:p w14:paraId="446847F2" w14:textId="77777777" w:rsidR="003C7E89" w:rsidRDefault="003C7E89" w:rsidP="003E17E7">
            <w:pPr>
              <w:jc w:val="both"/>
            </w:pPr>
          </w:p>
        </w:tc>
        <w:tc>
          <w:tcPr>
            <w:tcW w:w="32" w:type="pct"/>
            <w:gridSpan w:val="2"/>
            <w:vAlign w:val="bottom"/>
          </w:tcPr>
          <w:p w14:paraId="6F9CE9F3" w14:textId="77777777" w:rsidR="003C7E89" w:rsidRDefault="003C7E89" w:rsidP="003E17E7">
            <w:pPr>
              <w:jc w:val="both"/>
            </w:pPr>
          </w:p>
        </w:tc>
        <w:tc>
          <w:tcPr>
            <w:tcW w:w="218" w:type="pct"/>
            <w:gridSpan w:val="2"/>
            <w:vAlign w:val="bottom"/>
          </w:tcPr>
          <w:p w14:paraId="71C803B7" w14:textId="77777777" w:rsidR="003C7E89" w:rsidRDefault="003C7E89" w:rsidP="003E17E7">
            <w:pPr>
              <w:jc w:val="center"/>
            </w:pPr>
          </w:p>
        </w:tc>
        <w:tc>
          <w:tcPr>
            <w:tcW w:w="1358" w:type="pct"/>
            <w:gridSpan w:val="2"/>
            <w:vAlign w:val="bottom"/>
          </w:tcPr>
          <w:p w14:paraId="214367D0" w14:textId="77777777" w:rsidR="003C7E89" w:rsidRDefault="003C7E89" w:rsidP="003E17E7">
            <w:pPr>
              <w:jc w:val="both"/>
            </w:pPr>
          </w:p>
        </w:tc>
        <w:tc>
          <w:tcPr>
            <w:tcW w:w="264" w:type="pct"/>
            <w:gridSpan w:val="2"/>
            <w:vAlign w:val="bottom"/>
          </w:tcPr>
          <w:p w14:paraId="31F2526E" w14:textId="77777777" w:rsidR="003C7E89" w:rsidRDefault="003C7E89" w:rsidP="003E17E7"/>
        </w:tc>
        <w:tc>
          <w:tcPr>
            <w:tcW w:w="458" w:type="pct"/>
            <w:gridSpan w:val="2"/>
            <w:vAlign w:val="bottom"/>
          </w:tcPr>
          <w:p w14:paraId="385124D2" w14:textId="77777777" w:rsidR="003C7E89" w:rsidRDefault="003C7E89" w:rsidP="003E17E7">
            <w:pPr>
              <w:jc w:val="both"/>
            </w:pPr>
            <w:r>
              <w:rPr>
                <w:rFonts w:ascii="Times New Roman Baltic"/>
                <w:color w:val="000000"/>
                <w:sz w:val="16"/>
              </w:rPr>
              <w:t>1 priedas</w:t>
            </w:r>
          </w:p>
        </w:tc>
        <w:tc>
          <w:tcPr>
            <w:tcW w:w="528" w:type="pct"/>
            <w:gridSpan w:val="2"/>
            <w:vAlign w:val="bottom"/>
          </w:tcPr>
          <w:p w14:paraId="1BFE647B" w14:textId="77777777" w:rsidR="003C7E89" w:rsidRDefault="003C7E89" w:rsidP="003E17E7">
            <w:pPr>
              <w:jc w:val="both"/>
            </w:pPr>
          </w:p>
        </w:tc>
        <w:tc>
          <w:tcPr>
            <w:tcW w:w="537" w:type="pct"/>
            <w:gridSpan w:val="2"/>
            <w:vAlign w:val="bottom"/>
          </w:tcPr>
          <w:p w14:paraId="09619482" w14:textId="77777777" w:rsidR="003C7E89" w:rsidRDefault="003C7E89" w:rsidP="003E17E7">
            <w:pPr>
              <w:jc w:val="both"/>
            </w:pPr>
          </w:p>
        </w:tc>
        <w:tc>
          <w:tcPr>
            <w:tcW w:w="1098" w:type="pct"/>
            <w:gridSpan w:val="2"/>
            <w:vAlign w:val="bottom"/>
          </w:tcPr>
          <w:p w14:paraId="7F8B0030" w14:textId="77777777" w:rsidR="003C7E89" w:rsidRDefault="003C7E89" w:rsidP="003E17E7">
            <w:pPr>
              <w:jc w:val="both"/>
            </w:pPr>
          </w:p>
        </w:tc>
      </w:tr>
      <w:tr w:rsidR="003C7E89" w14:paraId="0C0E61D8" w14:textId="77777777" w:rsidTr="00A64886">
        <w:trPr>
          <w:gridAfter w:val="1"/>
          <w:wAfter w:w="133" w:type="pct"/>
          <w:trHeight w:hRule="exact" w:val="80"/>
        </w:trPr>
        <w:tc>
          <w:tcPr>
            <w:tcW w:w="79" w:type="pct"/>
            <w:vAlign w:val="bottom"/>
          </w:tcPr>
          <w:p w14:paraId="30EA74AC" w14:textId="77777777" w:rsidR="003C7E89" w:rsidRDefault="003C7E89" w:rsidP="003E17E7">
            <w:pPr>
              <w:jc w:val="both"/>
            </w:pPr>
          </w:p>
        </w:tc>
        <w:tc>
          <w:tcPr>
            <w:tcW w:w="108" w:type="pct"/>
            <w:vAlign w:val="bottom"/>
          </w:tcPr>
          <w:p w14:paraId="2D8ABD5B" w14:textId="77777777" w:rsidR="003C7E89" w:rsidRDefault="003C7E89" w:rsidP="003E17E7">
            <w:pPr>
              <w:jc w:val="both"/>
            </w:pPr>
          </w:p>
        </w:tc>
        <w:tc>
          <w:tcPr>
            <w:tcW w:w="125" w:type="pct"/>
            <w:vAlign w:val="bottom"/>
          </w:tcPr>
          <w:p w14:paraId="3E8F21DA" w14:textId="77777777" w:rsidR="003C7E89" w:rsidRDefault="003C7E89" w:rsidP="003E17E7">
            <w:pPr>
              <w:jc w:val="both"/>
            </w:pPr>
          </w:p>
        </w:tc>
        <w:tc>
          <w:tcPr>
            <w:tcW w:w="63" w:type="pct"/>
            <w:vAlign w:val="bottom"/>
          </w:tcPr>
          <w:p w14:paraId="14128137" w14:textId="77777777" w:rsidR="003C7E89" w:rsidRDefault="003C7E89" w:rsidP="003E17E7">
            <w:pPr>
              <w:jc w:val="both"/>
            </w:pPr>
          </w:p>
        </w:tc>
        <w:tc>
          <w:tcPr>
            <w:tcW w:w="32" w:type="pct"/>
            <w:gridSpan w:val="2"/>
            <w:vAlign w:val="bottom"/>
          </w:tcPr>
          <w:p w14:paraId="24F3C65E" w14:textId="77777777" w:rsidR="003C7E89" w:rsidRDefault="003C7E89" w:rsidP="003E17E7">
            <w:pPr>
              <w:jc w:val="both"/>
            </w:pPr>
          </w:p>
        </w:tc>
        <w:tc>
          <w:tcPr>
            <w:tcW w:w="218" w:type="pct"/>
            <w:gridSpan w:val="2"/>
            <w:vAlign w:val="bottom"/>
          </w:tcPr>
          <w:p w14:paraId="370DBE25" w14:textId="77777777" w:rsidR="003C7E89" w:rsidRDefault="003C7E89" w:rsidP="003E17E7">
            <w:pPr>
              <w:jc w:val="center"/>
            </w:pPr>
          </w:p>
        </w:tc>
        <w:tc>
          <w:tcPr>
            <w:tcW w:w="1358" w:type="pct"/>
            <w:gridSpan w:val="2"/>
            <w:vAlign w:val="center"/>
          </w:tcPr>
          <w:p w14:paraId="25445B8C" w14:textId="77777777" w:rsidR="003C7E89" w:rsidRDefault="003C7E89" w:rsidP="003E17E7">
            <w:pPr>
              <w:jc w:val="right"/>
            </w:pPr>
          </w:p>
        </w:tc>
        <w:tc>
          <w:tcPr>
            <w:tcW w:w="264" w:type="pct"/>
            <w:gridSpan w:val="2"/>
            <w:vAlign w:val="center"/>
          </w:tcPr>
          <w:p w14:paraId="4A78D5FC" w14:textId="77777777" w:rsidR="003C7E89" w:rsidRDefault="003C7E89" w:rsidP="003E17E7">
            <w:pPr>
              <w:jc w:val="both"/>
            </w:pPr>
          </w:p>
        </w:tc>
        <w:tc>
          <w:tcPr>
            <w:tcW w:w="458" w:type="pct"/>
            <w:gridSpan w:val="2"/>
            <w:vAlign w:val="bottom"/>
          </w:tcPr>
          <w:p w14:paraId="18B6135E" w14:textId="77777777" w:rsidR="003C7E89" w:rsidRDefault="003C7E89" w:rsidP="003E17E7">
            <w:pPr>
              <w:jc w:val="both"/>
            </w:pPr>
          </w:p>
        </w:tc>
        <w:tc>
          <w:tcPr>
            <w:tcW w:w="528" w:type="pct"/>
            <w:gridSpan w:val="2"/>
            <w:vAlign w:val="bottom"/>
          </w:tcPr>
          <w:p w14:paraId="1C11C96E" w14:textId="77777777" w:rsidR="003C7E89" w:rsidRDefault="003C7E89" w:rsidP="003E17E7">
            <w:pPr>
              <w:jc w:val="both"/>
            </w:pPr>
          </w:p>
        </w:tc>
        <w:tc>
          <w:tcPr>
            <w:tcW w:w="537" w:type="pct"/>
            <w:gridSpan w:val="2"/>
            <w:vAlign w:val="bottom"/>
          </w:tcPr>
          <w:p w14:paraId="716930FD" w14:textId="77777777" w:rsidR="003C7E89" w:rsidRDefault="003C7E89" w:rsidP="003E17E7">
            <w:pPr>
              <w:jc w:val="both"/>
            </w:pPr>
          </w:p>
        </w:tc>
        <w:tc>
          <w:tcPr>
            <w:tcW w:w="1098" w:type="pct"/>
            <w:gridSpan w:val="2"/>
            <w:vAlign w:val="bottom"/>
          </w:tcPr>
          <w:p w14:paraId="6B89444E" w14:textId="77777777" w:rsidR="003C7E89" w:rsidRDefault="003C7E89" w:rsidP="003E17E7">
            <w:pPr>
              <w:jc w:val="both"/>
            </w:pPr>
          </w:p>
        </w:tc>
      </w:tr>
      <w:tr w:rsidR="003C7E89" w14:paraId="524243CC" w14:textId="77777777" w:rsidTr="00A64886">
        <w:trPr>
          <w:gridAfter w:val="1"/>
          <w:wAfter w:w="133" w:type="pct"/>
          <w:trHeight w:hRule="exact" w:val="80"/>
        </w:trPr>
        <w:tc>
          <w:tcPr>
            <w:tcW w:w="79" w:type="pct"/>
            <w:vAlign w:val="bottom"/>
          </w:tcPr>
          <w:p w14:paraId="1ECC588A" w14:textId="77777777" w:rsidR="003C7E89" w:rsidRDefault="003C7E89" w:rsidP="003E17E7">
            <w:pPr>
              <w:jc w:val="both"/>
            </w:pPr>
          </w:p>
        </w:tc>
        <w:tc>
          <w:tcPr>
            <w:tcW w:w="108" w:type="pct"/>
            <w:vAlign w:val="bottom"/>
          </w:tcPr>
          <w:p w14:paraId="206D5B09" w14:textId="77777777" w:rsidR="003C7E89" w:rsidRDefault="003C7E89" w:rsidP="003E17E7">
            <w:pPr>
              <w:jc w:val="both"/>
            </w:pPr>
          </w:p>
        </w:tc>
        <w:tc>
          <w:tcPr>
            <w:tcW w:w="125" w:type="pct"/>
            <w:vAlign w:val="bottom"/>
          </w:tcPr>
          <w:p w14:paraId="1E4A24E4" w14:textId="77777777" w:rsidR="003C7E89" w:rsidRDefault="003C7E89" w:rsidP="003E17E7">
            <w:pPr>
              <w:jc w:val="both"/>
            </w:pPr>
          </w:p>
        </w:tc>
        <w:tc>
          <w:tcPr>
            <w:tcW w:w="63" w:type="pct"/>
            <w:vAlign w:val="bottom"/>
          </w:tcPr>
          <w:p w14:paraId="1D75F049" w14:textId="77777777" w:rsidR="003C7E89" w:rsidRDefault="003C7E89" w:rsidP="003E17E7">
            <w:pPr>
              <w:jc w:val="both"/>
            </w:pPr>
          </w:p>
        </w:tc>
        <w:tc>
          <w:tcPr>
            <w:tcW w:w="32" w:type="pct"/>
            <w:gridSpan w:val="2"/>
            <w:vAlign w:val="bottom"/>
          </w:tcPr>
          <w:p w14:paraId="508FCF80" w14:textId="77777777" w:rsidR="003C7E89" w:rsidRDefault="003C7E89" w:rsidP="003E17E7">
            <w:pPr>
              <w:jc w:val="both"/>
            </w:pPr>
          </w:p>
        </w:tc>
        <w:tc>
          <w:tcPr>
            <w:tcW w:w="218" w:type="pct"/>
            <w:gridSpan w:val="2"/>
            <w:vAlign w:val="bottom"/>
          </w:tcPr>
          <w:p w14:paraId="38183712" w14:textId="77777777" w:rsidR="003C7E89" w:rsidRDefault="003C7E89" w:rsidP="003E17E7">
            <w:pPr>
              <w:jc w:val="center"/>
            </w:pPr>
          </w:p>
        </w:tc>
        <w:tc>
          <w:tcPr>
            <w:tcW w:w="1358" w:type="pct"/>
            <w:gridSpan w:val="2"/>
            <w:vAlign w:val="bottom"/>
          </w:tcPr>
          <w:p w14:paraId="140571A7" w14:textId="77777777" w:rsidR="003C7E89" w:rsidRDefault="003C7E89" w:rsidP="003E17E7">
            <w:pPr>
              <w:jc w:val="both"/>
            </w:pPr>
          </w:p>
        </w:tc>
        <w:tc>
          <w:tcPr>
            <w:tcW w:w="264" w:type="pct"/>
            <w:gridSpan w:val="2"/>
            <w:vAlign w:val="center"/>
          </w:tcPr>
          <w:p w14:paraId="2FE5CB6A" w14:textId="77777777" w:rsidR="003C7E89" w:rsidRDefault="003C7E89" w:rsidP="003E17E7">
            <w:pPr>
              <w:jc w:val="both"/>
            </w:pPr>
          </w:p>
        </w:tc>
        <w:tc>
          <w:tcPr>
            <w:tcW w:w="458" w:type="pct"/>
            <w:gridSpan w:val="2"/>
            <w:vAlign w:val="bottom"/>
          </w:tcPr>
          <w:p w14:paraId="1DB980BE" w14:textId="77777777" w:rsidR="003C7E89" w:rsidRDefault="003C7E89" w:rsidP="003E17E7">
            <w:pPr>
              <w:jc w:val="both"/>
            </w:pPr>
          </w:p>
        </w:tc>
        <w:tc>
          <w:tcPr>
            <w:tcW w:w="528" w:type="pct"/>
            <w:gridSpan w:val="2"/>
            <w:vAlign w:val="bottom"/>
          </w:tcPr>
          <w:p w14:paraId="708CCDB1" w14:textId="77777777" w:rsidR="003C7E89" w:rsidRDefault="003C7E89" w:rsidP="003E17E7">
            <w:pPr>
              <w:jc w:val="both"/>
            </w:pPr>
          </w:p>
        </w:tc>
        <w:tc>
          <w:tcPr>
            <w:tcW w:w="537" w:type="pct"/>
            <w:gridSpan w:val="2"/>
            <w:vAlign w:val="bottom"/>
          </w:tcPr>
          <w:p w14:paraId="64BBE2E1" w14:textId="77777777" w:rsidR="003C7E89" w:rsidRDefault="003C7E89" w:rsidP="003E17E7">
            <w:pPr>
              <w:jc w:val="both"/>
            </w:pPr>
          </w:p>
        </w:tc>
        <w:tc>
          <w:tcPr>
            <w:tcW w:w="1098" w:type="pct"/>
            <w:gridSpan w:val="2"/>
            <w:vAlign w:val="bottom"/>
          </w:tcPr>
          <w:p w14:paraId="16FBBB04" w14:textId="77777777" w:rsidR="003C7E89" w:rsidRDefault="003C7E89" w:rsidP="003E17E7">
            <w:pPr>
              <w:jc w:val="both"/>
            </w:pPr>
          </w:p>
        </w:tc>
      </w:tr>
      <w:tr w:rsidR="003C7E89" w14:paraId="435E74C1" w14:textId="77777777" w:rsidTr="00A64886">
        <w:trPr>
          <w:gridAfter w:val="1"/>
          <w:wAfter w:w="133" w:type="pct"/>
          <w:trHeight w:hRule="exact" w:val="60"/>
        </w:trPr>
        <w:tc>
          <w:tcPr>
            <w:tcW w:w="79" w:type="pct"/>
            <w:vAlign w:val="bottom"/>
          </w:tcPr>
          <w:p w14:paraId="532FBD8D" w14:textId="77777777" w:rsidR="003C7E89" w:rsidRDefault="003C7E89" w:rsidP="003E17E7">
            <w:pPr>
              <w:jc w:val="both"/>
            </w:pPr>
          </w:p>
        </w:tc>
        <w:tc>
          <w:tcPr>
            <w:tcW w:w="108" w:type="pct"/>
            <w:vAlign w:val="bottom"/>
          </w:tcPr>
          <w:p w14:paraId="6987BF42" w14:textId="77777777" w:rsidR="003C7E89" w:rsidRDefault="003C7E89" w:rsidP="003E17E7">
            <w:pPr>
              <w:jc w:val="both"/>
            </w:pPr>
          </w:p>
        </w:tc>
        <w:tc>
          <w:tcPr>
            <w:tcW w:w="125" w:type="pct"/>
            <w:vAlign w:val="bottom"/>
          </w:tcPr>
          <w:p w14:paraId="17C13C8B" w14:textId="77777777" w:rsidR="003C7E89" w:rsidRDefault="003C7E89" w:rsidP="003E17E7">
            <w:pPr>
              <w:jc w:val="both"/>
            </w:pPr>
          </w:p>
        </w:tc>
        <w:tc>
          <w:tcPr>
            <w:tcW w:w="63" w:type="pct"/>
            <w:vAlign w:val="bottom"/>
          </w:tcPr>
          <w:p w14:paraId="6B3C53BF" w14:textId="77777777" w:rsidR="003C7E89" w:rsidRDefault="003C7E89" w:rsidP="003E17E7">
            <w:pPr>
              <w:jc w:val="both"/>
            </w:pPr>
          </w:p>
        </w:tc>
        <w:tc>
          <w:tcPr>
            <w:tcW w:w="32" w:type="pct"/>
            <w:gridSpan w:val="2"/>
            <w:vAlign w:val="bottom"/>
          </w:tcPr>
          <w:p w14:paraId="0465A985" w14:textId="77777777" w:rsidR="003C7E89" w:rsidRDefault="003C7E89" w:rsidP="003E17E7">
            <w:pPr>
              <w:jc w:val="both"/>
            </w:pPr>
          </w:p>
        </w:tc>
        <w:tc>
          <w:tcPr>
            <w:tcW w:w="218" w:type="pct"/>
            <w:gridSpan w:val="2"/>
            <w:vAlign w:val="bottom"/>
          </w:tcPr>
          <w:p w14:paraId="4B2512C8" w14:textId="77777777" w:rsidR="003C7E89" w:rsidRDefault="003C7E89" w:rsidP="003E17E7">
            <w:pPr>
              <w:jc w:val="center"/>
            </w:pPr>
          </w:p>
        </w:tc>
        <w:tc>
          <w:tcPr>
            <w:tcW w:w="1358" w:type="pct"/>
            <w:gridSpan w:val="2"/>
            <w:vAlign w:val="bottom"/>
          </w:tcPr>
          <w:p w14:paraId="684E56B9" w14:textId="77777777" w:rsidR="003C7E89" w:rsidRDefault="003C7E89" w:rsidP="003E17E7">
            <w:pPr>
              <w:jc w:val="both"/>
            </w:pPr>
          </w:p>
        </w:tc>
        <w:tc>
          <w:tcPr>
            <w:tcW w:w="264" w:type="pct"/>
            <w:gridSpan w:val="2"/>
            <w:vAlign w:val="center"/>
          </w:tcPr>
          <w:p w14:paraId="2061EFC5" w14:textId="77777777" w:rsidR="003C7E89" w:rsidRDefault="003C7E89" w:rsidP="003E17E7">
            <w:pPr>
              <w:jc w:val="both"/>
            </w:pPr>
          </w:p>
        </w:tc>
        <w:tc>
          <w:tcPr>
            <w:tcW w:w="458" w:type="pct"/>
            <w:gridSpan w:val="2"/>
            <w:vAlign w:val="bottom"/>
          </w:tcPr>
          <w:p w14:paraId="68381601" w14:textId="77777777" w:rsidR="003C7E89" w:rsidRDefault="003C7E89" w:rsidP="003E17E7">
            <w:pPr>
              <w:jc w:val="both"/>
            </w:pPr>
          </w:p>
        </w:tc>
        <w:tc>
          <w:tcPr>
            <w:tcW w:w="528" w:type="pct"/>
            <w:gridSpan w:val="2"/>
            <w:vAlign w:val="bottom"/>
          </w:tcPr>
          <w:p w14:paraId="4AB12278" w14:textId="77777777" w:rsidR="003C7E89" w:rsidRDefault="003C7E89" w:rsidP="003E17E7">
            <w:pPr>
              <w:jc w:val="both"/>
            </w:pPr>
          </w:p>
        </w:tc>
        <w:tc>
          <w:tcPr>
            <w:tcW w:w="537" w:type="pct"/>
            <w:gridSpan w:val="2"/>
            <w:vAlign w:val="bottom"/>
          </w:tcPr>
          <w:p w14:paraId="088423F9" w14:textId="77777777" w:rsidR="003C7E89" w:rsidRDefault="003C7E89" w:rsidP="003E17E7">
            <w:pPr>
              <w:jc w:val="both"/>
            </w:pPr>
          </w:p>
        </w:tc>
        <w:tc>
          <w:tcPr>
            <w:tcW w:w="1098" w:type="pct"/>
            <w:gridSpan w:val="2"/>
            <w:vAlign w:val="bottom"/>
          </w:tcPr>
          <w:p w14:paraId="5064BAC8" w14:textId="77777777" w:rsidR="003C7E89" w:rsidRDefault="003C7E89" w:rsidP="003E17E7">
            <w:pPr>
              <w:jc w:val="both"/>
            </w:pPr>
          </w:p>
        </w:tc>
      </w:tr>
      <w:tr w:rsidR="003C7E89" w14:paraId="2E9C2B77" w14:textId="77777777" w:rsidTr="00A64886">
        <w:trPr>
          <w:gridAfter w:val="1"/>
          <w:wAfter w:w="133" w:type="pct"/>
          <w:trHeight w:hRule="exact" w:val="100"/>
        </w:trPr>
        <w:tc>
          <w:tcPr>
            <w:tcW w:w="79" w:type="pct"/>
            <w:vAlign w:val="bottom"/>
          </w:tcPr>
          <w:p w14:paraId="19B1F1BF" w14:textId="77777777" w:rsidR="003C7E89" w:rsidRDefault="003C7E89" w:rsidP="003E17E7">
            <w:pPr>
              <w:jc w:val="both"/>
            </w:pPr>
          </w:p>
        </w:tc>
        <w:tc>
          <w:tcPr>
            <w:tcW w:w="108" w:type="pct"/>
            <w:vAlign w:val="bottom"/>
          </w:tcPr>
          <w:p w14:paraId="5A93F9DC" w14:textId="77777777" w:rsidR="003C7E89" w:rsidRDefault="003C7E89" w:rsidP="003E17E7">
            <w:pPr>
              <w:jc w:val="both"/>
            </w:pPr>
          </w:p>
        </w:tc>
        <w:tc>
          <w:tcPr>
            <w:tcW w:w="125" w:type="pct"/>
            <w:vAlign w:val="bottom"/>
          </w:tcPr>
          <w:p w14:paraId="79E56614" w14:textId="77777777" w:rsidR="003C7E89" w:rsidRDefault="003C7E89" w:rsidP="003E17E7">
            <w:pPr>
              <w:jc w:val="both"/>
            </w:pPr>
          </w:p>
        </w:tc>
        <w:tc>
          <w:tcPr>
            <w:tcW w:w="63" w:type="pct"/>
            <w:vAlign w:val="bottom"/>
          </w:tcPr>
          <w:p w14:paraId="708A0273" w14:textId="77777777" w:rsidR="003C7E89" w:rsidRDefault="003C7E89" w:rsidP="003E17E7">
            <w:pPr>
              <w:jc w:val="both"/>
            </w:pPr>
          </w:p>
        </w:tc>
        <w:tc>
          <w:tcPr>
            <w:tcW w:w="32" w:type="pct"/>
            <w:gridSpan w:val="2"/>
            <w:vAlign w:val="bottom"/>
          </w:tcPr>
          <w:p w14:paraId="798CF946" w14:textId="77777777" w:rsidR="003C7E89" w:rsidRDefault="003C7E89" w:rsidP="003E17E7">
            <w:pPr>
              <w:jc w:val="both"/>
            </w:pPr>
          </w:p>
        </w:tc>
        <w:tc>
          <w:tcPr>
            <w:tcW w:w="218" w:type="pct"/>
            <w:gridSpan w:val="2"/>
            <w:vAlign w:val="bottom"/>
          </w:tcPr>
          <w:p w14:paraId="3043EA3E" w14:textId="77777777" w:rsidR="003C7E89" w:rsidRDefault="003C7E89" w:rsidP="003E17E7">
            <w:pPr>
              <w:jc w:val="center"/>
            </w:pPr>
          </w:p>
        </w:tc>
        <w:tc>
          <w:tcPr>
            <w:tcW w:w="1358" w:type="pct"/>
            <w:gridSpan w:val="2"/>
            <w:vAlign w:val="bottom"/>
          </w:tcPr>
          <w:p w14:paraId="387E1115" w14:textId="77777777" w:rsidR="003C7E89" w:rsidRDefault="003C7E89" w:rsidP="003E17E7">
            <w:pPr>
              <w:jc w:val="both"/>
            </w:pPr>
          </w:p>
        </w:tc>
        <w:tc>
          <w:tcPr>
            <w:tcW w:w="264" w:type="pct"/>
            <w:gridSpan w:val="2"/>
            <w:vAlign w:val="center"/>
          </w:tcPr>
          <w:p w14:paraId="5762342F" w14:textId="77777777" w:rsidR="003C7E89" w:rsidRDefault="003C7E89" w:rsidP="003E17E7">
            <w:pPr>
              <w:jc w:val="both"/>
            </w:pPr>
          </w:p>
        </w:tc>
        <w:tc>
          <w:tcPr>
            <w:tcW w:w="458" w:type="pct"/>
            <w:gridSpan w:val="2"/>
            <w:vAlign w:val="bottom"/>
          </w:tcPr>
          <w:p w14:paraId="6D78DBF1" w14:textId="77777777" w:rsidR="003C7E89" w:rsidRDefault="003C7E89" w:rsidP="003E17E7">
            <w:pPr>
              <w:jc w:val="both"/>
            </w:pPr>
          </w:p>
        </w:tc>
        <w:tc>
          <w:tcPr>
            <w:tcW w:w="528" w:type="pct"/>
            <w:gridSpan w:val="2"/>
            <w:vAlign w:val="bottom"/>
          </w:tcPr>
          <w:p w14:paraId="509AA9D5" w14:textId="77777777" w:rsidR="003C7E89" w:rsidRDefault="003C7E89" w:rsidP="003E17E7">
            <w:pPr>
              <w:jc w:val="both"/>
            </w:pPr>
          </w:p>
        </w:tc>
        <w:tc>
          <w:tcPr>
            <w:tcW w:w="537" w:type="pct"/>
            <w:gridSpan w:val="2"/>
            <w:vAlign w:val="bottom"/>
          </w:tcPr>
          <w:p w14:paraId="58721ED4" w14:textId="77777777" w:rsidR="003C7E89" w:rsidRDefault="003C7E89" w:rsidP="003E17E7">
            <w:pPr>
              <w:jc w:val="both"/>
            </w:pPr>
          </w:p>
        </w:tc>
        <w:tc>
          <w:tcPr>
            <w:tcW w:w="1098" w:type="pct"/>
            <w:gridSpan w:val="2"/>
            <w:vAlign w:val="bottom"/>
          </w:tcPr>
          <w:p w14:paraId="2D158BAD" w14:textId="77777777" w:rsidR="003C7E89" w:rsidRDefault="003C7E89" w:rsidP="003E17E7">
            <w:pPr>
              <w:jc w:val="both"/>
            </w:pPr>
          </w:p>
        </w:tc>
      </w:tr>
      <w:tr w:rsidR="003C7E89" w14:paraId="0C0C9064" w14:textId="77777777" w:rsidTr="00A64886">
        <w:trPr>
          <w:gridAfter w:val="1"/>
          <w:wAfter w:w="133" w:type="pct"/>
          <w:trHeight w:hRule="exact" w:val="280"/>
        </w:trPr>
        <w:tc>
          <w:tcPr>
            <w:tcW w:w="4867" w:type="pct"/>
            <w:gridSpan w:val="20"/>
            <w:vAlign w:val="bottom"/>
          </w:tcPr>
          <w:p w14:paraId="383C2FE0" w14:textId="44FD3AB7" w:rsidR="003C7E89" w:rsidRDefault="003C7E89" w:rsidP="003E17E7">
            <w:pPr>
              <w:tabs>
                <w:tab w:val="left" w:pos="4017"/>
                <w:tab w:val="left" w:pos="5180"/>
              </w:tabs>
              <w:spacing w:before="1"/>
              <w:ind w:right="7"/>
              <w:jc w:val="center"/>
              <w:rPr>
                <w:b/>
                <w:sz w:val="23"/>
              </w:rPr>
            </w:pPr>
            <w:r>
              <w:rPr>
                <w:b/>
                <w:sz w:val="23"/>
              </w:rPr>
              <w:t>(Biudžeto</w:t>
            </w:r>
            <w:r>
              <w:rPr>
                <w:b/>
                <w:spacing w:val="-9"/>
                <w:sz w:val="23"/>
              </w:rPr>
              <w:t xml:space="preserve"> </w:t>
            </w:r>
            <w:r>
              <w:rPr>
                <w:b/>
                <w:sz w:val="23"/>
              </w:rPr>
              <w:t>išlaidų</w:t>
            </w:r>
            <w:r>
              <w:rPr>
                <w:b/>
                <w:spacing w:val="-8"/>
                <w:sz w:val="23"/>
              </w:rPr>
              <w:t xml:space="preserve"> </w:t>
            </w:r>
            <w:r>
              <w:rPr>
                <w:b/>
                <w:sz w:val="23"/>
              </w:rPr>
              <w:t>sąmatos</w:t>
            </w:r>
            <w:r>
              <w:rPr>
                <w:b/>
                <w:spacing w:val="-8"/>
                <w:sz w:val="23"/>
              </w:rPr>
              <w:t xml:space="preserve"> </w:t>
            </w:r>
            <w:r>
              <w:rPr>
                <w:b/>
                <w:sz w:val="23"/>
              </w:rPr>
              <w:t>vykdymo</w:t>
            </w:r>
            <w:r>
              <w:rPr>
                <w:b/>
                <w:spacing w:val="-8"/>
                <w:sz w:val="23"/>
              </w:rPr>
              <w:t xml:space="preserve"> </w:t>
            </w:r>
            <w:r>
              <w:rPr>
                <w:b/>
                <w:spacing w:val="-5"/>
                <w:sz w:val="23"/>
              </w:rPr>
              <w:t>20</w:t>
            </w:r>
            <w:r w:rsidRPr="00E615E2">
              <w:rPr>
                <w:b/>
                <w:bCs/>
                <w:sz w:val="23"/>
                <w:u w:val="single"/>
              </w:rPr>
              <w:t>2</w:t>
            </w:r>
            <w:r w:rsidR="001B48B1">
              <w:rPr>
                <w:b/>
                <w:bCs/>
                <w:sz w:val="23"/>
                <w:u w:val="single"/>
              </w:rPr>
              <w:t>6</w:t>
            </w:r>
            <w:r>
              <w:rPr>
                <w:sz w:val="23"/>
                <w:u w:val="single"/>
              </w:rPr>
              <w:t xml:space="preserve"> </w:t>
            </w:r>
            <w:r>
              <w:rPr>
                <w:b/>
                <w:sz w:val="23"/>
              </w:rPr>
              <w:t xml:space="preserve">m. </w:t>
            </w:r>
            <w:r>
              <w:rPr>
                <w:sz w:val="23"/>
                <w:u w:val="single"/>
              </w:rPr>
              <w:tab/>
            </w:r>
            <w:r>
              <w:rPr>
                <w:b/>
                <w:sz w:val="23"/>
              </w:rPr>
              <w:t>d.</w:t>
            </w:r>
            <w:r>
              <w:rPr>
                <w:b/>
                <w:spacing w:val="-7"/>
                <w:sz w:val="23"/>
              </w:rPr>
              <w:t xml:space="preserve"> </w:t>
            </w:r>
            <w:r>
              <w:rPr>
                <w:b/>
                <w:sz w:val="23"/>
              </w:rPr>
              <w:t>ketvirčio,</w:t>
            </w:r>
            <w:r>
              <w:rPr>
                <w:b/>
                <w:spacing w:val="-7"/>
                <w:sz w:val="23"/>
              </w:rPr>
              <w:t xml:space="preserve"> </w:t>
            </w:r>
            <w:r>
              <w:rPr>
                <w:b/>
                <w:sz w:val="23"/>
              </w:rPr>
              <w:t>pusmečio,</w:t>
            </w:r>
            <w:r>
              <w:rPr>
                <w:b/>
                <w:spacing w:val="-7"/>
                <w:sz w:val="23"/>
              </w:rPr>
              <w:t xml:space="preserve"> </w:t>
            </w:r>
            <w:r>
              <w:rPr>
                <w:b/>
                <w:sz w:val="23"/>
              </w:rPr>
              <w:t>metų</w:t>
            </w:r>
            <w:r>
              <w:rPr>
                <w:b/>
                <w:spacing w:val="-7"/>
                <w:sz w:val="23"/>
              </w:rPr>
              <w:t xml:space="preserve"> </w:t>
            </w:r>
            <w:r>
              <w:rPr>
                <w:b/>
                <w:sz w:val="23"/>
              </w:rPr>
              <w:t>ataskaitos</w:t>
            </w:r>
            <w:r>
              <w:rPr>
                <w:b/>
                <w:spacing w:val="-7"/>
                <w:sz w:val="23"/>
              </w:rPr>
              <w:t xml:space="preserve"> </w:t>
            </w:r>
            <w:r>
              <w:rPr>
                <w:b/>
                <w:sz w:val="23"/>
              </w:rPr>
              <w:t>forma</w:t>
            </w:r>
            <w:r>
              <w:rPr>
                <w:b/>
                <w:spacing w:val="-7"/>
                <w:sz w:val="23"/>
              </w:rPr>
              <w:t xml:space="preserve"> </w:t>
            </w:r>
            <w:r>
              <w:rPr>
                <w:b/>
                <w:spacing w:val="-5"/>
                <w:sz w:val="23"/>
              </w:rPr>
              <w:t>)</w:t>
            </w:r>
          </w:p>
          <w:p w14:paraId="78056E53" w14:textId="77777777" w:rsidR="003C7E89" w:rsidRDefault="003C7E89" w:rsidP="003E17E7">
            <w:pPr>
              <w:spacing w:before="23"/>
              <w:ind w:right="2"/>
              <w:jc w:val="center"/>
              <w:rPr>
                <w:b/>
                <w:sz w:val="23"/>
              </w:rPr>
            </w:pPr>
            <w:r>
              <w:rPr>
                <w:b/>
                <w:spacing w:val="-5"/>
                <w:sz w:val="23"/>
              </w:rPr>
              <w:t>2)</w:t>
            </w:r>
          </w:p>
          <w:p w14:paraId="03667113" w14:textId="77777777" w:rsidR="003C7E89" w:rsidRDefault="003C7E89" w:rsidP="003E17E7">
            <w:pPr>
              <w:spacing w:line="480" w:lineRule="auto"/>
              <w:jc w:val="center"/>
            </w:pPr>
            <w:r>
              <w:rPr>
                <w:rFonts w:ascii="Times New Roman Baltic"/>
                <w:b/>
                <w:color w:val="000000"/>
              </w:rPr>
              <w:t>KKKKKKKKKATASKAITOS  ataskaitos forma)</w:t>
            </w:r>
          </w:p>
        </w:tc>
      </w:tr>
      <w:tr w:rsidR="003C7E89" w14:paraId="4D8A6833" w14:textId="77777777" w:rsidTr="00A64886">
        <w:trPr>
          <w:gridAfter w:val="1"/>
          <w:wAfter w:w="133" w:type="pct"/>
          <w:trHeight w:hRule="exact" w:val="180"/>
        </w:trPr>
        <w:tc>
          <w:tcPr>
            <w:tcW w:w="79" w:type="pct"/>
            <w:vAlign w:val="bottom"/>
          </w:tcPr>
          <w:p w14:paraId="590BFF6E" w14:textId="77777777" w:rsidR="003C7E89" w:rsidRDefault="003C7E89" w:rsidP="003E17E7">
            <w:pPr>
              <w:jc w:val="both"/>
            </w:pPr>
          </w:p>
        </w:tc>
        <w:tc>
          <w:tcPr>
            <w:tcW w:w="108" w:type="pct"/>
            <w:vAlign w:val="bottom"/>
          </w:tcPr>
          <w:p w14:paraId="3C52F428" w14:textId="77777777" w:rsidR="003C7E89" w:rsidRDefault="003C7E89" w:rsidP="003E17E7">
            <w:pPr>
              <w:jc w:val="both"/>
            </w:pPr>
          </w:p>
        </w:tc>
        <w:tc>
          <w:tcPr>
            <w:tcW w:w="125" w:type="pct"/>
            <w:vAlign w:val="bottom"/>
          </w:tcPr>
          <w:p w14:paraId="556D6A29" w14:textId="77777777" w:rsidR="003C7E89" w:rsidRDefault="003C7E89" w:rsidP="003E17E7">
            <w:pPr>
              <w:jc w:val="both"/>
            </w:pPr>
          </w:p>
        </w:tc>
        <w:tc>
          <w:tcPr>
            <w:tcW w:w="63" w:type="pct"/>
            <w:vAlign w:val="bottom"/>
          </w:tcPr>
          <w:p w14:paraId="618E999C" w14:textId="77777777" w:rsidR="003C7E89" w:rsidRDefault="003C7E89" w:rsidP="003E17E7">
            <w:pPr>
              <w:jc w:val="both"/>
            </w:pPr>
          </w:p>
        </w:tc>
        <w:tc>
          <w:tcPr>
            <w:tcW w:w="32" w:type="pct"/>
            <w:gridSpan w:val="2"/>
            <w:vAlign w:val="bottom"/>
          </w:tcPr>
          <w:p w14:paraId="36A7D309" w14:textId="77777777" w:rsidR="003C7E89" w:rsidRDefault="003C7E89" w:rsidP="003E17E7">
            <w:pPr>
              <w:jc w:val="both"/>
            </w:pPr>
          </w:p>
        </w:tc>
        <w:tc>
          <w:tcPr>
            <w:tcW w:w="218" w:type="pct"/>
            <w:gridSpan w:val="2"/>
            <w:vAlign w:val="bottom"/>
          </w:tcPr>
          <w:p w14:paraId="5F57C02F" w14:textId="77777777" w:rsidR="003C7E89" w:rsidRDefault="003C7E89" w:rsidP="003E17E7">
            <w:pPr>
              <w:jc w:val="center"/>
            </w:pPr>
          </w:p>
        </w:tc>
        <w:tc>
          <w:tcPr>
            <w:tcW w:w="1358" w:type="pct"/>
            <w:gridSpan w:val="2"/>
            <w:vAlign w:val="bottom"/>
          </w:tcPr>
          <w:p w14:paraId="4474A297" w14:textId="77777777" w:rsidR="003C7E89" w:rsidRDefault="003C7E89" w:rsidP="003E17E7">
            <w:pPr>
              <w:jc w:val="both"/>
            </w:pPr>
          </w:p>
        </w:tc>
        <w:tc>
          <w:tcPr>
            <w:tcW w:w="264" w:type="pct"/>
            <w:gridSpan w:val="2"/>
            <w:vAlign w:val="bottom"/>
          </w:tcPr>
          <w:p w14:paraId="498E5AB0" w14:textId="77777777" w:rsidR="003C7E89" w:rsidRDefault="003C7E89" w:rsidP="003E17E7">
            <w:pPr>
              <w:jc w:val="both"/>
            </w:pPr>
          </w:p>
        </w:tc>
        <w:tc>
          <w:tcPr>
            <w:tcW w:w="458" w:type="pct"/>
            <w:gridSpan w:val="2"/>
            <w:vAlign w:val="bottom"/>
          </w:tcPr>
          <w:p w14:paraId="7539F7FD" w14:textId="77777777" w:rsidR="003C7E89" w:rsidRDefault="003C7E89" w:rsidP="003E17E7">
            <w:pPr>
              <w:jc w:val="both"/>
            </w:pPr>
          </w:p>
        </w:tc>
        <w:tc>
          <w:tcPr>
            <w:tcW w:w="528" w:type="pct"/>
            <w:gridSpan w:val="2"/>
            <w:vAlign w:val="center"/>
          </w:tcPr>
          <w:p w14:paraId="4BEB8DE2" w14:textId="77777777" w:rsidR="003C7E89" w:rsidRDefault="003C7E89" w:rsidP="003E17E7">
            <w:pPr>
              <w:jc w:val="center"/>
            </w:pPr>
          </w:p>
        </w:tc>
        <w:tc>
          <w:tcPr>
            <w:tcW w:w="537" w:type="pct"/>
            <w:gridSpan w:val="2"/>
            <w:vAlign w:val="center"/>
          </w:tcPr>
          <w:p w14:paraId="26AF0360" w14:textId="77777777" w:rsidR="003C7E89" w:rsidRDefault="003C7E89" w:rsidP="003E17E7">
            <w:pPr>
              <w:jc w:val="center"/>
            </w:pPr>
          </w:p>
        </w:tc>
        <w:tc>
          <w:tcPr>
            <w:tcW w:w="1098" w:type="pct"/>
            <w:gridSpan w:val="2"/>
            <w:vAlign w:val="bottom"/>
          </w:tcPr>
          <w:p w14:paraId="23213F69" w14:textId="77777777" w:rsidR="003C7E89" w:rsidRDefault="003C7E89" w:rsidP="003E17E7">
            <w:pPr>
              <w:jc w:val="both"/>
            </w:pPr>
          </w:p>
        </w:tc>
      </w:tr>
      <w:tr w:rsidR="003C7E89" w14:paraId="2546EF3A" w14:textId="77777777" w:rsidTr="00A64886">
        <w:trPr>
          <w:gridAfter w:val="1"/>
          <w:wAfter w:w="133" w:type="pct"/>
          <w:trHeight w:hRule="exact" w:val="280"/>
        </w:trPr>
        <w:tc>
          <w:tcPr>
            <w:tcW w:w="4867" w:type="pct"/>
            <w:gridSpan w:val="20"/>
            <w:vAlign w:val="bottom"/>
          </w:tcPr>
          <w:p w14:paraId="51CC4A30" w14:textId="77777777" w:rsidR="003C7E89" w:rsidRDefault="003C7E89" w:rsidP="003E17E7">
            <w:pPr>
              <w:jc w:val="center"/>
            </w:pPr>
          </w:p>
        </w:tc>
      </w:tr>
      <w:tr w:rsidR="003C7E89" w14:paraId="15D205C8" w14:textId="77777777" w:rsidTr="00A64886">
        <w:trPr>
          <w:gridAfter w:val="1"/>
          <w:wAfter w:w="133" w:type="pct"/>
          <w:trHeight w:hRule="exact" w:val="300"/>
        </w:trPr>
        <w:tc>
          <w:tcPr>
            <w:tcW w:w="4867" w:type="pct"/>
            <w:gridSpan w:val="20"/>
          </w:tcPr>
          <w:p w14:paraId="2D544B1B" w14:textId="77777777" w:rsidR="003C7E89" w:rsidRDefault="003C7E89" w:rsidP="003E17E7">
            <w:pPr>
              <w:jc w:val="center"/>
            </w:pPr>
            <w:r>
              <w:rPr>
                <w:rFonts w:ascii="Times New Roman Baltic"/>
                <w:color w:val="000000"/>
                <w:sz w:val="16"/>
              </w:rPr>
              <w:t>(</w:t>
            </w:r>
            <w:r>
              <w:rPr>
                <w:rFonts w:ascii="Times New Roman Baltic"/>
                <w:color w:val="000000"/>
                <w:sz w:val="16"/>
              </w:rPr>
              <w:t>į</w:t>
            </w:r>
            <w:r>
              <w:rPr>
                <w:rFonts w:ascii="Times New Roman Baltic"/>
                <w:color w:val="000000"/>
                <w:sz w:val="16"/>
              </w:rPr>
              <w:t>staigos pavadinimas, kodas Juridini</w:t>
            </w:r>
            <w:r>
              <w:rPr>
                <w:rFonts w:ascii="Times New Roman Baltic"/>
                <w:color w:val="000000"/>
                <w:sz w:val="16"/>
              </w:rPr>
              <w:t>ų</w:t>
            </w:r>
            <w:r>
              <w:rPr>
                <w:rFonts w:ascii="Times New Roman Baltic"/>
                <w:color w:val="000000"/>
                <w:sz w:val="16"/>
              </w:rPr>
              <w:t xml:space="preserve"> asmen</w:t>
            </w:r>
            <w:r>
              <w:rPr>
                <w:rFonts w:ascii="Times New Roman Baltic"/>
                <w:color w:val="000000"/>
                <w:sz w:val="16"/>
              </w:rPr>
              <w:t>ų</w:t>
            </w:r>
            <w:r>
              <w:rPr>
                <w:rFonts w:ascii="Times New Roman Baltic"/>
                <w:color w:val="000000"/>
                <w:sz w:val="16"/>
              </w:rPr>
              <w:t xml:space="preserve"> registre, adresas)</w:t>
            </w:r>
          </w:p>
        </w:tc>
      </w:tr>
      <w:tr w:rsidR="003C7E89" w14:paraId="277246B1" w14:textId="77777777" w:rsidTr="00A64886">
        <w:trPr>
          <w:gridAfter w:val="1"/>
          <w:wAfter w:w="133" w:type="pct"/>
          <w:trHeight w:hRule="exact" w:val="120"/>
        </w:trPr>
        <w:tc>
          <w:tcPr>
            <w:tcW w:w="79" w:type="pct"/>
          </w:tcPr>
          <w:p w14:paraId="35347B43" w14:textId="77777777" w:rsidR="003C7E89" w:rsidRDefault="003C7E89" w:rsidP="003E17E7">
            <w:pPr>
              <w:jc w:val="center"/>
            </w:pPr>
          </w:p>
        </w:tc>
        <w:tc>
          <w:tcPr>
            <w:tcW w:w="108" w:type="pct"/>
            <w:vAlign w:val="bottom"/>
          </w:tcPr>
          <w:p w14:paraId="39697642" w14:textId="77777777" w:rsidR="003C7E89" w:rsidRDefault="003C7E89" w:rsidP="003E17E7">
            <w:pPr>
              <w:jc w:val="both"/>
            </w:pPr>
          </w:p>
        </w:tc>
        <w:tc>
          <w:tcPr>
            <w:tcW w:w="125" w:type="pct"/>
            <w:vAlign w:val="bottom"/>
          </w:tcPr>
          <w:p w14:paraId="1DEA8F4E" w14:textId="77777777" w:rsidR="003C7E89" w:rsidRDefault="003C7E89" w:rsidP="003E17E7">
            <w:pPr>
              <w:jc w:val="both"/>
            </w:pPr>
          </w:p>
        </w:tc>
        <w:tc>
          <w:tcPr>
            <w:tcW w:w="63" w:type="pct"/>
            <w:vAlign w:val="bottom"/>
          </w:tcPr>
          <w:p w14:paraId="4A886832" w14:textId="77777777" w:rsidR="003C7E89" w:rsidRDefault="003C7E89" w:rsidP="003E17E7">
            <w:pPr>
              <w:jc w:val="both"/>
            </w:pPr>
          </w:p>
        </w:tc>
        <w:tc>
          <w:tcPr>
            <w:tcW w:w="32" w:type="pct"/>
            <w:gridSpan w:val="2"/>
            <w:vAlign w:val="bottom"/>
          </w:tcPr>
          <w:p w14:paraId="6E121D3A" w14:textId="77777777" w:rsidR="003C7E89" w:rsidRDefault="003C7E89" w:rsidP="003E17E7">
            <w:pPr>
              <w:jc w:val="both"/>
            </w:pPr>
          </w:p>
        </w:tc>
        <w:tc>
          <w:tcPr>
            <w:tcW w:w="218" w:type="pct"/>
            <w:gridSpan w:val="2"/>
            <w:vAlign w:val="bottom"/>
          </w:tcPr>
          <w:p w14:paraId="47F83CD2" w14:textId="77777777" w:rsidR="003C7E89" w:rsidRDefault="003C7E89" w:rsidP="003E17E7">
            <w:pPr>
              <w:jc w:val="both"/>
            </w:pPr>
          </w:p>
        </w:tc>
        <w:tc>
          <w:tcPr>
            <w:tcW w:w="1358" w:type="pct"/>
            <w:gridSpan w:val="2"/>
            <w:vAlign w:val="bottom"/>
          </w:tcPr>
          <w:p w14:paraId="19421CC8" w14:textId="77777777" w:rsidR="003C7E89" w:rsidRDefault="003C7E89" w:rsidP="003E17E7">
            <w:pPr>
              <w:jc w:val="both"/>
            </w:pPr>
          </w:p>
        </w:tc>
        <w:tc>
          <w:tcPr>
            <w:tcW w:w="264" w:type="pct"/>
            <w:gridSpan w:val="2"/>
            <w:vAlign w:val="bottom"/>
          </w:tcPr>
          <w:p w14:paraId="1856EBFE" w14:textId="77777777" w:rsidR="003C7E89" w:rsidRDefault="003C7E89" w:rsidP="003E17E7">
            <w:pPr>
              <w:jc w:val="both"/>
            </w:pPr>
          </w:p>
        </w:tc>
        <w:tc>
          <w:tcPr>
            <w:tcW w:w="458" w:type="pct"/>
            <w:gridSpan w:val="2"/>
            <w:vAlign w:val="bottom"/>
          </w:tcPr>
          <w:p w14:paraId="59A81FC0" w14:textId="77777777" w:rsidR="003C7E89" w:rsidRDefault="003C7E89" w:rsidP="003E17E7">
            <w:pPr>
              <w:jc w:val="both"/>
            </w:pPr>
          </w:p>
        </w:tc>
        <w:tc>
          <w:tcPr>
            <w:tcW w:w="528" w:type="pct"/>
            <w:gridSpan w:val="2"/>
            <w:vAlign w:val="bottom"/>
          </w:tcPr>
          <w:p w14:paraId="21D6F699" w14:textId="77777777" w:rsidR="003C7E89" w:rsidRDefault="003C7E89" w:rsidP="003E17E7">
            <w:pPr>
              <w:jc w:val="both"/>
            </w:pPr>
          </w:p>
        </w:tc>
        <w:tc>
          <w:tcPr>
            <w:tcW w:w="537" w:type="pct"/>
            <w:gridSpan w:val="2"/>
            <w:vAlign w:val="bottom"/>
          </w:tcPr>
          <w:p w14:paraId="4EBF09FF" w14:textId="77777777" w:rsidR="003C7E89" w:rsidRDefault="003C7E89" w:rsidP="003E17E7">
            <w:pPr>
              <w:jc w:val="both"/>
            </w:pPr>
          </w:p>
        </w:tc>
        <w:tc>
          <w:tcPr>
            <w:tcW w:w="1098" w:type="pct"/>
            <w:gridSpan w:val="2"/>
            <w:vAlign w:val="bottom"/>
          </w:tcPr>
          <w:p w14:paraId="11EF613E" w14:textId="77777777" w:rsidR="003C7E89" w:rsidRDefault="003C7E89" w:rsidP="003E17E7">
            <w:pPr>
              <w:jc w:val="both"/>
            </w:pPr>
          </w:p>
        </w:tc>
      </w:tr>
      <w:tr w:rsidR="003C7E89" w14:paraId="35CAFF1C" w14:textId="77777777" w:rsidTr="00A64886">
        <w:trPr>
          <w:gridAfter w:val="1"/>
          <w:wAfter w:w="133" w:type="pct"/>
          <w:trHeight w:hRule="exact" w:val="325"/>
        </w:trPr>
        <w:tc>
          <w:tcPr>
            <w:tcW w:w="79" w:type="pct"/>
          </w:tcPr>
          <w:p w14:paraId="660EAC7F" w14:textId="77777777" w:rsidR="003C7E89" w:rsidRDefault="003C7E89" w:rsidP="003E17E7">
            <w:pPr>
              <w:jc w:val="center"/>
            </w:pPr>
          </w:p>
        </w:tc>
        <w:tc>
          <w:tcPr>
            <w:tcW w:w="108" w:type="pct"/>
            <w:vAlign w:val="bottom"/>
          </w:tcPr>
          <w:p w14:paraId="5BFC66D1" w14:textId="77777777" w:rsidR="003C7E89" w:rsidRDefault="003C7E89" w:rsidP="003E17E7">
            <w:pPr>
              <w:jc w:val="both"/>
            </w:pPr>
          </w:p>
        </w:tc>
        <w:tc>
          <w:tcPr>
            <w:tcW w:w="125" w:type="pct"/>
            <w:vAlign w:val="bottom"/>
          </w:tcPr>
          <w:p w14:paraId="7D01423A" w14:textId="77777777" w:rsidR="003C7E89" w:rsidRDefault="003C7E89" w:rsidP="003E17E7">
            <w:pPr>
              <w:jc w:val="both"/>
            </w:pPr>
          </w:p>
        </w:tc>
        <w:tc>
          <w:tcPr>
            <w:tcW w:w="63" w:type="pct"/>
            <w:vAlign w:val="bottom"/>
          </w:tcPr>
          <w:p w14:paraId="3456B743" w14:textId="77777777" w:rsidR="003C7E89" w:rsidRDefault="003C7E89" w:rsidP="003E17E7">
            <w:pPr>
              <w:jc w:val="both"/>
            </w:pPr>
          </w:p>
        </w:tc>
        <w:tc>
          <w:tcPr>
            <w:tcW w:w="32" w:type="pct"/>
            <w:gridSpan w:val="2"/>
            <w:vAlign w:val="bottom"/>
          </w:tcPr>
          <w:p w14:paraId="7DC1597B" w14:textId="77777777" w:rsidR="003C7E89" w:rsidRDefault="003C7E89" w:rsidP="003E17E7">
            <w:pPr>
              <w:jc w:val="both"/>
            </w:pPr>
          </w:p>
        </w:tc>
        <w:tc>
          <w:tcPr>
            <w:tcW w:w="218" w:type="pct"/>
            <w:gridSpan w:val="2"/>
            <w:vAlign w:val="bottom"/>
          </w:tcPr>
          <w:p w14:paraId="7D92C335" w14:textId="77777777" w:rsidR="003C7E89" w:rsidRDefault="003C7E89" w:rsidP="003E17E7">
            <w:pPr>
              <w:jc w:val="both"/>
            </w:pPr>
          </w:p>
        </w:tc>
        <w:tc>
          <w:tcPr>
            <w:tcW w:w="3145" w:type="pct"/>
            <w:gridSpan w:val="10"/>
            <w:vAlign w:val="bottom"/>
          </w:tcPr>
          <w:p w14:paraId="0257CE74" w14:textId="77777777" w:rsidR="003C7E89" w:rsidRDefault="003C7E89" w:rsidP="003E17E7">
            <w:pPr>
              <w:jc w:val="center"/>
              <w:rPr>
                <w:b/>
                <w:color w:val="000000"/>
              </w:rPr>
            </w:pPr>
            <w:r>
              <w:rPr>
                <w:b/>
                <w:color w:val="000000"/>
              </w:rPr>
              <w:t>BIUDŽETO IŠLAIDŲ SĄMATOS VYKDYMO</w:t>
            </w:r>
          </w:p>
          <w:p w14:paraId="7D97F7E7" w14:textId="77777777" w:rsidR="003C7E89" w:rsidRDefault="003C7E89" w:rsidP="003E17E7">
            <w:pPr>
              <w:jc w:val="center"/>
            </w:pPr>
          </w:p>
          <w:p w14:paraId="4A0E48DD" w14:textId="77777777" w:rsidR="003C7E89" w:rsidRDefault="003C7E89" w:rsidP="003E17E7">
            <w:pPr>
              <w:jc w:val="center"/>
            </w:pPr>
          </w:p>
        </w:tc>
        <w:tc>
          <w:tcPr>
            <w:tcW w:w="1098" w:type="pct"/>
            <w:gridSpan w:val="2"/>
            <w:vAlign w:val="bottom"/>
          </w:tcPr>
          <w:p w14:paraId="210E1F14" w14:textId="77777777" w:rsidR="003C7E89" w:rsidRDefault="003C7E89" w:rsidP="003E17E7">
            <w:pPr>
              <w:jc w:val="both"/>
            </w:pPr>
          </w:p>
        </w:tc>
      </w:tr>
      <w:tr w:rsidR="003C7E89" w14:paraId="16A23397" w14:textId="77777777" w:rsidTr="00A64886">
        <w:trPr>
          <w:gridAfter w:val="1"/>
          <w:wAfter w:w="133" w:type="pct"/>
          <w:trHeight w:hRule="exact" w:val="220"/>
        </w:trPr>
        <w:tc>
          <w:tcPr>
            <w:tcW w:w="79" w:type="pct"/>
          </w:tcPr>
          <w:p w14:paraId="47A99B88" w14:textId="77777777" w:rsidR="003C7E89" w:rsidRDefault="003C7E89" w:rsidP="003E17E7">
            <w:pPr>
              <w:jc w:val="center"/>
            </w:pPr>
          </w:p>
        </w:tc>
        <w:tc>
          <w:tcPr>
            <w:tcW w:w="108" w:type="pct"/>
            <w:vAlign w:val="bottom"/>
          </w:tcPr>
          <w:p w14:paraId="50C07963" w14:textId="77777777" w:rsidR="003C7E89" w:rsidRDefault="003C7E89" w:rsidP="003E17E7">
            <w:pPr>
              <w:jc w:val="both"/>
            </w:pPr>
          </w:p>
        </w:tc>
        <w:tc>
          <w:tcPr>
            <w:tcW w:w="125" w:type="pct"/>
            <w:vAlign w:val="bottom"/>
          </w:tcPr>
          <w:p w14:paraId="02FDA1A9" w14:textId="77777777" w:rsidR="003C7E89" w:rsidRDefault="003C7E89" w:rsidP="003E17E7">
            <w:pPr>
              <w:jc w:val="both"/>
            </w:pPr>
          </w:p>
        </w:tc>
        <w:tc>
          <w:tcPr>
            <w:tcW w:w="63" w:type="pct"/>
            <w:vAlign w:val="bottom"/>
          </w:tcPr>
          <w:p w14:paraId="572F89F0" w14:textId="77777777" w:rsidR="003C7E89" w:rsidRDefault="003C7E89" w:rsidP="003E17E7">
            <w:pPr>
              <w:jc w:val="both"/>
            </w:pPr>
          </w:p>
        </w:tc>
        <w:tc>
          <w:tcPr>
            <w:tcW w:w="32" w:type="pct"/>
            <w:gridSpan w:val="2"/>
            <w:vAlign w:val="bottom"/>
          </w:tcPr>
          <w:p w14:paraId="55CBA936" w14:textId="77777777" w:rsidR="003C7E89" w:rsidRDefault="003C7E89" w:rsidP="003E17E7">
            <w:pPr>
              <w:jc w:val="both"/>
            </w:pPr>
          </w:p>
        </w:tc>
        <w:tc>
          <w:tcPr>
            <w:tcW w:w="218" w:type="pct"/>
            <w:gridSpan w:val="2"/>
            <w:vAlign w:val="bottom"/>
          </w:tcPr>
          <w:p w14:paraId="0127521D" w14:textId="77777777" w:rsidR="003C7E89" w:rsidRDefault="003C7E89" w:rsidP="003E17E7">
            <w:pPr>
              <w:jc w:val="both"/>
            </w:pPr>
          </w:p>
        </w:tc>
        <w:tc>
          <w:tcPr>
            <w:tcW w:w="3145" w:type="pct"/>
            <w:gridSpan w:val="10"/>
            <w:vAlign w:val="bottom"/>
          </w:tcPr>
          <w:p w14:paraId="5C85DFAD" w14:textId="77777777" w:rsidR="003C7E89" w:rsidRDefault="003C7E89" w:rsidP="003E17E7">
            <w:pPr>
              <w:jc w:val="center"/>
              <w:rPr>
                <w:b/>
                <w:color w:val="000000"/>
              </w:rPr>
            </w:pPr>
          </w:p>
        </w:tc>
        <w:tc>
          <w:tcPr>
            <w:tcW w:w="1098" w:type="pct"/>
            <w:gridSpan w:val="2"/>
            <w:vAlign w:val="bottom"/>
          </w:tcPr>
          <w:p w14:paraId="16E2D215" w14:textId="77777777" w:rsidR="003C7E89" w:rsidRDefault="003C7E89" w:rsidP="003E17E7">
            <w:pPr>
              <w:jc w:val="both"/>
            </w:pPr>
          </w:p>
        </w:tc>
      </w:tr>
      <w:tr w:rsidR="003C7E89" w14:paraId="4BB50C05" w14:textId="77777777" w:rsidTr="00A64886">
        <w:trPr>
          <w:gridAfter w:val="1"/>
          <w:wAfter w:w="133" w:type="pct"/>
          <w:trHeight w:hRule="exact" w:val="260"/>
        </w:trPr>
        <w:tc>
          <w:tcPr>
            <w:tcW w:w="4867" w:type="pct"/>
            <w:gridSpan w:val="20"/>
            <w:vAlign w:val="center"/>
          </w:tcPr>
          <w:p w14:paraId="67A1F807" w14:textId="59C2BC71" w:rsidR="003C7E89" w:rsidRDefault="003C7E89" w:rsidP="003E17E7">
            <w:pPr>
              <w:jc w:val="center"/>
            </w:pPr>
            <w:r>
              <w:rPr>
                <w:rFonts w:ascii="Times New Roman Baltic"/>
                <w:b/>
                <w:color w:val="000000"/>
              </w:rPr>
              <w:t>202</w:t>
            </w:r>
            <w:r w:rsidR="001B48B1">
              <w:rPr>
                <w:rFonts w:ascii="Times New Roman Baltic"/>
                <w:b/>
                <w:color w:val="000000"/>
              </w:rPr>
              <w:t>6</w:t>
            </w:r>
            <w:r>
              <w:rPr>
                <w:rFonts w:ascii="Times New Roman Baltic"/>
                <w:b/>
                <w:color w:val="000000"/>
              </w:rPr>
              <w:t xml:space="preserve"> M.                    D.</w:t>
            </w:r>
          </w:p>
        </w:tc>
      </w:tr>
      <w:tr w:rsidR="003C7E89" w14:paraId="12791F91" w14:textId="77777777" w:rsidTr="00A64886">
        <w:trPr>
          <w:gridAfter w:val="1"/>
          <w:wAfter w:w="133" w:type="pct"/>
          <w:trHeight w:hRule="exact" w:val="240"/>
        </w:trPr>
        <w:tc>
          <w:tcPr>
            <w:tcW w:w="79" w:type="pct"/>
            <w:vAlign w:val="bottom"/>
          </w:tcPr>
          <w:p w14:paraId="7B9AEFBC" w14:textId="77777777" w:rsidR="003C7E89" w:rsidRDefault="003C7E89" w:rsidP="003E17E7">
            <w:pPr>
              <w:jc w:val="both"/>
            </w:pPr>
          </w:p>
        </w:tc>
        <w:tc>
          <w:tcPr>
            <w:tcW w:w="108" w:type="pct"/>
            <w:vAlign w:val="bottom"/>
          </w:tcPr>
          <w:p w14:paraId="01EBE9ED" w14:textId="77777777" w:rsidR="003C7E89" w:rsidRDefault="003C7E89" w:rsidP="003E17E7">
            <w:pPr>
              <w:jc w:val="both"/>
            </w:pPr>
          </w:p>
        </w:tc>
        <w:tc>
          <w:tcPr>
            <w:tcW w:w="125" w:type="pct"/>
            <w:vAlign w:val="bottom"/>
          </w:tcPr>
          <w:p w14:paraId="5279C87E" w14:textId="77777777" w:rsidR="003C7E89" w:rsidRDefault="003C7E89" w:rsidP="003E17E7">
            <w:pPr>
              <w:jc w:val="both"/>
            </w:pPr>
          </w:p>
        </w:tc>
        <w:tc>
          <w:tcPr>
            <w:tcW w:w="63" w:type="pct"/>
            <w:vAlign w:val="bottom"/>
          </w:tcPr>
          <w:p w14:paraId="250D67BD" w14:textId="77777777" w:rsidR="003C7E89" w:rsidRDefault="003C7E89" w:rsidP="003E17E7">
            <w:pPr>
              <w:jc w:val="both"/>
            </w:pPr>
          </w:p>
        </w:tc>
        <w:tc>
          <w:tcPr>
            <w:tcW w:w="32" w:type="pct"/>
            <w:gridSpan w:val="2"/>
            <w:vAlign w:val="bottom"/>
          </w:tcPr>
          <w:p w14:paraId="0E517F9A" w14:textId="77777777" w:rsidR="003C7E89" w:rsidRDefault="003C7E89" w:rsidP="003E17E7">
            <w:pPr>
              <w:jc w:val="both"/>
            </w:pPr>
          </w:p>
        </w:tc>
        <w:tc>
          <w:tcPr>
            <w:tcW w:w="218" w:type="pct"/>
            <w:gridSpan w:val="2"/>
            <w:vAlign w:val="bottom"/>
          </w:tcPr>
          <w:p w14:paraId="6798E46D" w14:textId="77777777" w:rsidR="003C7E89" w:rsidRDefault="003C7E89" w:rsidP="003E17E7">
            <w:pPr>
              <w:jc w:val="center"/>
            </w:pPr>
          </w:p>
        </w:tc>
        <w:tc>
          <w:tcPr>
            <w:tcW w:w="3145" w:type="pct"/>
            <w:gridSpan w:val="10"/>
            <w:vAlign w:val="bottom"/>
          </w:tcPr>
          <w:p w14:paraId="6F800D40" w14:textId="77777777" w:rsidR="003C7E89" w:rsidRDefault="003C7E89" w:rsidP="003E17E7">
            <w:pPr>
              <w:jc w:val="center"/>
            </w:pPr>
            <w:r>
              <w:rPr>
                <w:rFonts w:ascii="Times New Roman Baltic"/>
                <w:color w:val="000000"/>
                <w:sz w:val="20"/>
                <w:u w:val="single"/>
              </w:rPr>
              <w:t>Metin</w:t>
            </w:r>
            <w:r>
              <w:rPr>
                <w:rFonts w:ascii="Times New Roman Baltic"/>
                <w:color w:val="000000"/>
                <w:sz w:val="20"/>
                <w:u w:val="single"/>
              </w:rPr>
              <w:t>ė</w:t>
            </w:r>
          </w:p>
        </w:tc>
        <w:tc>
          <w:tcPr>
            <w:tcW w:w="1098" w:type="pct"/>
            <w:gridSpan w:val="2"/>
            <w:vAlign w:val="bottom"/>
          </w:tcPr>
          <w:p w14:paraId="1E89406C" w14:textId="77777777" w:rsidR="003C7E89" w:rsidRDefault="003C7E89" w:rsidP="003E17E7">
            <w:pPr>
              <w:jc w:val="both"/>
            </w:pPr>
          </w:p>
        </w:tc>
      </w:tr>
      <w:tr w:rsidR="003C7E89" w14:paraId="50C3A2F2" w14:textId="77777777" w:rsidTr="00A64886">
        <w:trPr>
          <w:gridAfter w:val="1"/>
          <w:wAfter w:w="133" w:type="pct"/>
          <w:trHeight w:hRule="exact" w:val="180"/>
        </w:trPr>
        <w:tc>
          <w:tcPr>
            <w:tcW w:w="79" w:type="pct"/>
            <w:vAlign w:val="bottom"/>
          </w:tcPr>
          <w:p w14:paraId="4BBCB738" w14:textId="77777777" w:rsidR="003C7E89" w:rsidRDefault="003C7E89" w:rsidP="003E17E7">
            <w:pPr>
              <w:jc w:val="both"/>
            </w:pPr>
          </w:p>
        </w:tc>
        <w:tc>
          <w:tcPr>
            <w:tcW w:w="108" w:type="pct"/>
            <w:vAlign w:val="bottom"/>
          </w:tcPr>
          <w:p w14:paraId="21CDCC5E" w14:textId="77777777" w:rsidR="003C7E89" w:rsidRDefault="003C7E89" w:rsidP="003E17E7">
            <w:pPr>
              <w:jc w:val="both"/>
            </w:pPr>
          </w:p>
        </w:tc>
        <w:tc>
          <w:tcPr>
            <w:tcW w:w="125" w:type="pct"/>
            <w:vAlign w:val="bottom"/>
          </w:tcPr>
          <w:p w14:paraId="6F25F0A3" w14:textId="77777777" w:rsidR="003C7E89" w:rsidRDefault="003C7E89" w:rsidP="003E17E7">
            <w:pPr>
              <w:jc w:val="both"/>
            </w:pPr>
          </w:p>
        </w:tc>
        <w:tc>
          <w:tcPr>
            <w:tcW w:w="63" w:type="pct"/>
            <w:vAlign w:val="bottom"/>
          </w:tcPr>
          <w:p w14:paraId="1D8D89CA" w14:textId="77777777" w:rsidR="003C7E89" w:rsidRDefault="003C7E89" w:rsidP="003E17E7">
            <w:pPr>
              <w:jc w:val="both"/>
            </w:pPr>
          </w:p>
        </w:tc>
        <w:tc>
          <w:tcPr>
            <w:tcW w:w="32" w:type="pct"/>
            <w:gridSpan w:val="2"/>
            <w:vAlign w:val="bottom"/>
          </w:tcPr>
          <w:p w14:paraId="59EBC580" w14:textId="77777777" w:rsidR="003C7E89" w:rsidRDefault="003C7E89" w:rsidP="003E17E7">
            <w:pPr>
              <w:jc w:val="both"/>
            </w:pPr>
          </w:p>
        </w:tc>
        <w:tc>
          <w:tcPr>
            <w:tcW w:w="218" w:type="pct"/>
            <w:gridSpan w:val="2"/>
            <w:vAlign w:val="bottom"/>
          </w:tcPr>
          <w:p w14:paraId="4504A567" w14:textId="77777777" w:rsidR="003C7E89" w:rsidRDefault="003C7E89" w:rsidP="003E17E7">
            <w:pPr>
              <w:jc w:val="center"/>
            </w:pPr>
          </w:p>
        </w:tc>
        <w:tc>
          <w:tcPr>
            <w:tcW w:w="3145" w:type="pct"/>
            <w:gridSpan w:val="10"/>
            <w:vAlign w:val="bottom"/>
          </w:tcPr>
          <w:p w14:paraId="5E4A3B74" w14:textId="77777777" w:rsidR="003C7E89" w:rsidRDefault="003C7E89" w:rsidP="003E17E7">
            <w:pPr>
              <w:jc w:val="center"/>
            </w:pPr>
            <w:r>
              <w:rPr>
                <w:rFonts w:ascii="Times New Roman Baltic"/>
                <w:color w:val="000000"/>
                <w:sz w:val="16"/>
              </w:rPr>
              <w:t>(metin</w:t>
            </w:r>
            <w:r>
              <w:rPr>
                <w:rFonts w:ascii="Times New Roman Baltic"/>
                <w:color w:val="000000"/>
                <w:sz w:val="16"/>
              </w:rPr>
              <w:t>ė</w:t>
            </w:r>
            <w:r>
              <w:rPr>
                <w:rFonts w:ascii="Times New Roman Baltic"/>
                <w:color w:val="000000"/>
                <w:sz w:val="16"/>
              </w:rPr>
              <w:t>, ketvirtin</w:t>
            </w:r>
            <w:r>
              <w:rPr>
                <w:rFonts w:ascii="Times New Roman Baltic"/>
                <w:color w:val="000000"/>
                <w:sz w:val="16"/>
              </w:rPr>
              <w:t>ė</w:t>
            </w:r>
            <w:r>
              <w:rPr>
                <w:rFonts w:ascii="Times New Roman Baltic"/>
                <w:color w:val="000000"/>
                <w:sz w:val="16"/>
              </w:rPr>
              <w:t>)</w:t>
            </w:r>
          </w:p>
        </w:tc>
        <w:tc>
          <w:tcPr>
            <w:tcW w:w="1098" w:type="pct"/>
            <w:gridSpan w:val="2"/>
            <w:vAlign w:val="bottom"/>
          </w:tcPr>
          <w:p w14:paraId="60D7C594" w14:textId="77777777" w:rsidR="003C7E89" w:rsidRDefault="003C7E89" w:rsidP="003E17E7">
            <w:pPr>
              <w:jc w:val="both"/>
            </w:pPr>
          </w:p>
        </w:tc>
      </w:tr>
      <w:tr w:rsidR="003C7E89" w14:paraId="3E013B1C" w14:textId="77777777" w:rsidTr="00A64886">
        <w:trPr>
          <w:gridAfter w:val="1"/>
          <w:wAfter w:w="133" w:type="pct"/>
          <w:trHeight w:hRule="exact" w:val="423"/>
        </w:trPr>
        <w:tc>
          <w:tcPr>
            <w:tcW w:w="79" w:type="pct"/>
            <w:vAlign w:val="bottom"/>
          </w:tcPr>
          <w:p w14:paraId="7C4EF221" w14:textId="77777777" w:rsidR="003C7E89" w:rsidRDefault="003C7E89" w:rsidP="003E17E7">
            <w:pPr>
              <w:jc w:val="both"/>
            </w:pPr>
          </w:p>
        </w:tc>
        <w:tc>
          <w:tcPr>
            <w:tcW w:w="4788" w:type="pct"/>
            <w:gridSpan w:val="19"/>
            <w:vAlign w:val="center"/>
          </w:tcPr>
          <w:p w14:paraId="7BABE27B" w14:textId="77777777" w:rsidR="003C7E89" w:rsidRDefault="003C7E89" w:rsidP="003E17E7">
            <w:pPr>
              <w:jc w:val="center"/>
              <w:rPr>
                <w:rFonts w:ascii="Times New Roman Baltic"/>
                <w:b/>
                <w:color w:val="000000"/>
              </w:rPr>
            </w:pPr>
            <w:r>
              <w:rPr>
                <w:rFonts w:ascii="Times New Roman Baltic"/>
                <w:b/>
                <w:color w:val="000000"/>
              </w:rPr>
              <w:t>ATASKAITA</w:t>
            </w:r>
          </w:p>
          <w:p w14:paraId="0C1C8AB0" w14:textId="77777777" w:rsidR="003C7E89" w:rsidRDefault="003C7E89" w:rsidP="003E17E7">
            <w:pPr>
              <w:jc w:val="center"/>
            </w:pPr>
          </w:p>
        </w:tc>
      </w:tr>
      <w:tr w:rsidR="003C7E89" w14:paraId="47C73D4D" w14:textId="77777777" w:rsidTr="00A64886">
        <w:trPr>
          <w:gridAfter w:val="1"/>
          <w:wAfter w:w="133" w:type="pct"/>
          <w:trHeight w:hRule="exact" w:val="180"/>
        </w:trPr>
        <w:tc>
          <w:tcPr>
            <w:tcW w:w="79" w:type="pct"/>
            <w:vAlign w:val="bottom"/>
          </w:tcPr>
          <w:p w14:paraId="50456B5A" w14:textId="77777777" w:rsidR="003C7E89" w:rsidRDefault="003C7E89" w:rsidP="003E17E7">
            <w:pPr>
              <w:jc w:val="both"/>
            </w:pPr>
          </w:p>
        </w:tc>
        <w:tc>
          <w:tcPr>
            <w:tcW w:w="108" w:type="pct"/>
            <w:vAlign w:val="bottom"/>
          </w:tcPr>
          <w:p w14:paraId="12342ECB" w14:textId="77777777" w:rsidR="003C7E89" w:rsidRDefault="003C7E89" w:rsidP="003E17E7">
            <w:pPr>
              <w:jc w:val="both"/>
            </w:pPr>
          </w:p>
        </w:tc>
        <w:tc>
          <w:tcPr>
            <w:tcW w:w="125" w:type="pct"/>
            <w:vAlign w:val="bottom"/>
          </w:tcPr>
          <w:p w14:paraId="76F3E614" w14:textId="77777777" w:rsidR="003C7E89" w:rsidRDefault="003C7E89" w:rsidP="003E17E7">
            <w:pPr>
              <w:jc w:val="both"/>
            </w:pPr>
          </w:p>
        </w:tc>
        <w:tc>
          <w:tcPr>
            <w:tcW w:w="63" w:type="pct"/>
            <w:vAlign w:val="bottom"/>
          </w:tcPr>
          <w:p w14:paraId="05CE8049" w14:textId="77777777" w:rsidR="003C7E89" w:rsidRDefault="003C7E89" w:rsidP="003E17E7">
            <w:pPr>
              <w:jc w:val="both"/>
            </w:pPr>
          </w:p>
        </w:tc>
        <w:tc>
          <w:tcPr>
            <w:tcW w:w="32" w:type="pct"/>
            <w:gridSpan w:val="2"/>
            <w:vAlign w:val="bottom"/>
          </w:tcPr>
          <w:p w14:paraId="5E1C1D1A" w14:textId="77777777" w:rsidR="003C7E89" w:rsidRDefault="003C7E89" w:rsidP="003E17E7">
            <w:pPr>
              <w:jc w:val="both"/>
            </w:pPr>
          </w:p>
        </w:tc>
        <w:tc>
          <w:tcPr>
            <w:tcW w:w="218" w:type="pct"/>
            <w:gridSpan w:val="2"/>
            <w:vAlign w:val="bottom"/>
          </w:tcPr>
          <w:p w14:paraId="77954B34" w14:textId="77777777" w:rsidR="003C7E89" w:rsidRDefault="003C7E89" w:rsidP="003E17E7">
            <w:pPr>
              <w:jc w:val="center"/>
            </w:pPr>
          </w:p>
        </w:tc>
        <w:tc>
          <w:tcPr>
            <w:tcW w:w="1358" w:type="pct"/>
            <w:gridSpan w:val="2"/>
            <w:vAlign w:val="bottom"/>
          </w:tcPr>
          <w:p w14:paraId="35730526" w14:textId="77777777" w:rsidR="003C7E89" w:rsidRDefault="003C7E89" w:rsidP="003E17E7">
            <w:pPr>
              <w:jc w:val="both"/>
            </w:pPr>
          </w:p>
        </w:tc>
        <w:tc>
          <w:tcPr>
            <w:tcW w:w="264" w:type="pct"/>
            <w:gridSpan w:val="2"/>
            <w:vAlign w:val="bottom"/>
          </w:tcPr>
          <w:p w14:paraId="18995501" w14:textId="77777777" w:rsidR="003C7E89" w:rsidRDefault="003C7E89" w:rsidP="003E17E7">
            <w:pPr>
              <w:jc w:val="both"/>
            </w:pPr>
          </w:p>
        </w:tc>
        <w:tc>
          <w:tcPr>
            <w:tcW w:w="458" w:type="pct"/>
            <w:gridSpan w:val="2"/>
            <w:vAlign w:val="bottom"/>
          </w:tcPr>
          <w:p w14:paraId="4D5EC4CE" w14:textId="77777777" w:rsidR="003C7E89" w:rsidRDefault="003C7E89" w:rsidP="003E17E7">
            <w:pPr>
              <w:jc w:val="both"/>
            </w:pPr>
          </w:p>
        </w:tc>
        <w:tc>
          <w:tcPr>
            <w:tcW w:w="528" w:type="pct"/>
            <w:gridSpan w:val="2"/>
            <w:vAlign w:val="bottom"/>
          </w:tcPr>
          <w:p w14:paraId="47B0EA94" w14:textId="77777777" w:rsidR="003C7E89" w:rsidRDefault="003C7E89" w:rsidP="003E17E7">
            <w:pPr>
              <w:jc w:val="both"/>
            </w:pPr>
          </w:p>
        </w:tc>
        <w:tc>
          <w:tcPr>
            <w:tcW w:w="537" w:type="pct"/>
            <w:gridSpan w:val="2"/>
            <w:vAlign w:val="bottom"/>
          </w:tcPr>
          <w:p w14:paraId="6923FE23" w14:textId="77777777" w:rsidR="003C7E89" w:rsidRDefault="003C7E89" w:rsidP="003E17E7">
            <w:pPr>
              <w:jc w:val="both"/>
            </w:pPr>
          </w:p>
        </w:tc>
        <w:tc>
          <w:tcPr>
            <w:tcW w:w="1098" w:type="pct"/>
            <w:gridSpan w:val="2"/>
            <w:vAlign w:val="bottom"/>
          </w:tcPr>
          <w:p w14:paraId="24D984C5" w14:textId="77777777" w:rsidR="003C7E89" w:rsidRDefault="003C7E89" w:rsidP="003E17E7">
            <w:pPr>
              <w:jc w:val="both"/>
            </w:pPr>
          </w:p>
        </w:tc>
      </w:tr>
      <w:tr w:rsidR="003C7E89" w14:paraId="0D274538" w14:textId="77777777" w:rsidTr="00A64886">
        <w:trPr>
          <w:gridAfter w:val="1"/>
          <w:wAfter w:w="133" w:type="pct"/>
          <w:trHeight w:hRule="exact" w:val="200"/>
        </w:trPr>
        <w:tc>
          <w:tcPr>
            <w:tcW w:w="79" w:type="pct"/>
            <w:vAlign w:val="bottom"/>
          </w:tcPr>
          <w:p w14:paraId="4187949B" w14:textId="77777777" w:rsidR="003C7E89" w:rsidRDefault="003C7E89" w:rsidP="003E17E7">
            <w:pPr>
              <w:jc w:val="both"/>
            </w:pPr>
          </w:p>
        </w:tc>
        <w:tc>
          <w:tcPr>
            <w:tcW w:w="108" w:type="pct"/>
            <w:vAlign w:val="bottom"/>
          </w:tcPr>
          <w:p w14:paraId="095CCBCA" w14:textId="77777777" w:rsidR="003C7E89" w:rsidRDefault="003C7E89" w:rsidP="003E17E7">
            <w:pPr>
              <w:jc w:val="both"/>
            </w:pPr>
          </w:p>
        </w:tc>
        <w:tc>
          <w:tcPr>
            <w:tcW w:w="125" w:type="pct"/>
            <w:vAlign w:val="bottom"/>
          </w:tcPr>
          <w:p w14:paraId="4802B0D1" w14:textId="77777777" w:rsidR="003C7E89" w:rsidRDefault="003C7E89" w:rsidP="003E17E7">
            <w:pPr>
              <w:jc w:val="both"/>
            </w:pPr>
          </w:p>
        </w:tc>
        <w:tc>
          <w:tcPr>
            <w:tcW w:w="63" w:type="pct"/>
            <w:vAlign w:val="bottom"/>
          </w:tcPr>
          <w:p w14:paraId="2A4610C1" w14:textId="77777777" w:rsidR="003C7E89" w:rsidRDefault="003C7E89" w:rsidP="003E17E7">
            <w:pPr>
              <w:jc w:val="both"/>
            </w:pPr>
          </w:p>
        </w:tc>
        <w:tc>
          <w:tcPr>
            <w:tcW w:w="32" w:type="pct"/>
            <w:gridSpan w:val="2"/>
            <w:vAlign w:val="bottom"/>
          </w:tcPr>
          <w:p w14:paraId="5CFD72E2" w14:textId="77777777" w:rsidR="003C7E89" w:rsidRDefault="003C7E89" w:rsidP="003E17E7">
            <w:pPr>
              <w:jc w:val="both"/>
            </w:pPr>
          </w:p>
        </w:tc>
        <w:tc>
          <w:tcPr>
            <w:tcW w:w="218" w:type="pct"/>
            <w:gridSpan w:val="2"/>
            <w:vAlign w:val="bottom"/>
          </w:tcPr>
          <w:p w14:paraId="022D3FD7" w14:textId="77777777" w:rsidR="003C7E89" w:rsidRDefault="003C7E89" w:rsidP="003E17E7">
            <w:pPr>
              <w:jc w:val="center"/>
            </w:pPr>
          </w:p>
        </w:tc>
        <w:tc>
          <w:tcPr>
            <w:tcW w:w="3145" w:type="pct"/>
            <w:gridSpan w:val="10"/>
            <w:tcBorders>
              <w:bottom w:val="single" w:sz="4" w:space="0" w:color="auto"/>
            </w:tcBorders>
            <w:vAlign w:val="bottom"/>
          </w:tcPr>
          <w:p w14:paraId="1CF6D8A0" w14:textId="629EC94B" w:rsidR="003C7E89" w:rsidRDefault="003C7E89" w:rsidP="003E17E7">
            <w:pPr>
              <w:jc w:val="center"/>
            </w:pPr>
            <w:r>
              <w:rPr>
                <w:rFonts w:ascii="Times New Roman Baltic"/>
                <w:color w:val="000000"/>
                <w:sz w:val="20"/>
              </w:rPr>
              <w:t>202</w:t>
            </w:r>
            <w:r w:rsidR="001B48B1">
              <w:rPr>
                <w:rFonts w:ascii="Times New Roman Baltic"/>
                <w:color w:val="000000"/>
                <w:sz w:val="20"/>
              </w:rPr>
              <w:t>6</w:t>
            </w:r>
            <w:r>
              <w:rPr>
                <w:rFonts w:ascii="Times New Roman Baltic"/>
                <w:color w:val="000000"/>
                <w:sz w:val="20"/>
              </w:rPr>
              <w:t>-              Nr.________________</w:t>
            </w:r>
          </w:p>
        </w:tc>
        <w:tc>
          <w:tcPr>
            <w:tcW w:w="1098" w:type="pct"/>
            <w:gridSpan w:val="2"/>
            <w:vAlign w:val="bottom"/>
          </w:tcPr>
          <w:p w14:paraId="44E12A79" w14:textId="77777777" w:rsidR="003C7E89" w:rsidRDefault="003C7E89" w:rsidP="003E17E7">
            <w:pPr>
              <w:jc w:val="both"/>
            </w:pPr>
          </w:p>
        </w:tc>
      </w:tr>
      <w:tr w:rsidR="003C7E89" w14:paraId="3509048E" w14:textId="77777777" w:rsidTr="00A64886">
        <w:trPr>
          <w:gridAfter w:val="1"/>
          <w:wAfter w:w="133" w:type="pct"/>
          <w:trHeight w:hRule="exact" w:val="180"/>
        </w:trPr>
        <w:tc>
          <w:tcPr>
            <w:tcW w:w="79" w:type="pct"/>
            <w:vAlign w:val="bottom"/>
          </w:tcPr>
          <w:p w14:paraId="36971FFB" w14:textId="77777777" w:rsidR="003C7E89" w:rsidRDefault="003C7E89" w:rsidP="003E17E7">
            <w:pPr>
              <w:jc w:val="both"/>
            </w:pPr>
          </w:p>
        </w:tc>
        <w:tc>
          <w:tcPr>
            <w:tcW w:w="108" w:type="pct"/>
            <w:vAlign w:val="bottom"/>
          </w:tcPr>
          <w:p w14:paraId="5EB2A138" w14:textId="77777777" w:rsidR="003C7E89" w:rsidRDefault="003C7E89" w:rsidP="003E17E7">
            <w:pPr>
              <w:jc w:val="both"/>
            </w:pPr>
          </w:p>
        </w:tc>
        <w:tc>
          <w:tcPr>
            <w:tcW w:w="125" w:type="pct"/>
            <w:vAlign w:val="bottom"/>
          </w:tcPr>
          <w:p w14:paraId="05DFD4AA" w14:textId="77777777" w:rsidR="003C7E89" w:rsidRDefault="003C7E89" w:rsidP="003E17E7">
            <w:pPr>
              <w:jc w:val="both"/>
            </w:pPr>
          </w:p>
        </w:tc>
        <w:tc>
          <w:tcPr>
            <w:tcW w:w="63" w:type="pct"/>
            <w:vAlign w:val="bottom"/>
          </w:tcPr>
          <w:p w14:paraId="76EE1FC6" w14:textId="77777777" w:rsidR="003C7E89" w:rsidRDefault="003C7E89" w:rsidP="003E17E7">
            <w:pPr>
              <w:jc w:val="both"/>
            </w:pPr>
          </w:p>
        </w:tc>
        <w:tc>
          <w:tcPr>
            <w:tcW w:w="32" w:type="pct"/>
            <w:gridSpan w:val="2"/>
            <w:vAlign w:val="bottom"/>
          </w:tcPr>
          <w:p w14:paraId="2845DA9A" w14:textId="77777777" w:rsidR="003C7E89" w:rsidRDefault="003C7E89" w:rsidP="003E17E7">
            <w:pPr>
              <w:jc w:val="both"/>
            </w:pPr>
          </w:p>
        </w:tc>
        <w:tc>
          <w:tcPr>
            <w:tcW w:w="218" w:type="pct"/>
            <w:gridSpan w:val="2"/>
            <w:vAlign w:val="bottom"/>
          </w:tcPr>
          <w:p w14:paraId="1AE02089" w14:textId="77777777" w:rsidR="003C7E89" w:rsidRDefault="003C7E89" w:rsidP="003E17E7">
            <w:pPr>
              <w:jc w:val="center"/>
            </w:pPr>
          </w:p>
        </w:tc>
        <w:tc>
          <w:tcPr>
            <w:tcW w:w="3145" w:type="pct"/>
            <w:gridSpan w:val="10"/>
            <w:tcBorders>
              <w:top w:val="single" w:sz="4" w:space="0" w:color="auto"/>
            </w:tcBorders>
            <w:vAlign w:val="bottom"/>
          </w:tcPr>
          <w:p w14:paraId="234CF266" w14:textId="77777777" w:rsidR="003C7E89" w:rsidRDefault="003C7E89" w:rsidP="003E17E7">
            <w:pPr>
              <w:jc w:val="both"/>
            </w:pPr>
            <w:r>
              <w:rPr>
                <w:rFonts w:ascii="Times New Roman Baltic"/>
                <w:color w:val="000000"/>
                <w:sz w:val="16"/>
              </w:rPr>
              <w:t>(data)</w:t>
            </w:r>
          </w:p>
        </w:tc>
        <w:tc>
          <w:tcPr>
            <w:tcW w:w="1098" w:type="pct"/>
            <w:gridSpan w:val="2"/>
            <w:vAlign w:val="bottom"/>
          </w:tcPr>
          <w:p w14:paraId="59FC0998" w14:textId="77777777" w:rsidR="003C7E89" w:rsidRDefault="003C7E89" w:rsidP="003E17E7">
            <w:pPr>
              <w:jc w:val="both"/>
            </w:pPr>
          </w:p>
        </w:tc>
      </w:tr>
      <w:tr w:rsidR="003C7E89" w14:paraId="094C31A1" w14:textId="77777777" w:rsidTr="00A64886">
        <w:trPr>
          <w:gridAfter w:val="1"/>
          <w:wAfter w:w="133" w:type="pct"/>
          <w:trHeight w:hRule="exact" w:val="180"/>
        </w:trPr>
        <w:tc>
          <w:tcPr>
            <w:tcW w:w="79" w:type="pct"/>
            <w:vAlign w:val="bottom"/>
          </w:tcPr>
          <w:p w14:paraId="36008A7D" w14:textId="77777777" w:rsidR="003C7E89" w:rsidRDefault="003C7E89" w:rsidP="003E17E7">
            <w:pPr>
              <w:jc w:val="both"/>
            </w:pPr>
          </w:p>
        </w:tc>
        <w:tc>
          <w:tcPr>
            <w:tcW w:w="108" w:type="pct"/>
            <w:vAlign w:val="bottom"/>
          </w:tcPr>
          <w:p w14:paraId="4DCD9B27" w14:textId="77777777" w:rsidR="003C7E89" w:rsidRDefault="003C7E89" w:rsidP="003E17E7">
            <w:pPr>
              <w:jc w:val="both"/>
            </w:pPr>
          </w:p>
        </w:tc>
        <w:tc>
          <w:tcPr>
            <w:tcW w:w="125" w:type="pct"/>
            <w:vAlign w:val="bottom"/>
          </w:tcPr>
          <w:p w14:paraId="63C5F46B" w14:textId="77777777" w:rsidR="003C7E89" w:rsidRDefault="003C7E89" w:rsidP="003E17E7">
            <w:pPr>
              <w:jc w:val="both"/>
            </w:pPr>
          </w:p>
        </w:tc>
        <w:tc>
          <w:tcPr>
            <w:tcW w:w="63" w:type="pct"/>
            <w:vAlign w:val="bottom"/>
          </w:tcPr>
          <w:p w14:paraId="3C3E9120" w14:textId="77777777" w:rsidR="003C7E89" w:rsidRDefault="003C7E89" w:rsidP="003E17E7">
            <w:pPr>
              <w:jc w:val="both"/>
            </w:pPr>
          </w:p>
        </w:tc>
        <w:tc>
          <w:tcPr>
            <w:tcW w:w="32" w:type="pct"/>
            <w:gridSpan w:val="2"/>
            <w:vAlign w:val="bottom"/>
          </w:tcPr>
          <w:p w14:paraId="475253D0" w14:textId="77777777" w:rsidR="003C7E89" w:rsidRDefault="003C7E89" w:rsidP="003E17E7">
            <w:pPr>
              <w:jc w:val="both"/>
            </w:pPr>
          </w:p>
        </w:tc>
        <w:tc>
          <w:tcPr>
            <w:tcW w:w="218" w:type="pct"/>
            <w:gridSpan w:val="2"/>
            <w:vAlign w:val="bottom"/>
          </w:tcPr>
          <w:p w14:paraId="3C662E93" w14:textId="77777777" w:rsidR="003C7E89" w:rsidRDefault="003C7E89" w:rsidP="003E17E7">
            <w:pPr>
              <w:jc w:val="center"/>
            </w:pPr>
          </w:p>
        </w:tc>
        <w:tc>
          <w:tcPr>
            <w:tcW w:w="1358" w:type="pct"/>
            <w:gridSpan w:val="2"/>
            <w:vAlign w:val="bottom"/>
          </w:tcPr>
          <w:p w14:paraId="37159957" w14:textId="77777777" w:rsidR="003C7E89" w:rsidRDefault="003C7E89" w:rsidP="003E17E7">
            <w:pPr>
              <w:jc w:val="both"/>
            </w:pPr>
          </w:p>
        </w:tc>
        <w:tc>
          <w:tcPr>
            <w:tcW w:w="264" w:type="pct"/>
            <w:gridSpan w:val="2"/>
            <w:vAlign w:val="bottom"/>
          </w:tcPr>
          <w:p w14:paraId="52A87393" w14:textId="77777777" w:rsidR="003C7E89" w:rsidRDefault="003C7E89" w:rsidP="003E17E7">
            <w:pPr>
              <w:jc w:val="both"/>
            </w:pPr>
          </w:p>
        </w:tc>
        <w:tc>
          <w:tcPr>
            <w:tcW w:w="458" w:type="pct"/>
            <w:gridSpan w:val="2"/>
            <w:vAlign w:val="bottom"/>
          </w:tcPr>
          <w:p w14:paraId="2366A77F" w14:textId="77777777" w:rsidR="003C7E89" w:rsidRDefault="003C7E89" w:rsidP="003E17E7">
            <w:pPr>
              <w:jc w:val="both"/>
            </w:pPr>
          </w:p>
        </w:tc>
        <w:tc>
          <w:tcPr>
            <w:tcW w:w="528" w:type="pct"/>
            <w:gridSpan w:val="2"/>
            <w:vAlign w:val="bottom"/>
          </w:tcPr>
          <w:p w14:paraId="3434657D" w14:textId="77777777" w:rsidR="003C7E89" w:rsidRDefault="003C7E89" w:rsidP="003E17E7">
            <w:pPr>
              <w:jc w:val="both"/>
            </w:pPr>
          </w:p>
        </w:tc>
        <w:tc>
          <w:tcPr>
            <w:tcW w:w="537" w:type="pct"/>
            <w:gridSpan w:val="2"/>
            <w:vAlign w:val="bottom"/>
          </w:tcPr>
          <w:p w14:paraId="592648A5" w14:textId="77777777" w:rsidR="003C7E89" w:rsidRDefault="003C7E89" w:rsidP="003E17E7">
            <w:pPr>
              <w:jc w:val="both"/>
            </w:pPr>
          </w:p>
        </w:tc>
        <w:tc>
          <w:tcPr>
            <w:tcW w:w="1098" w:type="pct"/>
            <w:gridSpan w:val="2"/>
            <w:vAlign w:val="bottom"/>
          </w:tcPr>
          <w:p w14:paraId="2CBDD2C9" w14:textId="77777777" w:rsidR="003C7E89" w:rsidRDefault="003C7E89" w:rsidP="003E17E7">
            <w:pPr>
              <w:jc w:val="both"/>
            </w:pPr>
          </w:p>
        </w:tc>
      </w:tr>
      <w:tr w:rsidR="003C7E89" w14:paraId="5FBE3123" w14:textId="77777777" w:rsidTr="00A64886">
        <w:trPr>
          <w:gridAfter w:val="1"/>
          <w:wAfter w:w="133" w:type="pct"/>
          <w:trHeight w:hRule="exact" w:val="240"/>
        </w:trPr>
        <w:tc>
          <w:tcPr>
            <w:tcW w:w="79" w:type="pct"/>
            <w:vAlign w:val="bottom"/>
          </w:tcPr>
          <w:p w14:paraId="4B18A157" w14:textId="77777777" w:rsidR="003C7E89" w:rsidRDefault="003C7E89" w:rsidP="003E17E7">
            <w:pPr>
              <w:jc w:val="both"/>
            </w:pPr>
          </w:p>
        </w:tc>
        <w:tc>
          <w:tcPr>
            <w:tcW w:w="108" w:type="pct"/>
            <w:vAlign w:val="bottom"/>
          </w:tcPr>
          <w:p w14:paraId="0AF254C2" w14:textId="77777777" w:rsidR="003C7E89" w:rsidRDefault="003C7E89" w:rsidP="003E17E7">
            <w:pPr>
              <w:jc w:val="both"/>
            </w:pPr>
          </w:p>
        </w:tc>
        <w:tc>
          <w:tcPr>
            <w:tcW w:w="125" w:type="pct"/>
            <w:vAlign w:val="bottom"/>
          </w:tcPr>
          <w:p w14:paraId="0DAA5B44" w14:textId="77777777" w:rsidR="003C7E89" w:rsidRDefault="003C7E89" w:rsidP="003E17E7">
            <w:pPr>
              <w:jc w:val="both"/>
            </w:pPr>
          </w:p>
        </w:tc>
        <w:tc>
          <w:tcPr>
            <w:tcW w:w="63" w:type="pct"/>
            <w:vAlign w:val="bottom"/>
          </w:tcPr>
          <w:p w14:paraId="5B7BE970" w14:textId="77777777" w:rsidR="003C7E89" w:rsidRDefault="003C7E89" w:rsidP="003E17E7">
            <w:pPr>
              <w:jc w:val="both"/>
            </w:pPr>
          </w:p>
        </w:tc>
        <w:tc>
          <w:tcPr>
            <w:tcW w:w="3395" w:type="pct"/>
            <w:gridSpan w:val="14"/>
            <w:vAlign w:val="bottom"/>
          </w:tcPr>
          <w:p w14:paraId="3BB74E32" w14:textId="77777777" w:rsidR="003C7E89" w:rsidRDefault="003C7E89" w:rsidP="003E17E7">
            <w:pPr>
              <w:jc w:val="center"/>
            </w:pPr>
            <w:r>
              <w:rPr>
                <w:color w:val="000000"/>
              </w:rPr>
              <w:t>Konkurencingo žemės ūkio ir kaimiškų vietovių vystymo programa</w:t>
            </w:r>
          </w:p>
        </w:tc>
        <w:tc>
          <w:tcPr>
            <w:tcW w:w="1098" w:type="pct"/>
            <w:gridSpan w:val="2"/>
            <w:vAlign w:val="bottom"/>
          </w:tcPr>
          <w:p w14:paraId="023FAC35" w14:textId="77777777" w:rsidR="003C7E89" w:rsidRDefault="003C7E89" w:rsidP="003E17E7">
            <w:pPr>
              <w:jc w:val="both"/>
            </w:pPr>
          </w:p>
        </w:tc>
      </w:tr>
      <w:tr w:rsidR="003C7E89" w14:paraId="4907FBC2" w14:textId="77777777" w:rsidTr="00A64886">
        <w:trPr>
          <w:gridAfter w:val="1"/>
          <w:wAfter w:w="133" w:type="pct"/>
          <w:trHeight w:hRule="exact" w:val="180"/>
        </w:trPr>
        <w:tc>
          <w:tcPr>
            <w:tcW w:w="4867" w:type="pct"/>
            <w:gridSpan w:val="20"/>
            <w:vAlign w:val="center"/>
          </w:tcPr>
          <w:p w14:paraId="1E6FFB4A" w14:textId="77777777" w:rsidR="003C7E89" w:rsidRDefault="003C7E89" w:rsidP="003E17E7">
            <w:pPr>
              <w:jc w:val="center"/>
            </w:pPr>
            <w:r>
              <w:rPr>
                <w:rFonts w:ascii="Times New Roman Baltic"/>
                <w:color w:val="000000"/>
                <w:sz w:val="16"/>
              </w:rPr>
              <w:t>(programos pavadinimas)</w:t>
            </w:r>
          </w:p>
        </w:tc>
      </w:tr>
      <w:tr w:rsidR="003C7E89" w14:paraId="173C3702" w14:textId="77777777" w:rsidTr="00A64886">
        <w:trPr>
          <w:gridAfter w:val="1"/>
          <w:wAfter w:w="133" w:type="pct"/>
          <w:trHeight w:hRule="exact" w:val="180"/>
        </w:trPr>
        <w:tc>
          <w:tcPr>
            <w:tcW w:w="79" w:type="pct"/>
            <w:vAlign w:val="bottom"/>
          </w:tcPr>
          <w:p w14:paraId="52520BF4" w14:textId="77777777" w:rsidR="003C7E89" w:rsidRDefault="003C7E89" w:rsidP="003E17E7">
            <w:pPr>
              <w:jc w:val="both"/>
            </w:pPr>
          </w:p>
        </w:tc>
        <w:tc>
          <w:tcPr>
            <w:tcW w:w="108" w:type="pct"/>
            <w:vAlign w:val="bottom"/>
          </w:tcPr>
          <w:p w14:paraId="30A17E9C" w14:textId="77777777" w:rsidR="003C7E89" w:rsidRDefault="003C7E89" w:rsidP="003E17E7">
            <w:pPr>
              <w:jc w:val="both"/>
            </w:pPr>
          </w:p>
        </w:tc>
        <w:tc>
          <w:tcPr>
            <w:tcW w:w="125" w:type="pct"/>
            <w:vAlign w:val="bottom"/>
          </w:tcPr>
          <w:p w14:paraId="3E8300E3" w14:textId="77777777" w:rsidR="003C7E89" w:rsidRDefault="003C7E89" w:rsidP="003E17E7">
            <w:pPr>
              <w:jc w:val="both"/>
            </w:pPr>
          </w:p>
        </w:tc>
        <w:tc>
          <w:tcPr>
            <w:tcW w:w="63" w:type="pct"/>
            <w:vAlign w:val="bottom"/>
          </w:tcPr>
          <w:p w14:paraId="42C5D29D" w14:textId="77777777" w:rsidR="003C7E89" w:rsidRDefault="003C7E89" w:rsidP="003E17E7">
            <w:pPr>
              <w:jc w:val="both"/>
            </w:pPr>
          </w:p>
        </w:tc>
        <w:tc>
          <w:tcPr>
            <w:tcW w:w="32" w:type="pct"/>
            <w:gridSpan w:val="2"/>
            <w:vAlign w:val="bottom"/>
          </w:tcPr>
          <w:p w14:paraId="3A2DBC2F" w14:textId="77777777" w:rsidR="003C7E89" w:rsidRDefault="003C7E89" w:rsidP="003E17E7">
            <w:pPr>
              <w:jc w:val="both"/>
            </w:pPr>
          </w:p>
        </w:tc>
        <w:tc>
          <w:tcPr>
            <w:tcW w:w="218" w:type="pct"/>
            <w:gridSpan w:val="2"/>
            <w:vAlign w:val="bottom"/>
          </w:tcPr>
          <w:p w14:paraId="0799272D" w14:textId="77777777" w:rsidR="003C7E89" w:rsidRDefault="003C7E89" w:rsidP="003E17E7">
            <w:pPr>
              <w:jc w:val="both"/>
            </w:pPr>
          </w:p>
        </w:tc>
        <w:tc>
          <w:tcPr>
            <w:tcW w:w="1358" w:type="pct"/>
            <w:gridSpan w:val="2"/>
            <w:vAlign w:val="bottom"/>
          </w:tcPr>
          <w:p w14:paraId="1980A37F" w14:textId="77777777" w:rsidR="003C7E89" w:rsidRDefault="003C7E89" w:rsidP="003E17E7">
            <w:pPr>
              <w:jc w:val="both"/>
            </w:pPr>
          </w:p>
        </w:tc>
        <w:tc>
          <w:tcPr>
            <w:tcW w:w="264" w:type="pct"/>
            <w:gridSpan w:val="2"/>
            <w:vAlign w:val="bottom"/>
          </w:tcPr>
          <w:p w14:paraId="770CF0D0" w14:textId="77777777" w:rsidR="003C7E89" w:rsidRDefault="003C7E89" w:rsidP="003E17E7">
            <w:pPr>
              <w:jc w:val="both"/>
            </w:pPr>
          </w:p>
        </w:tc>
        <w:tc>
          <w:tcPr>
            <w:tcW w:w="458" w:type="pct"/>
            <w:gridSpan w:val="2"/>
            <w:vAlign w:val="bottom"/>
          </w:tcPr>
          <w:p w14:paraId="467F45D0" w14:textId="77777777" w:rsidR="003C7E89" w:rsidRDefault="003C7E89" w:rsidP="003E17E7">
            <w:pPr>
              <w:jc w:val="both"/>
            </w:pPr>
          </w:p>
        </w:tc>
        <w:tc>
          <w:tcPr>
            <w:tcW w:w="528" w:type="pct"/>
            <w:gridSpan w:val="2"/>
            <w:vAlign w:val="center"/>
          </w:tcPr>
          <w:p w14:paraId="1BA605EB" w14:textId="77777777" w:rsidR="003C7E89" w:rsidRDefault="003C7E89" w:rsidP="003E17E7"/>
        </w:tc>
        <w:tc>
          <w:tcPr>
            <w:tcW w:w="537" w:type="pct"/>
            <w:gridSpan w:val="2"/>
            <w:vAlign w:val="bottom"/>
          </w:tcPr>
          <w:p w14:paraId="4B3DDB8B" w14:textId="77777777" w:rsidR="003C7E89" w:rsidRDefault="003C7E89" w:rsidP="003E17E7">
            <w:pPr>
              <w:jc w:val="both"/>
            </w:pPr>
          </w:p>
        </w:tc>
        <w:tc>
          <w:tcPr>
            <w:tcW w:w="1098" w:type="pct"/>
            <w:gridSpan w:val="2"/>
            <w:vAlign w:val="bottom"/>
          </w:tcPr>
          <w:p w14:paraId="1F1C2ECD" w14:textId="77777777" w:rsidR="003C7E89" w:rsidRDefault="003C7E89" w:rsidP="003E17E7">
            <w:pPr>
              <w:jc w:val="center"/>
            </w:pPr>
            <w:r>
              <w:rPr>
                <w:color w:val="000000"/>
                <w:sz w:val="16"/>
              </w:rPr>
              <w:t>Kodas</w:t>
            </w:r>
          </w:p>
        </w:tc>
      </w:tr>
      <w:tr w:rsidR="003C7E89" w14:paraId="717462F8" w14:textId="77777777" w:rsidTr="00A64886">
        <w:trPr>
          <w:gridAfter w:val="1"/>
          <w:wAfter w:w="133" w:type="pct"/>
          <w:trHeight w:hRule="exact" w:val="180"/>
        </w:trPr>
        <w:tc>
          <w:tcPr>
            <w:tcW w:w="79" w:type="pct"/>
            <w:vAlign w:val="bottom"/>
          </w:tcPr>
          <w:p w14:paraId="7C16F49B" w14:textId="77777777" w:rsidR="003C7E89" w:rsidRDefault="003C7E89" w:rsidP="003E17E7">
            <w:pPr>
              <w:jc w:val="both"/>
            </w:pPr>
          </w:p>
        </w:tc>
        <w:tc>
          <w:tcPr>
            <w:tcW w:w="108" w:type="pct"/>
            <w:vAlign w:val="bottom"/>
          </w:tcPr>
          <w:p w14:paraId="17B2D6F2" w14:textId="77777777" w:rsidR="003C7E89" w:rsidRDefault="003C7E89" w:rsidP="003E17E7">
            <w:pPr>
              <w:jc w:val="both"/>
            </w:pPr>
          </w:p>
        </w:tc>
        <w:tc>
          <w:tcPr>
            <w:tcW w:w="125" w:type="pct"/>
            <w:vAlign w:val="bottom"/>
          </w:tcPr>
          <w:p w14:paraId="42ECC679" w14:textId="77777777" w:rsidR="003C7E89" w:rsidRDefault="003C7E89" w:rsidP="003E17E7">
            <w:pPr>
              <w:jc w:val="both"/>
            </w:pPr>
          </w:p>
        </w:tc>
        <w:tc>
          <w:tcPr>
            <w:tcW w:w="63" w:type="pct"/>
            <w:vAlign w:val="bottom"/>
          </w:tcPr>
          <w:p w14:paraId="1086F184" w14:textId="77777777" w:rsidR="003C7E89" w:rsidRDefault="003C7E89" w:rsidP="003E17E7">
            <w:pPr>
              <w:jc w:val="both"/>
            </w:pPr>
          </w:p>
        </w:tc>
        <w:tc>
          <w:tcPr>
            <w:tcW w:w="32" w:type="pct"/>
            <w:gridSpan w:val="2"/>
            <w:vAlign w:val="bottom"/>
          </w:tcPr>
          <w:p w14:paraId="23EC1B76" w14:textId="77777777" w:rsidR="003C7E89" w:rsidRDefault="003C7E89" w:rsidP="003E17E7">
            <w:pPr>
              <w:jc w:val="both"/>
            </w:pPr>
          </w:p>
        </w:tc>
        <w:tc>
          <w:tcPr>
            <w:tcW w:w="218" w:type="pct"/>
            <w:gridSpan w:val="2"/>
            <w:vAlign w:val="bottom"/>
          </w:tcPr>
          <w:p w14:paraId="33E654C9" w14:textId="77777777" w:rsidR="003C7E89" w:rsidRDefault="003C7E89" w:rsidP="003E17E7">
            <w:pPr>
              <w:jc w:val="both"/>
            </w:pPr>
          </w:p>
        </w:tc>
        <w:tc>
          <w:tcPr>
            <w:tcW w:w="1358" w:type="pct"/>
            <w:gridSpan w:val="2"/>
            <w:vAlign w:val="bottom"/>
          </w:tcPr>
          <w:p w14:paraId="264F7179" w14:textId="77777777" w:rsidR="003C7E89" w:rsidRDefault="003C7E89" w:rsidP="003E17E7">
            <w:pPr>
              <w:jc w:val="both"/>
            </w:pPr>
          </w:p>
        </w:tc>
        <w:tc>
          <w:tcPr>
            <w:tcW w:w="264" w:type="pct"/>
            <w:gridSpan w:val="2"/>
            <w:vAlign w:val="bottom"/>
          </w:tcPr>
          <w:p w14:paraId="50C0E940" w14:textId="77777777" w:rsidR="003C7E89" w:rsidRDefault="003C7E89" w:rsidP="003E17E7">
            <w:pPr>
              <w:jc w:val="both"/>
            </w:pPr>
          </w:p>
        </w:tc>
        <w:tc>
          <w:tcPr>
            <w:tcW w:w="458" w:type="pct"/>
            <w:gridSpan w:val="2"/>
            <w:vAlign w:val="bottom"/>
          </w:tcPr>
          <w:p w14:paraId="13C1223B" w14:textId="77777777" w:rsidR="003C7E89" w:rsidRDefault="003C7E89" w:rsidP="003E17E7">
            <w:pPr>
              <w:jc w:val="both"/>
            </w:pPr>
          </w:p>
        </w:tc>
        <w:tc>
          <w:tcPr>
            <w:tcW w:w="1065" w:type="pct"/>
            <w:gridSpan w:val="4"/>
            <w:vAlign w:val="bottom"/>
          </w:tcPr>
          <w:p w14:paraId="734AED13" w14:textId="77777777" w:rsidR="003C7E89" w:rsidRDefault="003C7E89" w:rsidP="003E17E7">
            <w:r>
              <w:rPr>
                <w:rFonts w:ascii="Times New Roman Baltic"/>
                <w:color w:val="000000"/>
                <w:sz w:val="16"/>
              </w:rPr>
              <w:t>Ministerijos / Savivaldyb</w:t>
            </w:r>
            <w:r>
              <w:rPr>
                <w:rFonts w:ascii="Times New Roman Baltic"/>
                <w:color w:val="000000"/>
                <w:sz w:val="16"/>
              </w:rPr>
              <w:t>ė</w:t>
            </w:r>
            <w:r>
              <w:rPr>
                <w:rFonts w:ascii="Times New Roman Baltic"/>
                <w:color w:val="000000"/>
                <w:sz w:val="16"/>
              </w:rPr>
              <w:t>s</w:t>
            </w:r>
          </w:p>
        </w:tc>
        <w:tc>
          <w:tcPr>
            <w:tcW w:w="1098" w:type="pct"/>
            <w:gridSpan w:val="2"/>
            <w:tcBorders>
              <w:top w:val="single" w:sz="4" w:space="0" w:color="000000"/>
              <w:left w:val="single" w:sz="4" w:space="0" w:color="000000"/>
              <w:bottom w:val="single" w:sz="4" w:space="0" w:color="000000"/>
              <w:right w:val="single" w:sz="4" w:space="0" w:color="000000"/>
            </w:tcBorders>
            <w:vAlign w:val="bottom"/>
          </w:tcPr>
          <w:p w14:paraId="1C75E239" w14:textId="77777777" w:rsidR="003C7E89" w:rsidRDefault="003C7E89" w:rsidP="003E17E7">
            <w:pPr>
              <w:jc w:val="both"/>
            </w:pPr>
          </w:p>
        </w:tc>
      </w:tr>
      <w:tr w:rsidR="003C7E89" w14:paraId="1179023C" w14:textId="77777777" w:rsidTr="00A64886">
        <w:trPr>
          <w:gridAfter w:val="1"/>
          <w:wAfter w:w="133" w:type="pct"/>
          <w:trHeight w:hRule="exact" w:val="180"/>
        </w:trPr>
        <w:tc>
          <w:tcPr>
            <w:tcW w:w="79" w:type="pct"/>
            <w:vAlign w:val="bottom"/>
          </w:tcPr>
          <w:p w14:paraId="1905C220" w14:textId="77777777" w:rsidR="003C7E89" w:rsidRDefault="003C7E89" w:rsidP="003E17E7">
            <w:pPr>
              <w:jc w:val="both"/>
            </w:pPr>
          </w:p>
        </w:tc>
        <w:tc>
          <w:tcPr>
            <w:tcW w:w="108" w:type="pct"/>
            <w:vAlign w:val="bottom"/>
          </w:tcPr>
          <w:p w14:paraId="0CF50D2F" w14:textId="77777777" w:rsidR="003C7E89" w:rsidRDefault="003C7E89" w:rsidP="003E17E7">
            <w:pPr>
              <w:jc w:val="both"/>
            </w:pPr>
          </w:p>
        </w:tc>
        <w:tc>
          <w:tcPr>
            <w:tcW w:w="125" w:type="pct"/>
            <w:vAlign w:val="bottom"/>
          </w:tcPr>
          <w:p w14:paraId="30078976" w14:textId="77777777" w:rsidR="003C7E89" w:rsidRDefault="003C7E89" w:rsidP="003E17E7">
            <w:pPr>
              <w:jc w:val="both"/>
            </w:pPr>
          </w:p>
        </w:tc>
        <w:tc>
          <w:tcPr>
            <w:tcW w:w="63" w:type="pct"/>
            <w:vAlign w:val="bottom"/>
          </w:tcPr>
          <w:p w14:paraId="2C312EFD" w14:textId="77777777" w:rsidR="003C7E89" w:rsidRDefault="003C7E89" w:rsidP="003E17E7">
            <w:pPr>
              <w:jc w:val="both"/>
            </w:pPr>
          </w:p>
        </w:tc>
        <w:tc>
          <w:tcPr>
            <w:tcW w:w="32" w:type="pct"/>
            <w:gridSpan w:val="2"/>
            <w:vAlign w:val="bottom"/>
          </w:tcPr>
          <w:p w14:paraId="75E45F72" w14:textId="77777777" w:rsidR="003C7E89" w:rsidRDefault="003C7E89" w:rsidP="003E17E7">
            <w:pPr>
              <w:jc w:val="both"/>
            </w:pPr>
          </w:p>
        </w:tc>
        <w:tc>
          <w:tcPr>
            <w:tcW w:w="218" w:type="pct"/>
            <w:gridSpan w:val="2"/>
            <w:vAlign w:val="bottom"/>
          </w:tcPr>
          <w:p w14:paraId="552E99D0" w14:textId="77777777" w:rsidR="003C7E89" w:rsidRDefault="003C7E89" w:rsidP="003E17E7">
            <w:pPr>
              <w:jc w:val="center"/>
            </w:pPr>
          </w:p>
        </w:tc>
        <w:tc>
          <w:tcPr>
            <w:tcW w:w="1358" w:type="pct"/>
            <w:gridSpan w:val="2"/>
            <w:vAlign w:val="bottom"/>
          </w:tcPr>
          <w:p w14:paraId="77CFB513" w14:textId="77777777" w:rsidR="003C7E89" w:rsidRDefault="003C7E89" w:rsidP="003E17E7">
            <w:pPr>
              <w:jc w:val="both"/>
            </w:pPr>
          </w:p>
        </w:tc>
        <w:tc>
          <w:tcPr>
            <w:tcW w:w="264" w:type="pct"/>
            <w:gridSpan w:val="2"/>
            <w:vAlign w:val="bottom"/>
          </w:tcPr>
          <w:p w14:paraId="7662850C" w14:textId="77777777" w:rsidR="003C7E89" w:rsidRDefault="003C7E89" w:rsidP="003E17E7">
            <w:pPr>
              <w:jc w:val="both"/>
            </w:pPr>
          </w:p>
        </w:tc>
        <w:tc>
          <w:tcPr>
            <w:tcW w:w="458" w:type="pct"/>
            <w:gridSpan w:val="2"/>
            <w:vAlign w:val="bottom"/>
          </w:tcPr>
          <w:p w14:paraId="3C9713F9" w14:textId="77777777" w:rsidR="003C7E89" w:rsidRDefault="003C7E89" w:rsidP="003E17E7">
            <w:pPr>
              <w:jc w:val="center"/>
            </w:pPr>
          </w:p>
        </w:tc>
        <w:tc>
          <w:tcPr>
            <w:tcW w:w="528" w:type="pct"/>
            <w:gridSpan w:val="2"/>
            <w:vAlign w:val="bottom"/>
          </w:tcPr>
          <w:p w14:paraId="0AE5FF9E" w14:textId="77777777" w:rsidR="003C7E89" w:rsidRDefault="003C7E89" w:rsidP="003E17E7">
            <w:pPr>
              <w:jc w:val="center"/>
            </w:pPr>
          </w:p>
        </w:tc>
        <w:tc>
          <w:tcPr>
            <w:tcW w:w="537" w:type="pct"/>
            <w:gridSpan w:val="2"/>
            <w:vAlign w:val="bottom"/>
          </w:tcPr>
          <w:p w14:paraId="348C00CE" w14:textId="77777777" w:rsidR="003C7E89" w:rsidRDefault="003C7E89" w:rsidP="003E17E7">
            <w:pPr>
              <w:jc w:val="right"/>
            </w:pPr>
            <w:r>
              <w:rPr>
                <w:rFonts w:ascii="Times New Roman Baltic"/>
                <w:color w:val="000000"/>
                <w:sz w:val="16"/>
              </w:rPr>
              <w:t>Departamento</w:t>
            </w:r>
          </w:p>
        </w:tc>
        <w:tc>
          <w:tcPr>
            <w:tcW w:w="1098" w:type="pct"/>
            <w:gridSpan w:val="2"/>
            <w:tcBorders>
              <w:top w:val="single" w:sz="4" w:space="0" w:color="000000"/>
              <w:left w:val="single" w:sz="4" w:space="0" w:color="000000"/>
              <w:bottom w:val="single" w:sz="4" w:space="0" w:color="000000"/>
              <w:right w:val="single" w:sz="4" w:space="0" w:color="000000"/>
            </w:tcBorders>
            <w:vAlign w:val="bottom"/>
          </w:tcPr>
          <w:p w14:paraId="7A079F59" w14:textId="77777777" w:rsidR="003C7E89" w:rsidRDefault="003C7E89" w:rsidP="003E17E7">
            <w:pPr>
              <w:jc w:val="both"/>
            </w:pPr>
          </w:p>
        </w:tc>
      </w:tr>
      <w:tr w:rsidR="003C7E89" w14:paraId="291BECEF" w14:textId="77777777" w:rsidTr="00A64886">
        <w:trPr>
          <w:gridAfter w:val="1"/>
          <w:wAfter w:w="133" w:type="pct"/>
          <w:trHeight w:hRule="exact" w:val="200"/>
        </w:trPr>
        <w:tc>
          <w:tcPr>
            <w:tcW w:w="2704" w:type="pct"/>
            <w:gridSpan w:val="14"/>
            <w:vAlign w:val="bottom"/>
          </w:tcPr>
          <w:p w14:paraId="6A5776A9" w14:textId="77777777" w:rsidR="003C7E89" w:rsidRDefault="003C7E89" w:rsidP="003E17E7"/>
        </w:tc>
        <w:tc>
          <w:tcPr>
            <w:tcW w:w="528" w:type="pct"/>
            <w:gridSpan w:val="2"/>
            <w:vAlign w:val="bottom"/>
          </w:tcPr>
          <w:p w14:paraId="38701A72" w14:textId="77777777" w:rsidR="003C7E89" w:rsidRDefault="003C7E89" w:rsidP="003E17E7">
            <w:pPr>
              <w:jc w:val="both"/>
            </w:pPr>
          </w:p>
        </w:tc>
        <w:tc>
          <w:tcPr>
            <w:tcW w:w="537" w:type="pct"/>
            <w:gridSpan w:val="2"/>
            <w:vAlign w:val="bottom"/>
          </w:tcPr>
          <w:p w14:paraId="3FB35437" w14:textId="77777777" w:rsidR="003C7E89" w:rsidRDefault="003C7E89" w:rsidP="003E17E7">
            <w:pPr>
              <w:jc w:val="right"/>
            </w:pPr>
            <w:r>
              <w:rPr>
                <w:rFonts w:ascii="Times New Roman Baltic"/>
                <w:color w:val="000000"/>
                <w:sz w:val="16"/>
              </w:rPr>
              <w:t>Į</w:t>
            </w:r>
            <w:r>
              <w:rPr>
                <w:rFonts w:ascii="Times New Roman Baltic"/>
                <w:color w:val="000000"/>
                <w:sz w:val="16"/>
              </w:rPr>
              <w:t>staigos</w:t>
            </w:r>
          </w:p>
        </w:tc>
        <w:tc>
          <w:tcPr>
            <w:tcW w:w="1098" w:type="pct"/>
            <w:gridSpan w:val="2"/>
            <w:tcBorders>
              <w:top w:val="single" w:sz="4" w:space="0" w:color="000000"/>
              <w:left w:val="single" w:sz="4" w:space="0" w:color="000000"/>
              <w:bottom w:val="single" w:sz="4" w:space="0" w:color="000000"/>
              <w:right w:val="single" w:sz="4" w:space="0" w:color="000000"/>
            </w:tcBorders>
            <w:vAlign w:val="bottom"/>
          </w:tcPr>
          <w:p w14:paraId="5DB2A2C9" w14:textId="77777777" w:rsidR="003C7E89" w:rsidRDefault="003C7E89" w:rsidP="003E17E7">
            <w:pPr>
              <w:jc w:val="both"/>
            </w:pPr>
          </w:p>
        </w:tc>
      </w:tr>
      <w:tr w:rsidR="003C7E89" w14:paraId="7382AE31" w14:textId="77777777" w:rsidTr="00A64886">
        <w:trPr>
          <w:gridAfter w:val="1"/>
          <w:wAfter w:w="133" w:type="pct"/>
          <w:trHeight w:hRule="exact" w:val="476"/>
        </w:trPr>
        <w:tc>
          <w:tcPr>
            <w:tcW w:w="2704" w:type="pct"/>
            <w:gridSpan w:val="14"/>
            <w:vAlign w:val="bottom"/>
          </w:tcPr>
          <w:p w14:paraId="2F5D6697" w14:textId="77777777" w:rsidR="003C7E89" w:rsidRDefault="003C7E89" w:rsidP="003E17E7">
            <w:r>
              <w:rPr>
                <w:rFonts w:ascii="Times New Roman Baltic"/>
                <w:color w:val="000000"/>
                <w:sz w:val="20"/>
              </w:rPr>
              <w:t>Kaimo verslo ir investicij</w:t>
            </w:r>
            <w:r>
              <w:rPr>
                <w:rFonts w:ascii="Times New Roman Baltic"/>
                <w:color w:val="000000"/>
                <w:sz w:val="20"/>
              </w:rPr>
              <w:t>ų</w:t>
            </w:r>
            <w:r>
              <w:rPr>
                <w:rFonts w:ascii="Times New Roman Baltic"/>
                <w:color w:val="000000"/>
                <w:sz w:val="20"/>
              </w:rPr>
              <w:t xml:space="preserve"> veikla</w:t>
            </w:r>
          </w:p>
        </w:tc>
        <w:tc>
          <w:tcPr>
            <w:tcW w:w="528" w:type="pct"/>
            <w:gridSpan w:val="2"/>
            <w:tcBorders>
              <w:bottom w:val="single" w:sz="4" w:space="0" w:color="auto"/>
            </w:tcBorders>
            <w:vAlign w:val="bottom"/>
          </w:tcPr>
          <w:p w14:paraId="2D35798F" w14:textId="77777777" w:rsidR="003C7E89" w:rsidRDefault="003C7E89" w:rsidP="003E17E7">
            <w:pPr>
              <w:jc w:val="right"/>
            </w:pPr>
            <w:r>
              <w:rPr>
                <w:rFonts w:ascii="Times New Roman Baltic"/>
                <w:color w:val="000000"/>
                <w:sz w:val="16"/>
              </w:rPr>
              <w:t>Programos</w:t>
            </w:r>
          </w:p>
        </w:tc>
        <w:tc>
          <w:tcPr>
            <w:tcW w:w="537" w:type="pct"/>
            <w:gridSpan w:val="2"/>
            <w:tcBorders>
              <w:top w:val="single" w:sz="4" w:space="0" w:color="000000"/>
              <w:left w:val="single" w:sz="4" w:space="0" w:color="000000"/>
              <w:bottom w:val="single" w:sz="4" w:space="0" w:color="000000"/>
              <w:right w:val="single" w:sz="4" w:space="0" w:color="000000"/>
            </w:tcBorders>
            <w:vAlign w:val="bottom"/>
          </w:tcPr>
          <w:p w14:paraId="77854075" w14:textId="77777777" w:rsidR="003C7E89" w:rsidRDefault="003C7E89" w:rsidP="003E17E7">
            <w:pPr>
              <w:jc w:val="both"/>
            </w:pPr>
            <w:r>
              <w:rPr>
                <w:rFonts w:ascii="Times New Roman Baltic"/>
                <w:color w:val="000000"/>
                <w:sz w:val="20"/>
              </w:rPr>
              <w:t>4</w:t>
            </w:r>
          </w:p>
        </w:tc>
        <w:tc>
          <w:tcPr>
            <w:tcW w:w="1098" w:type="pct"/>
            <w:gridSpan w:val="2"/>
            <w:tcBorders>
              <w:top w:val="single" w:sz="4" w:space="0" w:color="000000"/>
              <w:left w:val="single" w:sz="4" w:space="0" w:color="000000"/>
              <w:bottom w:val="single" w:sz="4" w:space="0" w:color="000000"/>
              <w:right w:val="single" w:sz="4" w:space="0" w:color="000000"/>
            </w:tcBorders>
            <w:vAlign w:val="bottom"/>
          </w:tcPr>
          <w:p w14:paraId="4E06BCB8" w14:textId="77777777" w:rsidR="003C7E89" w:rsidRDefault="003C7E89" w:rsidP="003E17E7">
            <w:pPr>
              <w:jc w:val="both"/>
            </w:pPr>
          </w:p>
        </w:tc>
      </w:tr>
      <w:tr w:rsidR="003C7E89" w14:paraId="7B85CFB5" w14:textId="77777777" w:rsidTr="00A64886">
        <w:trPr>
          <w:gridAfter w:val="1"/>
          <w:wAfter w:w="133" w:type="pct"/>
          <w:trHeight w:hRule="exact" w:val="200"/>
        </w:trPr>
        <w:tc>
          <w:tcPr>
            <w:tcW w:w="79" w:type="pct"/>
            <w:vAlign w:val="bottom"/>
          </w:tcPr>
          <w:p w14:paraId="77617559" w14:textId="77777777" w:rsidR="003C7E89" w:rsidRDefault="003C7E89" w:rsidP="003E17E7">
            <w:pPr>
              <w:jc w:val="both"/>
            </w:pPr>
          </w:p>
        </w:tc>
        <w:tc>
          <w:tcPr>
            <w:tcW w:w="108" w:type="pct"/>
            <w:vAlign w:val="bottom"/>
          </w:tcPr>
          <w:p w14:paraId="70DFD8BB" w14:textId="77777777" w:rsidR="003C7E89" w:rsidRDefault="003C7E89" w:rsidP="003E17E7">
            <w:pPr>
              <w:jc w:val="both"/>
            </w:pPr>
          </w:p>
        </w:tc>
        <w:tc>
          <w:tcPr>
            <w:tcW w:w="125" w:type="pct"/>
            <w:vAlign w:val="bottom"/>
          </w:tcPr>
          <w:p w14:paraId="568A7272" w14:textId="77777777" w:rsidR="003C7E89" w:rsidRDefault="003C7E89" w:rsidP="003E17E7">
            <w:pPr>
              <w:jc w:val="both"/>
            </w:pPr>
          </w:p>
        </w:tc>
        <w:tc>
          <w:tcPr>
            <w:tcW w:w="63" w:type="pct"/>
            <w:vAlign w:val="bottom"/>
          </w:tcPr>
          <w:p w14:paraId="18556AA4" w14:textId="77777777" w:rsidR="003C7E89" w:rsidRDefault="003C7E89" w:rsidP="003E17E7">
            <w:pPr>
              <w:jc w:val="both"/>
            </w:pPr>
          </w:p>
        </w:tc>
        <w:tc>
          <w:tcPr>
            <w:tcW w:w="32" w:type="pct"/>
            <w:gridSpan w:val="2"/>
            <w:vAlign w:val="bottom"/>
          </w:tcPr>
          <w:p w14:paraId="1FE8C649" w14:textId="77777777" w:rsidR="003C7E89" w:rsidRDefault="003C7E89" w:rsidP="003E17E7">
            <w:pPr>
              <w:jc w:val="both"/>
            </w:pPr>
          </w:p>
        </w:tc>
        <w:tc>
          <w:tcPr>
            <w:tcW w:w="218" w:type="pct"/>
            <w:gridSpan w:val="2"/>
            <w:vAlign w:val="bottom"/>
          </w:tcPr>
          <w:p w14:paraId="400B948B" w14:textId="77777777" w:rsidR="003C7E89" w:rsidRDefault="003C7E89" w:rsidP="003E17E7">
            <w:pPr>
              <w:jc w:val="both"/>
            </w:pPr>
          </w:p>
        </w:tc>
        <w:tc>
          <w:tcPr>
            <w:tcW w:w="1358" w:type="pct"/>
            <w:gridSpan w:val="2"/>
            <w:vAlign w:val="bottom"/>
          </w:tcPr>
          <w:p w14:paraId="174E70EA" w14:textId="77777777" w:rsidR="003C7E89" w:rsidRDefault="003C7E89" w:rsidP="003E17E7">
            <w:pPr>
              <w:jc w:val="right"/>
            </w:pPr>
            <w:r>
              <w:rPr>
                <w:rFonts w:ascii="Times New Roman Baltic"/>
                <w:color w:val="000000"/>
                <w:sz w:val="16"/>
              </w:rPr>
              <w:t xml:space="preserve">Finansavimo </w:t>
            </w:r>
            <w:r>
              <w:rPr>
                <w:rFonts w:ascii="Times New Roman Baltic"/>
                <w:color w:val="000000"/>
                <w:sz w:val="16"/>
              </w:rPr>
              <w:t>š</w:t>
            </w:r>
            <w:r>
              <w:rPr>
                <w:rFonts w:ascii="Times New Roman Baltic"/>
                <w:color w:val="000000"/>
                <w:sz w:val="16"/>
              </w:rPr>
              <w:t>altinio</w:t>
            </w:r>
          </w:p>
        </w:tc>
        <w:tc>
          <w:tcPr>
            <w:tcW w:w="264" w:type="pct"/>
            <w:gridSpan w:val="2"/>
            <w:tcBorders>
              <w:top w:val="single" w:sz="4" w:space="0" w:color="000000"/>
              <w:left w:val="single" w:sz="4" w:space="0" w:color="000000"/>
              <w:bottom w:val="single" w:sz="4" w:space="0" w:color="000000"/>
              <w:right w:val="single" w:sz="4" w:space="0" w:color="000000"/>
            </w:tcBorders>
            <w:vAlign w:val="bottom"/>
          </w:tcPr>
          <w:p w14:paraId="374E815F" w14:textId="77777777" w:rsidR="003C7E89" w:rsidRDefault="003C7E89" w:rsidP="003E17E7">
            <w:pPr>
              <w:jc w:val="both"/>
            </w:pPr>
            <w:r>
              <w:rPr>
                <w:rFonts w:ascii="Times New Roman Baltic"/>
                <w:color w:val="000000"/>
                <w:sz w:val="20"/>
              </w:rPr>
              <w:t>1.01</w:t>
            </w:r>
          </w:p>
        </w:tc>
        <w:tc>
          <w:tcPr>
            <w:tcW w:w="458" w:type="pct"/>
            <w:gridSpan w:val="2"/>
            <w:tcBorders>
              <w:top w:val="single" w:sz="4" w:space="0" w:color="000000"/>
              <w:left w:val="single" w:sz="4" w:space="0" w:color="000000"/>
              <w:bottom w:val="single" w:sz="4" w:space="0" w:color="000000"/>
              <w:right w:val="single" w:sz="4" w:space="0" w:color="auto"/>
            </w:tcBorders>
            <w:vAlign w:val="bottom"/>
          </w:tcPr>
          <w:p w14:paraId="59C5F479" w14:textId="77777777" w:rsidR="003C7E89" w:rsidRDefault="003C7E89" w:rsidP="003E17E7">
            <w:pPr>
              <w:jc w:val="both"/>
            </w:pPr>
          </w:p>
        </w:tc>
        <w:tc>
          <w:tcPr>
            <w:tcW w:w="528" w:type="pct"/>
            <w:gridSpan w:val="2"/>
            <w:tcBorders>
              <w:top w:val="single" w:sz="4" w:space="0" w:color="auto"/>
              <w:left w:val="single" w:sz="4" w:space="0" w:color="auto"/>
              <w:bottom w:val="single" w:sz="4" w:space="0" w:color="auto"/>
              <w:right w:val="single" w:sz="4" w:space="0" w:color="auto"/>
            </w:tcBorders>
            <w:vAlign w:val="bottom"/>
          </w:tcPr>
          <w:p w14:paraId="1A40B36E" w14:textId="77777777" w:rsidR="003C7E89" w:rsidRDefault="003C7E89" w:rsidP="003E17E7">
            <w:pPr>
              <w:jc w:val="right"/>
            </w:pPr>
          </w:p>
        </w:tc>
        <w:tc>
          <w:tcPr>
            <w:tcW w:w="537" w:type="pct"/>
            <w:gridSpan w:val="2"/>
            <w:tcBorders>
              <w:top w:val="single" w:sz="4" w:space="0" w:color="000000"/>
              <w:left w:val="single" w:sz="4" w:space="0" w:color="auto"/>
              <w:bottom w:val="single" w:sz="4" w:space="0" w:color="000000"/>
              <w:right w:val="single" w:sz="4" w:space="0" w:color="000000"/>
            </w:tcBorders>
            <w:vAlign w:val="bottom"/>
          </w:tcPr>
          <w:p w14:paraId="3F3044E6" w14:textId="77777777" w:rsidR="003C7E89" w:rsidRDefault="003C7E89" w:rsidP="003E17E7">
            <w:pPr>
              <w:jc w:val="both"/>
            </w:pPr>
          </w:p>
        </w:tc>
        <w:tc>
          <w:tcPr>
            <w:tcW w:w="1098" w:type="pct"/>
            <w:gridSpan w:val="2"/>
            <w:tcBorders>
              <w:top w:val="single" w:sz="4" w:space="0" w:color="000000"/>
              <w:left w:val="single" w:sz="4" w:space="0" w:color="000000"/>
              <w:bottom w:val="single" w:sz="4" w:space="0" w:color="000000"/>
              <w:right w:val="single" w:sz="4" w:space="0" w:color="000000"/>
            </w:tcBorders>
            <w:vAlign w:val="bottom"/>
          </w:tcPr>
          <w:p w14:paraId="39CFFF66" w14:textId="77777777" w:rsidR="003C7E89" w:rsidRDefault="003C7E89" w:rsidP="003E17E7">
            <w:pPr>
              <w:jc w:val="both"/>
            </w:pPr>
          </w:p>
        </w:tc>
      </w:tr>
      <w:tr w:rsidR="003C7E89" w14:paraId="4E9B4286" w14:textId="77777777" w:rsidTr="00A64886">
        <w:trPr>
          <w:gridAfter w:val="1"/>
          <w:wAfter w:w="133" w:type="pct"/>
          <w:trHeight w:hRule="exact" w:val="220"/>
        </w:trPr>
        <w:tc>
          <w:tcPr>
            <w:tcW w:w="79" w:type="pct"/>
            <w:vAlign w:val="bottom"/>
          </w:tcPr>
          <w:p w14:paraId="577E42EC" w14:textId="77777777" w:rsidR="003C7E89" w:rsidRDefault="003C7E89" w:rsidP="003E17E7">
            <w:pPr>
              <w:jc w:val="both"/>
            </w:pPr>
          </w:p>
        </w:tc>
        <w:tc>
          <w:tcPr>
            <w:tcW w:w="108" w:type="pct"/>
            <w:vAlign w:val="bottom"/>
          </w:tcPr>
          <w:p w14:paraId="21DA2E6E" w14:textId="77777777" w:rsidR="003C7E89" w:rsidRDefault="003C7E89" w:rsidP="003E17E7">
            <w:pPr>
              <w:jc w:val="both"/>
            </w:pPr>
          </w:p>
        </w:tc>
        <w:tc>
          <w:tcPr>
            <w:tcW w:w="125" w:type="pct"/>
            <w:vAlign w:val="bottom"/>
          </w:tcPr>
          <w:p w14:paraId="4A33EB81" w14:textId="77777777" w:rsidR="003C7E89" w:rsidRDefault="003C7E89" w:rsidP="003E17E7">
            <w:pPr>
              <w:jc w:val="both"/>
            </w:pPr>
          </w:p>
        </w:tc>
        <w:tc>
          <w:tcPr>
            <w:tcW w:w="63" w:type="pct"/>
            <w:vAlign w:val="bottom"/>
          </w:tcPr>
          <w:p w14:paraId="44DEA0E2" w14:textId="77777777" w:rsidR="003C7E89" w:rsidRDefault="003C7E89" w:rsidP="003E17E7">
            <w:pPr>
              <w:jc w:val="both"/>
            </w:pPr>
          </w:p>
        </w:tc>
        <w:tc>
          <w:tcPr>
            <w:tcW w:w="32" w:type="pct"/>
            <w:gridSpan w:val="2"/>
            <w:vAlign w:val="bottom"/>
          </w:tcPr>
          <w:p w14:paraId="2BCEE2F5" w14:textId="77777777" w:rsidR="003C7E89" w:rsidRDefault="003C7E89" w:rsidP="003E17E7">
            <w:pPr>
              <w:jc w:val="both"/>
            </w:pPr>
          </w:p>
        </w:tc>
        <w:tc>
          <w:tcPr>
            <w:tcW w:w="218" w:type="pct"/>
            <w:gridSpan w:val="2"/>
            <w:vAlign w:val="bottom"/>
          </w:tcPr>
          <w:p w14:paraId="3AE59736" w14:textId="77777777" w:rsidR="003C7E89" w:rsidRDefault="003C7E89" w:rsidP="003E17E7">
            <w:pPr>
              <w:jc w:val="both"/>
            </w:pPr>
          </w:p>
        </w:tc>
        <w:tc>
          <w:tcPr>
            <w:tcW w:w="1622" w:type="pct"/>
            <w:gridSpan w:val="4"/>
            <w:vAlign w:val="bottom"/>
          </w:tcPr>
          <w:p w14:paraId="14E6D407" w14:textId="77777777" w:rsidR="003C7E89" w:rsidRDefault="003C7E89" w:rsidP="003E17E7">
            <w:pPr>
              <w:jc w:val="right"/>
            </w:pPr>
            <w:r>
              <w:rPr>
                <w:rFonts w:ascii="Times New Roman Baltic"/>
                <w:color w:val="000000"/>
                <w:sz w:val="16"/>
              </w:rPr>
              <w:t>Valstyb</w:t>
            </w:r>
            <w:r>
              <w:rPr>
                <w:rFonts w:ascii="Times New Roman Baltic"/>
                <w:color w:val="000000"/>
                <w:sz w:val="16"/>
              </w:rPr>
              <w:t>ė</w:t>
            </w:r>
            <w:r>
              <w:rPr>
                <w:rFonts w:ascii="Times New Roman Baltic"/>
                <w:color w:val="000000"/>
                <w:sz w:val="16"/>
              </w:rPr>
              <w:t>s funkcijos</w:t>
            </w:r>
          </w:p>
        </w:tc>
        <w:tc>
          <w:tcPr>
            <w:tcW w:w="458" w:type="pct"/>
            <w:gridSpan w:val="2"/>
            <w:tcBorders>
              <w:top w:val="single" w:sz="4" w:space="0" w:color="000000"/>
              <w:left w:val="single" w:sz="4" w:space="0" w:color="000000"/>
              <w:bottom w:val="single" w:sz="4" w:space="0" w:color="000000"/>
              <w:right w:val="single" w:sz="4" w:space="0" w:color="auto"/>
            </w:tcBorders>
            <w:vAlign w:val="bottom"/>
          </w:tcPr>
          <w:p w14:paraId="7660C91C" w14:textId="77777777" w:rsidR="003C7E89" w:rsidRDefault="003C7E89" w:rsidP="003E17E7">
            <w:r>
              <w:rPr>
                <w:rFonts w:ascii="Times New Roman Baltic"/>
                <w:color w:val="000000"/>
                <w:sz w:val="20"/>
              </w:rPr>
              <w:t>4</w:t>
            </w:r>
          </w:p>
        </w:tc>
        <w:tc>
          <w:tcPr>
            <w:tcW w:w="528" w:type="pct"/>
            <w:gridSpan w:val="2"/>
            <w:tcBorders>
              <w:top w:val="single" w:sz="4" w:space="0" w:color="auto"/>
              <w:left w:val="single" w:sz="4" w:space="0" w:color="auto"/>
              <w:bottom w:val="single" w:sz="4" w:space="0" w:color="auto"/>
              <w:right w:val="single" w:sz="4" w:space="0" w:color="auto"/>
            </w:tcBorders>
            <w:vAlign w:val="bottom"/>
          </w:tcPr>
          <w:p w14:paraId="7A103CB1" w14:textId="77777777" w:rsidR="003C7E89" w:rsidRDefault="003C7E89" w:rsidP="003E17E7">
            <w:r>
              <w:rPr>
                <w:rFonts w:ascii="Times New Roman Baltic"/>
                <w:color w:val="000000"/>
                <w:sz w:val="20"/>
              </w:rPr>
              <w:t>2</w:t>
            </w:r>
          </w:p>
        </w:tc>
        <w:tc>
          <w:tcPr>
            <w:tcW w:w="537" w:type="pct"/>
            <w:gridSpan w:val="2"/>
            <w:tcBorders>
              <w:top w:val="single" w:sz="4" w:space="0" w:color="000000"/>
              <w:left w:val="single" w:sz="4" w:space="0" w:color="auto"/>
              <w:bottom w:val="single" w:sz="4" w:space="0" w:color="000000"/>
              <w:right w:val="single" w:sz="4" w:space="0" w:color="000000"/>
            </w:tcBorders>
            <w:vAlign w:val="bottom"/>
          </w:tcPr>
          <w:p w14:paraId="5BF54683" w14:textId="77777777" w:rsidR="003C7E89" w:rsidRDefault="003C7E89" w:rsidP="003E17E7">
            <w:r>
              <w:rPr>
                <w:rFonts w:ascii="Times New Roman Baltic"/>
                <w:color w:val="000000"/>
                <w:sz w:val="20"/>
              </w:rPr>
              <w:t>1</w:t>
            </w:r>
          </w:p>
        </w:tc>
        <w:tc>
          <w:tcPr>
            <w:tcW w:w="1098" w:type="pct"/>
            <w:gridSpan w:val="2"/>
            <w:tcBorders>
              <w:top w:val="single" w:sz="4" w:space="0" w:color="000000"/>
              <w:left w:val="single" w:sz="4" w:space="0" w:color="000000"/>
              <w:bottom w:val="single" w:sz="4" w:space="0" w:color="000000"/>
              <w:right w:val="single" w:sz="4" w:space="0" w:color="000000"/>
            </w:tcBorders>
            <w:vAlign w:val="bottom"/>
          </w:tcPr>
          <w:p w14:paraId="6B9F054D" w14:textId="77777777" w:rsidR="003C7E89" w:rsidRDefault="003C7E89" w:rsidP="003E17E7">
            <w:r>
              <w:rPr>
                <w:rFonts w:ascii="Times New Roman Baltic"/>
                <w:color w:val="000000"/>
                <w:sz w:val="20"/>
              </w:rPr>
              <w:t>1</w:t>
            </w:r>
          </w:p>
        </w:tc>
      </w:tr>
      <w:tr w:rsidR="003C7E89" w14:paraId="76BC1C4E" w14:textId="77777777" w:rsidTr="00A64886">
        <w:trPr>
          <w:gridAfter w:val="1"/>
          <w:wAfter w:w="133" w:type="pct"/>
          <w:trHeight w:hRule="exact" w:val="220"/>
        </w:trPr>
        <w:tc>
          <w:tcPr>
            <w:tcW w:w="79" w:type="pct"/>
            <w:vAlign w:val="bottom"/>
          </w:tcPr>
          <w:p w14:paraId="3553E9B8" w14:textId="77777777" w:rsidR="003C7E89" w:rsidRDefault="003C7E89" w:rsidP="003E17E7">
            <w:pPr>
              <w:jc w:val="both"/>
            </w:pPr>
          </w:p>
        </w:tc>
        <w:tc>
          <w:tcPr>
            <w:tcW w:w="108" w:type="pct"/>
            <w:vAlign w:val="bottom"/>
          </w:tcPr>
          <w:p w14:paraId="6F3A05EB" w14:textId="77777777" w:rsidR="003C7E89" w:rsidRDefault="003C7E89" w:rsidP="003E17E7">
            <w:pPr>
              <w:jc w:val="both"/>
            </w:pPr>
          </w:p>
        </w:tc>
        <w:tc>
          <w:tcPr>
            <w:tcW w:w="125" w:type="pct"/>
            <w:vAlign w:val="bottom"/>
          </w:tcPr>
          <w:p w14:paraId="2001EC8D" w14:textId="77777777" w:rsidR="003C7E89" w:rsidRDefault="003C7E89" w:rsidP="003E17E7">
            <w:pPr>
              <w:jc w:val="both"/>
            </w:pPr>
          </w:p>
        </w:tc>
        <w:tc>
          <w:tcPr>
            <w:tcW w:w="63" w:type="pct"/>
            <w:vAlign w:val="bottom"/>
          </w:tcPr>
          <w:p w14:paraId="04DCB185" w14:textId="77777777" w:rsidR="003C7E89" w:rsidRDefault="003C7E89" w:rsidP="003E17E7">
            <w:pPr>
              <w:jc w:val="both"/>
            </w:pPr>
          </w:p>
        </w:tc>
        <w:tc>
          <w:tcPr>
            <w:tcW w:w="32" w:type="pct"/>
            <w:gridSpan w:val="2"/>
            <w:vAlign w:val="bottom"/>
          </w:tcPr>
          <w:p w14:paraId="2192FC0E" w14:textId="77777777" w:rsidR="003C7E89" w:rsidRDefault="003C7E89" w:rsidP="003E17E7">
            <w:pPr>
              <w:jc w:val="both"/>
            </w:pPr>
          </w:p>
        </w:tc>
        <w:tc>
          <w:tcPr>
            <w:tcW w:w="218" w:type="pct"/>
            <w:gridSpan w:val="2"/>
            <w:vAlign w:val="bottom"/>
          </w:tcPr>
          <w:p w14:paraId="1EDC7C88" w14:textId="77777777" w:rsidR="003C7E89" w:rsidRDefault="003C7E89" w:rsidP="003E17E7">
            <w:pPr>
              <w:jc w:val="center"/>
            </w:pPr>
          </w:p>
        </w:tc>
        <w:tc>
          <w:tcPr>
            <w:tcW w:w="1358" w:type="pct"/>
            <w:gridSpan w:val="2"/>
            <w:vAlign w:val="bottom"/>
          </w:tcPr>
          <w:p w14:paraId="0BA21FE9" w14:textId="77777777" w:rsidR="003C7E89" w:rsidRDefault="003C7E89" w:rsidP="003E17E7">
            <w:pPr>
              <w:jc w:val="center"/>
            </w:pPr>
          </w:p>
        </w:tc>
        <w:tc>
          <w:tcPr>
            <w:tcW w:w="264" w:type="pct"/>
            <w:gridSpan w:val="2"/>
            <w:tcBorders>
              <w:bottom w:val="single" w:sz="4" w:space="0" w:color="auto"/>
            </w:tcBorders>
            <w:vAlign w:val="bottom"/>
          </w:tcPr>
          <w:p w14:paraId="65AEF174" w14:textId="77777777" w:rsidR="003C7E89" w:rsidRDefault="003C7E89" w:rsidP="003E17E7">
            <w:pPr>
              <w:jc w:val="both"/>
            </w:pPr>
          </w:p>
        </w:tc>
        <w:tc>
          <w:tcPr>
            <w:tcW w:w="458" w:type="pct"/>
            <w:gridSpan w:val="2"/>
            <w:vAlign w:val="bottom"/>
          </w:tcPr>
          <w:p w14:paraId="0371D7BF" w14:textId="77777777" w:rsidR="003C7E89" w:rsidRDefault="003C7E89" w:rsidP="003E17E7">
            <w:pPr>
              <w:jc w:val="center"/>
            </w:pPr>
          </w:p>
        </w:tc>
        <w:tc>
          <w:tcPr>
            <w:tcW w:w="528" w:type="pct"/>
            <w:gridSpan w:val="2"/>
            <w:tcBorders>
              <w:top w:val="single" w:sz="4" w:space="0" w:color="auto"/>
            </w:tcBorders>
            <w:vAlign w:val="bottom"/>
          </w:tcPr>
          <w:p w14:paraId="416E5D61" w14:textId="77777777" w:rsidR="003C7E89" w:rsidRDefault="003C7E89" w:rsidP="003E17E7">
            <w:pPr>
              <w:jc w:val="center"/>
            </w:pPr>
          </w:p>
        </w:tc>
        <w:tc>
          <w:tcPr>
            <w:tcW w:w="537" w:type="pct"/>
            <w:gridSpan w:val="2"/>
            <w:vAlign w:val="bottom"/>
          </w:tcPr>
          <w:p w14:paraId="42012569" w14:textId="77777777" w:rsidR="003C7E89" w:rsidRDefault="003C7E89" w:rsidP="003E17E7">
            <w:pPr>
              <w:jc w:val="center"/>
            </w:pPr>
          </w:p>
        </w:tc>
        <w:tc>
          <w:tcPr>
            <w:tcW w:w="1098" w:type="pct"/>
            <w:gridSpan w:val="2"/>
            <w:tcBorders>
              <w:bottom w:val="single" w:sz="4" w:space="0" w:color="auto"/>
            </w:tcBorders>
            <w:vAlign w:val="bottom"/>
          </w:tcPr>
          <w:p w14:paraId="4104F873" w14:textId="77777777" w:rsidR="003C7E89" w:rsidRDefault="003C7E89" w:rsidP="003E17E7">
            <w:pPr>
              <w:jc w:val="right"/>
            </w:pPr>
            <w:r>
              <w:rPr>
                <w:rFonts w:ascii="Times New Roman Baltic"/>
                <w:color w:val="000000"/>
                <w:sz w:val="16"/>
              </w:rPr>
              <w:t>(eurais, ct)</w:t>
            </w:r>
          </w:p>
        </w:tc>
      </w:tr>
      <w:tr w:rsidR="003C7E89" w14:paraId="53B4E709" w14:textId="77777777" w:rsidTr="00A64886">
        <w:trPr>
          <w:gridAfter w:val="1"/>
          <w:wAfter w:w="133" w:type="pct"/>
          <w:trHeight w:hRule="exact" w:val="517"/>
        </w:trPr>
        <w:tc>
          <w:tcPr>
            <w:tcW w:w="624" w:type="pct"/>
            <w:gridSpan w:val="8"/>
            <w:vMerge w:val="restart"/>
            <w:tcBorders>
              <w:top w:val="single" w:sz="4" w:space="0" w:color="000000"/>
              <w:left w:val="single" w:sz="4" w:space="0" w:color="000000"/>
              <w:bottom w:val="single" w:sz="4" w:space="0" w:color="000000"/>
              <w:right w:val="single" w:sz="4" w:space="0" w:color="000000"/>
            </w:tcBorders>
            <w:vAlign w:val="center"/>
          </w:tcPr>
          <w:p w14:paraId="2996D5F2" w14:textId="77777777" w:rsidR="003C7E89" w:rsidRDefault="003C7E89" w:rsidP="003E17E7">
            <w:r>
              <w:rPr>
                <w:rFonts w:ascii="Times New Roman Baltic"/>
                <w:b/>
                <w:color w:val="000000"/>
                <w:sz w:val="18"/>
              </w:rPr>
              <w:t>I</w:t>
            </w:r>
            <w:r>
              <w:rPr>
                <w:rFonts w:ascii="Times New Roman Baltic"/>
                <w:b/>
                <w:color w:val="000000"/>
                <w:sz w:val="18"/>
              </w:rPr>
              <w:t>š</w:t>
            </w:r>
            <w:r>
              <w:rPr>
                <w:rFonts w:ascii="Times New Roman Baltic"/>
                <w:b/>
                <w:color w:val="000000"/>
                <w:sz w:val="18"/>
              </w:rPr>
              <w:t>laid</w:t>
            </w:r>
            <w:r>
              <w:rPr>
                <w:rFonts w:ascii="Times New Roman Baltic"/>
                <w:b/>
                <w:color w:val="000000"/>
                <w:sz w:val="18"/>
              </w:rPr>
              <w:t>ų</w:t>
            </w:r>
            <w:r>
              <w:rPr>
                <w:rFonts w:ascii="Times New Roman Baltic"/>
                <w:b/>
                <w:color w:val="000000"/>
                <w:sz w:val="18"/>
              </w:rPr>
              <w:t xml:space="preserve"> ekonomin</w:t>
            </w:r>
            <w:r>
              <w:rPr>
                <w:rFonts w:ascii="Times New Roman Baltic"/>
                <w:b/>
                <w:color w:val="000000"/>
                <w:sz w:val="18"/>
              </w:rPr>
              <w:t>ė</w:t>
            </w:r>
            <w:r>
              <w:rPr>
                <w:rFonts w:ascii="Times New Roman Baltic"/>
                <w:b/>
                <w:color w:val="000000"/>
                <w:sz w:val="18"/>
              </w:rPr>
              <w:t>s klasifikacijos kodas</w:t>
            </w:r>
          </w:p>
        </w:tc>
        <w:tc>
          <w:tcPr>
            <w:tcW w:w="1358" w:type="pct"/>
            <w:gridSpan w:val="2"/>
            <w:vMerge w:val="restart"/>
            <w:tcBorders>
              <w:top w:val="single" w:sz="4" w:space="0" w:color="000000"/>
              <w:left w:val="single" w:sz="4" w:space="0" w:color="000000"/>
              <w:bottom w:val="single" w:sz="4" w:space="0" w:color="000000"/>
              <w:right w:val="single" w:sz="4" w:space="0" w:color="000000"/>
            </w:tcBorders>
            <w:vAlign w:val="center"/>
          </w:tcPr>
          <w:p w14:paraId="1A9A7743" w14:textId="77777777" w:rsidR="003C7E89" w:rsidRDefault="003C7E89" w:rsidP="003E17E7">
            <w:pPr>
              <w:jc w:val="center"/>
            </w:pPr>
            <w:r>
              <w:rPr>
                <w:rFonts w:ascii="Times New Roman Baltic"/>
                <w:b/>
                <w:color w:val="000000"/>
                <w:sz w:val="18"/>
              </w:rPr>
              <w:t>I</w:t>
            </w:r>
            <w:r>
              <w:rPr>
                <w:rFonts w:ascii="Times New Roman Baltic"/>
                <w:b/>
                <w:color w:val="000000"/>
                <w:sz w:val="18"/>
              </w:rPr>
              <w:t>š</w:t>
            </w:r>
            <w:r>
              <w:rPr>
                <w:rFonts w:ascii="Times New Roman Baltic"/>
                <w:b/>
                <w:color w:val="000000"/>
                <w:sz w:val="18"/>
              </w:rPr>
              <w:t>laid</w:t>
            </w:r>
            <w:r>
              <w:rPr>
                <w:rFonts w:ascii="Times New Roman Baltic"/>
                <w:b/>
                <w:color w:val="000000"/>
                <w:sz w:val="18"/>
              </w:rPr>
              <w:t>ų</w:t>
            </w:r>
            <w:r>
              <w:rPr>
                <w:rFonts w:ascii="Times New Roman Baltic"/>
                <w:b/>
                <w:color w:val="000000"/>
                <w:sz w:val="18"/>
              </w:rPr>
              <w:t xml:space="preserve"> pavadinimas</w:t>
            </w:r>
          </w:p>
        </w:tc>
        <w:tc>
          <w:tcPr>
            <w:tcW w:w="264" w:type="pct"/>
            <w:gridSpan w:val="2"/>
            <w:vMerge w:val="restart"/>
            <w:tcBorders>
              <w:top w:val="single" w:sz="4" w:space="0" w:color="auto"/>
            </w:tcBorders>
            <w:vAlign w:val="center"/>
          </w:tcPr>
          <w:p w14:paraId="32DE10B8" w14:textId="77777777" w:rsidR="003C7E89" w:rsidRDefault="003C7E89" w:rsidP="003E17E7">
            <w:pPr>
              <w:jc w:val="center"/>
            </w:pPr>
            <w:r>
              <w:rPr>
                <w:rFonts w:ascii="Times New Roman Baltic"/>
                <w:b/>
                <w:color w:val="000000"/>
                <w:sz w:val="18"/>
              </w:rPr>
              <w:t>Eil. Nr.</w:t>
            </w:r>
          </w:p>
        </w:tc>
        <w:tc>
          <w:tcPr>
            <w:tcW w:w="986" w:type="pct"/>
            <w:gridSpan w:val="4"/>
            <w:tcBorders>
              <w:top w:val="single" w:sz="4" w:space="0" w:color="000000"/>
              <w:left w:val="single" w:sz="4" w:space="0" w:color="000000"/>
              <w:bottom w:val="single" w:sz="4" w:space="0" w:color="000000"/>
              <w:right w:val="single" w:sz="4" w:space="0" w:color="000000"/>
            </w:tcBorders>
            <w:vAlign w:val="bottom"/>
          </w:tcPr>
          <w:p w14:paraId="0C343259" w14:textId="77777777" w:rsidR="003C7E89" w:rsidRDefault="003C7E89" w:rsidP="003E17E7">
            <w:pPr>
              <w:jc w:val="center"/>
            </w:pPr>
            <w:r>
              <w:rPr>
                <w:b/>
                <w:color w:val="000000"/>
                <w:sz w:val="18"/>
              </w:rPr>
              <w:t>Asignavimų planas, įskaitant patikslinimus</w:t>
            </w:r>
          </w:p>
        </w:tc>
        <w:tc>
          <w:tcPr>
            <w:tcW w:w="53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97C2918" w14:textId="77777777" w:rsidR="003C7E89" w:rsidRDefault="003C7E89" w:rsidP="003E17E7">
            <w:pPr>
              <w:jc w:val="center"/>
            </w:pPr>
            <w:r>
              <w:rPr>
                <w:rFonts w:ascii="Times New Roman Baltic"/>
                <w:b/>
                <w:color w:val="000000"/>
                <w:sz w:val="18"/>
              </w:rPr>
              <w:t xml:space="preserve">Gauti asignavimai kartu su </w:t>
            </w:r>
            <w:r>
              <w:rPr>
                <w:rFonts w:ascii="Times New Roman Baltic"/>
                <w:b/>
                <w:color w:val="000000"/>
                <w:sz w:val="18"/>
              </w:rPr>
              <w:t>į</w:t>
            </w:r>
            <w:r>
              <w:rPr>
                <w:rFonts w:ascii="Times New Roman Baltic"/>
                <w:b/>
                <w:color w:val="000000"/>
                <w:sz w:val="18"/>
              </w:rPr>
              <w:t>skaitytu pra</w:t>
            </w:r>
            <w:r>
              <w:rPr>
                <w:rFonts w:ascii="Times New Roman Baltic"/>
                <w:b/>
                <w:color w:val="000000"/>
                <w:sz w:val="18"/>
              </w:rPr>
              <w:t>ė</w:t>
            </w:r>
            <w:r>
              <w:rPr>
                <w:rFonts w:ascii="Times New Roman Baltic"/>
                <w:b/>
                <w:color w:val="000000"/>
                <w:sz w:val="18"/>
              </w:rPr>
              <w:t>jusi</w:t>
            </w:r>
            <w:r>
              <w:rPr>
                <w:rFonts w:ascii="Times New Roman Baltic"/>
                <w:b/>
                <w:color w:val="000000"/>
                <w:sz w:val="18"/>
              </w:rPr>
              <w:t>ų</w:t>
            </w:r>
            <w:r>
              <w:rPr>
                <w:rFonts w:ascii="Times New Roman Baltic"/>
                <w:b/>
                <w:color w:val="000000"/>
                <w:sz w:val="18"/>
              </w:rPr>
              <w:t xml:space="preserve"> met</w:t>
            </w:r>
            <w:r>
              <w:rPr>
                <w:rFonts w:ascii="Times New Roman Baltic"/>
                <w:b/>
                <w:color w:val="000000"/>
                <w:sz w:val="18"/>
              </w:rPr>
              <w:t>ų</w:t>
            </w:r>
            <w:r>
              <w:rPr>
                <w:rFonts w:ascii="Times New Roman Baltic"/>
                <w:b/>
                <w:color w:val="000000"/>
                <w:sz w:val="18"/>
              </w:rPr>
              <w:t xml:space="preserve"> l</w:t>
            </w:r>
            <w:r>
              <w:rPr>
                <w:rFonts w:ascii="Times New Roman Baltic"/>
                <w:b/>
                <w:color w:val="000000"/>
                <w:sz w:val="18"/>
              </w:rPr>
              <w:t>ėšų</w:t>
            </w:r>
            <w:r>
              <w:rPr>
                <w:rFonts w:ascii="Times New Roman Baltic"/>
                <w:b/>
                <w:color w:val="000000"/>
                <w:sz w:val="18"/>
              </w:rPr>
              <w:t xml:space="preserve"> liku</w:t>
            </w:r>
            <w:r>
              <w:rPr>
                <w:rFonts w:ascii="Times New Roman Baltic"/>
                <w:b/>
                <w:color w:val="000000"/>
                <w:sz w:val="18"/>
              </w:rPr>
              <w:t>č</w:t>
            </w:r>
            <w:r>
              <w:rPr>
                <w:rFonts w:ascii="Times New Roman Baltic"/>
                <w:b/>
                <w:color w:val="000000"/>
                <w:sz w:val="18"/>
              </w:rPr>
              <w:t>iu</w:t>
            </w:r>
          </w:p>
        </w:tc>
        <w:tc>
          <w:tcPr>
            <w:tcW w:w="1098" w:type="pct"/>
            <w:gridSpan w:val="2"/>
            <w:vMerge w:val="restart"/>
            <w:tcBorders>
              <w:top w:val="single" w:sz="4" w:space="0" w:color="auto"/>
              <w:right w:val="single" w:sz="4" w:space="0" w:color="auto"/>
            </w:tcBorders>
            <w:vAlign w:val="center"/>
          </w:tcPr>
          <w:p w14:paraId="3B41505E" w14:textId="77777777" w:rsidR="003C7E89" w:rsidRDefault="003C7E89" w:rsidP="003E17E7">
            <w:pPr>
              <w:jc w:val="center"/>
            </w:pPr>
            <w:r>
              <w:rPr>
                <w:rFonts w:ascii="Times New Roman Baltic"/>
                <w:b/>
                <w:color w:val="000000"/>
                <w:sz w:val="18"/>
              </w:rPr>
              <w:t>Panaudoti asignavimai</w:t>
            </w:r>
          </w:p>
        </w:tc>
      </w:tr>
      <w:tr w:rsidR="003C7E89" w14:paraId="4293F044" w14:textId="77777777" w:rsidTr="00A64886">
        <w:trPr>
          <w:gridAfter w:val="1"/>
          <w:wAfter w:w="133" w:type="pct"/>
          <w:trHeight w:hRule="exact" w:val="978"/>
        </w:trPr>
        <w:tc>
          <w:tcPr>
            <w:tcW w:w="624" w:type="pct"/>
            <w:gridSpan w:val="8"/>
            <w:vMerge/>
            <w:tcBorders>
              <w:top w:val="single" w:sz="4" w:space="0" w:color="000000"/>
              <w:left w:val="single" w:sz="4" w:space="0" w:color="000000"/>
              <w:bottom w:val="single" w:sz="4" w:space="0" w:color="000000"/>
              <w:right w:val="single" w:sz="4" w:space="0" w:color="000000"/>
            </w:tcBorders>
            <w:vAlign w:val="center"/>
          </w:tcPr>
          <w:p w14:paraId="5E1029A5" w14:textId="77777777" w:rsidR="003C7E89" w:rsidRDefault="003C7E89" w:rsidP="003E17E7"/>
        </w:tc>
        <w:tc>
          <w:tcPr>
            <w:tcW w:w="1358" w:type="pct"/>
            <w:gridSpan w:val="2"/>
            <w:vMerge/>
            <w:tcBorders>
              <w:top w:val="single" w:sz="4" w:space="0" w:color="000000"/>
              <w:left w:val="single" w:sz="4" w:space="0" w:color="000000"/>
              <w:bottom w:val="single" w:sz="4" w:space="0" w:color="000000"/>
              <w:right w:val="single" w:sz="4" w:space="0" w:color="000000"/>
            </w:tcBorders>
            <w:vAlign w:val="center"/>
          </w:tcPr>
          <w:p w14:paraId="2D1A95EE" w14:textId="77777777" w:rsidR="003C7E89" w:rsidRDefault="003C7E89" w:rsidP="003E17E7">
            <w:pPr>
              <w:jc w:val="center"/>
            </w:pPr>
          </w:p>
        </w:tc>
        <w:tc>
          <w:tcPr>
            <w:tcW w:w="264" w:type="pct"/>
            <w:gridSpan w:val="2"/>
            <w:vMerge/>
            <w:tcBorders>
              <w:bottom w:val="single" w:sz="4" w:space="0" w:color="auto"/>
            </w:tcBorders>
            <w:vAlign w:val="center"/>
          </w:tcPr>
          <w:p w14:paraId="6FF69005" w14:textId="77777777" w:rsidR="003C7E89" w:rsidRDefault="003C7E89" w:rsidP="003E17E7">
            <w:pPr>
              <w:jc w:val="center"/>
            </w:pPr>
          </w:p>
        </w:tc>
        <w:tc>
          <w:tcPr>
            <w:tcW w:w="458" w:type="pct"/>
            <w:gridSpan w:val="2"/>
            <w:tcBorders>
              <w:top w:val="single" w:sz="4" w:space="0" w:color="000000"/>
              <w:left w:val="single" w:sz="4" w:space="0" w:color="000000"/>
              <w:bottom w:val="single" w:sz="4" w:space="0" w:color="auto"/>
              <w:right w:val="single" w:sz="4" w:space="0" w:color="000000"/>
            </w:tcBorders>
            <w:vAlign w:val="center"/>
          </w:tcPr>
          <w:p w14:paraId="60FFF15F" w14:textId="77777777" w:rsidR="003C7E89" w:rsidRDefault="003C7E89" w:rsidP="003E17E7">
            <w:pPr>
              <w:jc w:val="center"/>
            </w:pPr>
            <w:r>
              <w:rPr>
                <w:rFonts w:ascii="Times New Roman Baltic"/>
                <w:b/>
                <w:color w:val="000000"/>
                <w:sz w:val="18"/>
              </w:rPr>
              <w:t>metams</w:t>
            </w:r>
          </w:p>
        </w:tc>
        <w:tc>
          <w:tcPr>
            <w:tcW w:w="528" w:type="pct"/>
            <w:gridSpan w:val="2"/>
            <w:vAlign w:val="center"/>
          </w:tcPr>
          <w:p w14:paraId="55DBB688" w14:textId="77777777" w:rsidR="003C7E89" w:rsidRDefault="003C7E89" w:rsidP="003E17E7">
            <w:pPr>
              <w:jc w:val="center"/>
            </w:pPr>
            <w:r>
              <w:rPr>
                <w:rFonts w:ascii="Times New Roman Baltic"/>
                <w:b/>
                <w:color w:val="000000"/>
                <w:sz w:val="18"/>
              </w:rPr>
              <w:t>ataskaitiniam laikotarpiui</w:t>
            </w:r>
          </w:p>
        </w:tc>
        <w:tc>
          <w:tcPr>
            <w:tcW w:w="537" w:type="pct"/>
            <w:gridSpan w:val="2"/>
            <w:vMerge/>
            <w:tcBorders>
              <w:top w:val="single" w:sz="4" w:space="0" w:color="000000"/>
              <w:left w:val="single" w:sz="4" w:space="0" w:color="000000"/>
              <w:bottom w:val="single" w:sz="4" w:space="0" w:color="000000"/>
              <w:right w:val="single" w:sz="4" w:space="0" w:color="000000"/>
            </w:tcBorders>
            <w:vAlign w:val="center"/>
          </w:tcPr>
          <w:p w14:paraId="68F66442" w14:textId="77777777" w:rsidR="003C7E89" w:rsidRDefault="003C7E89" w:rsidP="003E17E7">
            <w:pPr>
              <w:jc w:val="center"/>
            </w:pPr>
          </w:p>
        </w:tc>
        <w:tc>
          <w:tcPr>
            <w:tcW w:w="1098" w:type="pct"/>
            <w:gridSpan w:val="2"/>
            <w:vMerge/>
            <w:tcBorders>
              <w:bottom w:val="single" w:sz="4" w:space="0" w:color="auto"/>
              <w:right w:val="single" w:sz="4" w:space="0" w:color="auto"/>
            </w:tcBorders>
            <w:vAlign w:val="center"/>
          </w:tcPr>
          <w:p w14:paraId="4F71248C" w14:textId="77777777" w:rsidR="003C7E89" w:rsidRDefault="003C7E89" w:rsidP="003E17E7">
            <w:pPr>
              <w:jc w:val="center"/>
            </w:pPr>
          </w:p>
        </w:tc>
      </w:tr>
      <w:tr w:rsidR="003C7E89" w14:paraId="4FE9A5F3" w14:textId="77777777" w:rsidTr="00A64886">
        <w:trPr>
          <w:gridAfter w:val="1"/>
          <w:wAfter w:w="133" w:type="pct"/>
          <w:trHeight w:hRule="exact" w:val="180"/>
        </w:trPr>
        <w:tc>
          <w:tcPr>
            <w:tcW w:w="624" w:type="pct"/>
            <w:gridSpan w:val="8"/>
            <w:tcBorders>
              <w:top w:val="single" w:sz="4" w:space="0" w:color="000000"/>
              <w:left w:val="single" w:sz="4" w:space="0" w:color="000000"/>
              <w:bottom w:val="single" w:sz="4" w:space="0" w:color="000000"/>
              <w:right w:val="single" w:sz="4" w:space="0" w:color="000000"/>
            </w:tcBorders>
            <w:vAlign w:val="center"/>
          </w:tcPr>
          <w:p w14:paraId="40753FA3" w14:textId="77777777" w:rsidR="003C7E89" w:rsidRDefault="003C7E89" w:rsidP="003E17E7">
            <w:pPr>
              <w:jc w:val="center"/>
            </w:pPr>
            <w:r>
              <w:rPr>
                <w:color w:val="000000"/>
                <w:sz w:val="16"/>
              </w:rPr>
              <w:t>1</w:t>
            </w:r>
          </w:p>
        </w:tc>
        <w:tc>
          <w:tcPr>
            <w:tcW w:w="1358" w:type="pct"/>
            <w:gridSpan w:val="2"/>
            <w:tcBorders>
              <w:top w:val="single" w:sz="4" w:space="0" w:color="000000"/>
              <w:left w:val="single" w:sz="4" w:space="0" w:color="000000"/>
              <w:bottom w:val="single" w:sz="4" w:space="0" w:color="000000"/>
              <w:right w:val="single" w:sz="4" w:space="0" w:color="000000"/>
            </w:tcBorders>
            <w:vAlign w:val="center"/>
          </w:tcPr>
          <w:p w14:paraId="6D172F5F" w14:textId="77777777" w:rsidR="003C7E89" w:rsidRDefault="003C7E89" w:rsidP="003E17E7">
            <w:pPr>
              <w:jc w:val="center"/>
            </w:pPr>
            <w:r>
              <w:rPr>
                <w:color w:val="000000"/>
                <w:sz w:val="16"/>
              </w:rPr>
              <w:t>2</w:t>
            </w:r>
          </w:p>
        </w:tc>
        <w:tc>
          <w:tcPr>
            <w:tcW w:w="264" w:type="pct"/>
            <w:gridSpan w:val="2"/>
            <w:tcBorders>
              <w:top w:val="single" w:sz="4" w:space="0" w:color="auto"/>
            </w:tcBorders>
            <w:vAlign w:val="center"/>
          </w:tcPr>
          <w:p w14:paraId="2D814394" w14:textId="77777777" w:rsidR="003C7E89" w:rsidRDefault="003C7E89" w:rsidP="003E17E7">
            <w:pPr>
              <w:jc w:val="center"/>
            </w:pPr>
            <w:r>
              <w:rPr>
                <w:color w:val="000000"/>
                <w:sz w:val="16"/>
              </w:rPr>
              <w:t>3</w:t>
            </w:r>
          </w:p>
        </w:tc>
        <w:tc>
          <w:tcPr>
            <w:tcW w:w="458" w:type="pct"/>
            <w:gridSpan w:val="2"/>
            <w:tcBorders>
              <w:top w:val="single" w:sz="4" w:space="0" w:color="auto"/>
              <w:bottom w:val="single" w:sz="4" w:space="0" w:color="auto"/>
              <w:right w:val="single" w:sz="4" w:space="0" w:color="auto"/>
            </w:tcBorders>
            <w:vAlign w:val="center"/>
          </w:tcPr>
          <w:p w14:paraId="530A462D" w14:textId="77777777" w:rsidR="003C7E89" w:rsidRDefault="003C7E89" w:rsidP="003E17E7">
            <w:pPr>
              <w:jc w:val="center"/>
            </w:pPr>
            <w:r>
              <w:rPr>
                <w:color w:val="000000"/>
                <w:sz w:val="16"/>
              </w:rPr>
              <w:t>4</w:t>
            </w:r>
          </w:p>
        </w:tc>
        <w:tc>
          <w:tcPr>
            <w:tcW w:w="528" w:type="pct"/>
            <w:gridSpan w:val="2"/>
            <w:tcBorders>
              <w:top w:val="single" w:sz="4" w:space="0" w:color="000000"/>
              <w:left w:val="single" w:sz="4" w:space="0" w:color="auto"/>
              <w:bottom w:val="single" w:sz="4" w:space="0" w:color="auto"/>
              <w:right w:val="single" w:sz="4" w:space="0" w:color="000000"/>
            </w:tcBorders>
            <w:vAlign w:val="center"/>
          </w:tcPr>
          <w:p w14:paraId="4C331C24" w14:textId="77777777" w:rsidR="003C7E89" w:rsidRDefault="003C7E89" w:rsidP="003E17E7">
            <w:pPr>
              <w:jc w:val="center"/>
            </w:pPr>
            <w:r>
              <w:rPr>
                <w:color w:val="000000"/>
                <w:sz w:val="16"/>
              </w:rPr>
              <w:t>5</w:t>
            </w:r>
          </w:p>
        </w:tc>
        <w:tc>
          <w:tcPr>
            <w:tcW w:w="537" w:type="pct"/>
            <w:gridSpan w:val="2"/>
            <w:tcBorders>
              <w:bottom w:val="single" w:sz="4" w:space="0" w:color="auto"/>
              <w:right w:val="single" w:sz="4" w:space="0" w:color="auto"/>
            </w:tcBorders>
            <w:vAlign w:val="center"/>
          </w:tcPr>
          <w:p w14:paraId="5FCB6B37" w14:textId="77777777" w:rsidR="003C7E89" w:rsidRDefault="003C7E89" w:rsidP="003E17E7">
            <w:pPr>
              <w:jc w:val="center"/>
            </w:pPr>
            <w:r>
              <w:rPr>
                <w:color w:val="000000"/>
                <w:sz w:val="16"/>
              </w:rPr>
              <w:t>6</w:t>
            </w:r>
          </w:p>
        </w:tc>
        <w:tc>
          <w:tcPr>
            <w:tcW w:w="1098" w:type="pct"/>
            <w:gridSpan w:val="2"/>
            <w:tcBorders>
              <w:top w:val="single" w:sz="4" w:space="0" w:color="auto"/>
              <w:left w:val="single" w:sz="4" w:space="0" w:color="auto"/>
              <w:bottom w:val="single" w:sz="4" w:space="0" w:color="auto"/>
              <w:right w:val="single" w:sz="4" w:space="0" w:color="auto"/>
            </w:tcBorders>
            <w:vAlign w:val="center"/>
          </w:tcPr>
          <w:p w14:paraId="19DD0A87" w14:textId="77777777" w:rsidR="003C7E89" w:rsidRDefault="003C7E89" w:rsidP="003E17E7">
            <w:pPr>
              <w:jc w:val="center"/>
            </w:pPr>
            <w:r>
              <w:rPr>
                <w:color w:val="000000"/>
                <w:sz w:val="16"/>
              </w:rPr>
              <w:t>7</w:t>
            </w:r>
          </w:p>
        </w:tc>
      </w:tr>
      <w:tr w:rsidR="003C7E89" w14:paraId="77F00293" w14:textId="77777777" w:rsidTr="00A64886">
        <w:trPr>
          <w:gridAfter w:val="1"/>
          <w:wAfter w:w="133" w:type="pct"/>
          <w:trHeight w:hRule="exact" w:val="220"/>
        </w:trPr>
        <w:tc>
          <w:tcPr>
            <w:tcW w:w="79" w:type="pct"/>
            <w:tcBorders>
              <w:top w:val="single" w:sz="4" w:space="0" w:color="000000"/>
              <w:left w:val="single" w:sz="4" w:space="0" w:color="000000"/>
              <w:bottom w:val="single" w:sz="4" w:space="0" w:color="000000"/>
              <w:right w:val="single" w:sz="4" w:space="0" w:color="000000"/>
            </w:tcBorders>
          </w:tcPr>
          <w:p w14:paraId="51902B00" w14:textId="77777777" w:rsidR="003C7E89" w:rsidRDefault="003C7E89" w:rsidP="003E17E7">
            <w:pPr>
              <w:jc w:val="both"/>
            </w:pPr>
            <w:r>
              <w:rPr>
                <w:rFonts w:ascii="Times New Roman Baltic"/>
                <w:b/>
                <w:color w:val="000000"/>
                <w:sz w:val="20"/>
              </w:rPr>
              <w:t>2</w:t>
            </w:r>
          </w:p>
        </w:tc>
        <w:tc>
          <w:tcPr>
            <w:tcW w:w="108" w:type="pct"/>
            <w:tcBorders>
              <w:top w:val="single" w:sz="4" w:space="0" w:color="000000"/>
              <w:left w:val="single" w:sz="4" w:space="0" w:color="000000"/>
              <w:bottom w:val="single" w:sz="4" w:space="0" w:color="000000"/>
              <w:right w:val="single" w:sz="4" w:space="0" w:color="000000"/>
            </w:tcBorders>
          </w:tcPr>
          <w:p w14:paraId="22CE8308" w14:textId="77777777" w:rsidR="003C7E89" w:rsidRDefault="003C7E89" w:rsidP="003E17E7">
            <w:pPr>
              <w:jc w:val="both"/>
            </w:pPr>
          </w:p>
        </w:tc>
        <w:tc>
          <w:tcPr>
            <w:tcW w:w="125" w:type="pct"/>
          </w:tcPr>
          <w:p w14:paraId="67859030" w14:textId="77777777" w:rsidR="003C7E89" w:rsidRDefault="003C7E89" w:rsidP="003E17E7">
            <w:pPr>
              <w:jc w:val="both"/>
            </w:pPr>
          </w:p>
        </w:tc>
        <w:tc>
          <w:tcPr>
            <w:tcW w:w="63" w:type="pct"/>
          </w:tcPr>
          <w:p w14:paraId="09F969D1" w14:textId="77777777" w:rsidR="003C7E89" w:rsidRDefault="003C7E89" w:rsidP="003E17E7">
            <w:pPr>
              <w:jc w:val="both"/>
            </w:pPr>
          </w:p>
        </w:tc>
        <w:tc>
          <w:tcPr>
            <w:tcW w:w="32" w:type="pct"/>
            <w:gridSpan w:val="2"/>
            <w:tcBorders>
              <w:top w:val="single" w:sz="4" w:space="0" w:color="000000"/>
              <w:left w:val="single" w:sz="4" w:space="0" w:color="000000"/>
              <w:bottom w:val="single" w:sz="4" w:space="0" w:color="000000"/>
              <w:right w:val="single" w:sz="4" w:space="0" w:color="000000"/>
            </w:tcBorders>
          </w:tcPr>
          <w:p w14:paraId="405D2B60" w14:textId="77777777" w:rsidR="003C7E89" w:rsidRDefault="003C7E89" w:rsidP="003E17E7">
            <w:pPr>
              <w:jc w:val="both"/>
            </w:pPr>
          </w:p>
        </w:tc>
        <w:tc>
          <w:tcPr>
            <w:tcW w:w="218" w:type="pct"/>
            <w:gridSpan w:val="2"/>
          </w:tcPr>
          <w:p w14:paraId="5155E168" w14:textId="77777777" w:rsidR="003C7E89" w:rsidRDefault="003C7E89" w:rsidP="003E17E7">
            <w:pPr>
              <w:jc w:val="center"/>
            </w:pPr>
          </w:p>
        </w:tc>
        <w:tc>
          <w:tcPr>
            <w:tcW w:w="1358" w:type="pct"/>
            <w:gridSpan w:val="2"/>
          </w:tcPr>
          <w:p w14:paraId="66B54352" w14:textId="77777777" w:rsidR="003C7E89" w:rsidRDefault="003C7E89" w:rsidP="003E17E7">
            <w:pPr>
              <w:jc w:val="both"/>
            </w:pPr>
            <w:r>
              <w:rPr>
                <w:rFonts w:ascii="Times New Roman Baltic"/>
                <w:b/>
                <w:color w:val="000000"/>
                <w:sz w:val="20"/>
              </w:rPr>
              <w:t>I</w:t>
            </w:r>
            <w:r>
              <w:rPr>
                <w:rFonts w:ascii="Times New Roman Baltic"/>
                <w:b/>
                <w:color w:val="000000"/>
                <w:sz w:val="20"/>
              </w:rPr>
              <w:t>Š</w:t>
            </w:r>
            <w:r>
              <w:rPr>
                <w:rFonts w:ascii="Times New Roman Baltic"/>
                <w:b/>
                <w:color w:val="000000"/>
                <w:sz w:val="20"/>
              </w:rPr>
              <w:t>LAIDOS</w:t>
            </w:r>
          </w:p>
        </w:tc>
        <w:tc>
          <w:tcPr>
            <w:tcW w:w="264" w:type="pct"/>
            <w:gridSpan w:val="2"/>
            <w:tcBorders>
              <w:top w:val="single" w:sz="4" w:space="0" w:color="000000"/>
              <w:left w:val="single" w:sz="4" w:space="0" w:color="000000"/>
              <w:bottom w:val="single" w:sz="4" w:space="0" w:color="000000"/>
              <w:right w:val="single" w:sz="4" w:space="0" w:color="000000"/>
            </w:tcBorders>
            <w:vAlign w:val="center"/>
          </w:tcPr>
          <w:p w14:paraId="52E49A3F" w14:textId="77777777" w:rsidR="003C7E89" w:rsidRDefault="003C7E89" w:rsidP="003E17E7">
            <w:pPr>
              <w:jc w:val="center"/>
            </w:pPr>
            <w:r>
              <w:rPr>
                <w:rFonts w:ascii="Times New Roman Baltic"/>
                <w:color w:val="000000"/>
                <w:sz w:val="16"/>
              </w:rPr>
              <w:t>1</w:t>
            </w:r>
          </w:p>
        </w:tc>
        <w:tc>
          <w:tcPr>
            <w:tcW w:w="458" w:type="pct"/>
            <w:gridSpan w:val="2"/>
            <w:tcBorders>
              <w:top w:val="single" w:sz="4" w:space="0" w:color="auto"/>
              <w:bottom w:val="single" w:sz="4" w:space="0" w:color="auto"/>
              <w:right w:val="single" w:sz="4" w:space="0" w:color="auto"/>
            </w:tcBorders>
            <w:shd w:val="clear" w:color="auto" w:fill="CCFFFF"/>
            <w:vAlign w:val="center"/>
          </w:tcPr>
          <w:p w14:paraId="26FE4D96"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04F34026"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02F09E51"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63F638DB" w14:textId="77777777" w:rsidR="003C7E89" w:rsidRDefault="003C7E89" w:rsidP="003E17E7">
            <w:pPr>
              <w:jc w:val="right"/>
            </w:pPr>
          </w:p>
        </w:tc>
      </w:tr>
      <w:tr w:rsidR="003C7E89" w14:paraId="0789CA90" w14:textId="77777777" w:rsidTr="00A64886">
        <w:trPr>
          <w:gridAfter w:val="1"/>
          <w:wAfter w:w="133" w:type="pct"/>
          <w:trHeight w:hRule="exact" w:val="380"/>
        </w:trPr>
        <w:tc>
          <w:tcPr>
            <w:tcW w:w="79" w:type="pct"/>
            <w:tcBorders>
              <w:top w:val="single" w:sz="4" w:space="0" w:color="000000"/>
              <w:left w:val="single" w:sz="4" w:space="0" w:color="000000"/>
              <w:bottom w:val="single" w:sz="4" w:space="0" w:color="000000"/>
              <w:right w:val="single" w:sz="4" w:space="0" w:color="000000"/>
            </w:tcBorders>
          </w:tcPr>
          <w:p w14:paraId="4D9FAA27" w14:textId="77777777" w:rsidR="003C7E89" w:rsidRDefault="003C7E89" w:rsidP="003E17E7">
            <w:pPr>
              <w:jc w:val="both"/>
            </w:pPr>
            <w:r>
              <w:rPr>
                <w:rFonts w:ascii="Times New Roman Baltic"/>
                <w:b/>
                <w:color w:val="000000"/>
                <w:sz w:val="20"/>
              </w:rPr>
              <w:t>2</w:t>
            </w:r>
          </w:p>
        </w:tc>
        <w:tc>
          <w:tcPr>
            <w:tcW w:w="108" w:type="pct"/>
            <w:tcBorders>
              <w:top w:val="single" w:sz="4" w:space="0" w:color="000000"/>
              <w:left w:val="single" w:sz="4" w:space="0" w:color="000000"/>
              <w:bottom w:val="single" w:sz="4" w:space="0" w:color="000000"/>
              <w:right w:val="single" w:sz="4" w:space="0" w:color="000000"/>
            </w:tcBorders>
          </w:tcPr>
          <w:p w14:paraId="014F719D" w14:textId="77777777" w:rsidR="003C7E89" w:rsidRDefault="003C7E89" w:rsidP="003E17E7">
            <w:pPr>
              <w:jc w:val="both"/>
            </w:pPr>
            <w:r>
              <w:rPr>
                <w:rFonts w:ascii="Times New Roman Baltic"/>
                <w:b/>
                <w:color w:val="000000"/>
                <w:sz w:val="20"/>
              </w:rPr>
              <w:t>8</w:t>
            </w:r>
          </w:p>
        </w:tc>
        <w:tc>
          <w:tcPr>
            <w:tcW w:w="125" w:type="pct"/>
            <w:tcBorders>
              <w:top w:val="single" w:sz="4" w:space="0" w:color="000000"/>
              <w:left w:val="single" w:sz="4" w:space="0" w:color="000000"/>
              <w:bottom w:val="single" w:sz="4" w:space="0" w:color="000000"/>
              <w:right w:val="single" w:sz="4" w:space="0" w:color="000000"/>
            </w:tcBorders>
          </w:tcPr>
          <w:p w14:paraId="5FC64689" w14:textId="77777777" w:rsidR="003C7E89" w:rsidRDefault="003C7E89" w:rsidP="003E17E7">
            <w:pPr>
              <w:jc w:val="both"/>
            </w:pPr>
          </w:p>
        </w:tc>
        <w:tc>
          <w:tcPr>
            <w:tcW w:w="63" w:type="pct"/>
            <w:tcBorders>
              <w:top w:val="single" w:sz="4" w:space="0" w:color="000000"/>
              <w:left w:val="single" w:sz="4" w:space="0" w:color="000000"/>
              <w:bottom w:val="single" w:sz="4" w:space="0" w:color="000000"/>
              <w:right w:val="single" w:sz="4" w:space="0" w:color="000000"/>
            </w:tcBorders>
          </w:tcPr>
          <w:p w14:paraId="548CDFF1" w14:textId="77777777" w:rsidR="003C7E89" w:rsidRDefault="003C7E89" w:rsidP="003E17E7">
            <w:pPr>
              <w:jc w:val="both"/>
            </w:pPr>
          </w:p>
        </w:tc>
        <w:tc>
          <w:tcPr>
            <w:tcW w:w="32" w:type="pct"/>
            <w:gridSpan w:val="2"/>
          </w:tcPr>
          <w:p w14:paraId="3B78149E" w14:textId="77777777" w:rsidR="003C7E89" w:rsidRDefault="003C7E89" w:rsidP="003E17E7">
            <w:pPr>
              <w:jc w:val="both"/>
            </w:pPr>
          </w:p>
        </w:tc>
        <w:tc>
          <w:tcPr>
            <w:tcW w:w="218" w:type="pct"/>
            <w:gridSpan w:val="2"/>
          </w:tcPr>
          <w:p w14:paraId="08BBB2BD" w14:textId="77777777" w:rsidR="003C7E89" w:rsidRDefault="003C7E89" w:rsidP="003E17E7">
            <w:pPr>
              <w:jc w:val="center"/>
            </w:pPr>
          </w:p>
        </w:tc>
        <w:tc>
          <w:tcPr>
            <w:tcW w:w="1358" w:type="pct"/>
            <w:gridSpan w:val="2"/>
          </w:tcPr>
          <w:p w14:paraId="23C4BF20" w14:textId="77777777" w:rsidR="003C7E89" w:rsidRDefault="003C7E89" w:rsidP="003E17E7">
            <w:pPr>
              <w:jc w:val="both"/>
            </w:pPr>
            <w:r>
              <w:rPr>
                <w:rFonts w:ascii="Times New Roman Baltic"/>
                <w:b/>
                <w:color w:val="000000"/>
                <w:sz w:val="20"/>
              </w:rPr>
              <w:t>Kitos i</w:t>
            </w:r>
            <w:r>
              <w:rPr>
                <w:rFonts w:ascii="Times New Roman Baltic"/>
                <w:b/>
                <w:color w:val="000000"/>
                <w:sz w:val="20"/>
              </w:rPr>
              <w:t>š</w:t>
            </w:r>
            <w:r>
              <w:rPr>
                <w:rFonts w:ascii="Times New Roman Baltic"/>
                <w:b/>
                <w:color w:val="000000"/>
                <w:sz w:val="20"/>
              </w:rPr>
              <w:t>laidos</w:t>
            </w:r>
          </w:p>
        </w:tc>
        <w:tc>
          <w:tcPr>
            <w:tcW w:w="264" w:type="pct"/>
            <w:gridSpan w:val="2"/>
            <w:tcBorders>
              <w:top w:val="single" w:sz="4" w:space="0" w:color="000000"/>
              <w:left w:val="single" w:sz="4" w:space="0" w:color="000000"/>
              <w:bottom w:val="single" w:sz="4" w:space="0" w:color="000000"/>
              <w:right w:val="single" w:sz="4" w:space="0" w:color="auto"/>
            </w:tcBorders>
            <w:vAlign w:val="center"/>
          </w:tcPr>
          <w:p w14:paraId="4DE4E685" w14:textId="77777777" w:rsidR="003C7E89" w:rsidRDefault="003C7E89" w:rsidP="003E17E7">
            <w:pPr>
              <w:jc w:val="center"/>
            </w:pPr>
            <w:r>
              <w:rPr>
                <w:rFonts w:ascii="Times New Roman Baltic"/>
                <w:color w:val="000000"/>
                <w:sz w:val="16"/>
              </w:rPr>
              <w:t>126</w:t>
            </w:r>
          </w:p>
        </w:tc>
        <w:tc>
          <w:tcPr>
            <w:tcW w:w="45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616C697C"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1717ACD7"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024E7213"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167AFEB3" w14:textId="77777777" w:rsidR="003C7E89" w:rsidRDefault="003C7E89" w:rsidP="003E17E7">
            <w:pPr>
              <w:jc w:val="right"/>
            </w:pPr>
          </w:p>
        </w:tc>
      </w:tr>
      <w:tr w:rsidR="003C7E89" w14:paraId="19620178" w14:textId="77777777" w:rsidTr="00A64886">
        <w:trPr>
          <w:gridAfter w:val="1"/>
          <w:wAfter w:w="133" w:type="pct"/>
          <w:trHeight w:hRule="exact" w:val="340"/>
        </w:trPr>
        <w:tc>
          <w:tcPr>
            <w:tcW w:w="79" w:type="pct"/>
            <w:tcBorders>
              <w:top w:val="single" w:sz="4" w:space="0" w:color="000000"/>
              <w:left w:val="single" w:sz="4" w:space="0" w:color="000000"/>
              <w:bottom w:val="single" w:sz="4" w:space="0" w:color="000000"/>
              <w:right w:val="single" w:sz="4" w:space="0" w:color="000000"/>
            </w:tcBorders>
          </w:tcPr>
          <w:p w14:paraId="4C2C9CE6" w14:textId="77777777" w:rsidR="003C7E89" w:rsidRDefault="003C7E89" w:rsidP="003E17E7">
            <w:pPr>
              <w:jc w:val="both"/>
            </w:pPr>
            <w:r>
              <w:rPr>
                <w:rFonts w:ascii="Times New Roman Baltic"/>
                <w:color w:val="000000"/>
                <w:sz w:val="20"/>
              </w:rPr>
              <w:t>2</w:t>
            </w:r>
          </w:p>
        </w:tc>
        <w:tc>
          <w:tcPr>
            <w:tcW w:w="108" w:type="pct"/>
            <w:tcBorders>
              <w:top w:val="single" w:sz="4" w:space="0" w:color="000000"/>
              <w:left w:val="single" w:sz="4" w:space="0" w:color="000000"/>
              <w:bottom w:val="single" w:sz="4" w:space="0" w:color="000000"/>
              <w:right w:val="single" w:sz="4" w:space="0" w:color="000000"/>
            </w:tcBorders>
          </w:tcPr>
          <w:p w14:paraId="668C124C" w14:textId="77777777" w:rsidR="003C7E89" w:rsidRDefault="003C7E89" w:rsidP="003E17E7">
            <w:pPr>
              <w:jc w:val="both"/>
            </w:pPr>
            <w:r>
              <w:rPr>
                <w:rFonts w:ascii="Times New Roman Baltic"/>
                <w:color w:val="000000"/>
                <w:sz w:val="20"/>
              </w:rPr>
              <w:t>8</w:t>
            </w:r>
          </w:p>
        </w:tc>
        <w:tc>
          <w:tcPr>
            <w:tcW w:w="125" w:type="pct"/>
            <w:tcBorders>
              <w:top w:val="single" w:sz="4" w:space="0" w:color="000000"/>
              <w:left w:val="single" w:sz="4" w:space="0" w:color="000000"/>
              <w:bottom w:val="single" w:sz="4" w:space="0" w:color="000000"/>
              <w:right w:val="single" w:sz="4" w:space="0" w:color="000000"/>
            </w:tcBorders>
          </w:tcPr>
          <w:p w14:paraId="26A6D948" w14:textId="77777777" w:rsidR="003C7E89" w:rsidRDefault="003C7E89" w:rsidP="003E17E7">
            <w:pPr>
              <w:jc w:val="both"/>
            </w:pPr>
            <w:r>
              <w:rPr>
                <w:rFonts w:ascii="Times New Roman Baltic"/>
                <w:color w:val="000000"/>
                <w:sz w:val="20"/>
              </w:rPr>
              <w:t>1</w:t>
            </w:r>
          </w:p>
        </w:tc>
        <w:tc>
          <w:tcPr>
            <w:tcW w:w="63" w:type="pct"/>
            <w:tcBorders>
              <w:top w:val="single" w:sz="4" w:space="0" w:color="000000"/>
              <w:left w:val="single" w:sz="4" w:space="0" w:color="000000"/>
              <w:bottom w:val="single" w:sz="4" w:space="0" w:color="000000"/>
              <w:right w:val="single" w:sz="4" w:space="0" w:color="000000"/>
            </w:tcBorders>
          </w:tcPr>
          <w:p w14:paraId="69EA79AB" w14:textId="77777777" w:rsidR="003C7E89" w:rsidRDefault="003C7E89" w:rsidP="003E17E7">
            <w:pPr>
              <w:jc w:val="both"/>
            </w:pPr>
          </w:p>
        </w:tc>
        <w:tc>
          <w:tcPr>
            <w:tcW w:w="32" w:type="pct"/>
            <w:gridSpan w:val="2"/>
          </w:tcPr>
          <w:p w14:paraId="634A7F25" w14:textId="77777777" w:rsidR="003C7E89" w:rsidRDefault="003C7E89" w:rsidP="003E17E7">
            <w:pPr>
              <w:jc w:val="both"/>
            </w:pPr>
          </w:p>
        </w:tc>
        <w:tc>
          <w:tcPr>
            <w:tcW w:w="218" w:type="pct"/>
            <w:gridSpan w:val="2"/>
          </w:tcPr>
          <w:p w14:paraId="3BFC891B" w14:textId="77777777" w:rsidR="003C7E89" w:rsidRDefault="003C7E89" w:rsidP="003E17E7">
            <w:pPr>
              <w:jc w:val="center"/>
            </w:pPr>
          </w:p>
        </w:tc>
        <w:tc>
          <w:tcPr>
            <w:tcW w:w="1358" w:type="pct"/>
            <w:gridSpan w:val="2"/>
          </w:tcPr>
          <w:p w14:paraId="6224A267" w14:textId="77777777" w:rsidR="003C7E89" w:rsidRDefault="003C7E89" w:rsidP="003E17E7">
            <w:pPr>
              <w:jc w:val="both"/>
            </w:pPr>
            <w:r>
              <w:rPr>
                <w:rFonts w:ascii="Times New Roman Baltic"/>
                <w:color w:val="000000"/>
                <w:sz w:val="20"/>
              </w:rPr>
              <w:t>Kitos i</w:t>
            </w:r>
            <w:r>
              <w:rPr>
                <w:rFonts w:ascii="Times New Roman Baltic"/>
                <w:color w:val="000000"/>
                <w:sz w:val="20"/>
              </w:rPr>
              <w:t>š</w:t>
            </w:r>
            <w:r>
              <w:rPr>
                <w:rFonts w:ascii="Times New Roman Baltic"/>
                <w:color w:val="000000"/>
                <w:sz w:val="20"/>
              </w:rPr>
              <w:t>laidos</w:t>
            </w:r>
          </w:p>
        </w:tc>
        <w:tc>
          <w:tcPr>
            <w:tcW w:w="264" w:type="pct"/>
            <w:gridSpan w:val="2"/>
            <w:tcBorders>
              <w:top w:val="single" w:sz="4" w:space="0" w:color="000000"/>
              <w:left w:val="single" w:sz="4" w:space="0" w:color="000000"/>
              <w:bottom w:val="single" w:sz="4" w:space="0" w:color="000000"/>
              <w:right w:val="single" w:sz="4" w:space="0" w:color="auto"/>
            </w:tcBorders>
            <w:vAlign w:val="center"/>
          </w:tcPr>
          <w:p w14:paraId="32774234" w14:textId="77777777" w:rsidR="003C7E89" w:rsidRDefault="003C7E89" w:rsidP="003E17E7">
            <w:pPr>
              <w:jc w:val="center"/>
            </w:pPr>
            <w:r>
              <w:rPr>
                <w:rFonts w:ascii="Times New Roman Baltic"/>
                <w:color w:val="000000"/>
                <w:sz w:val="16"/>
              </w:rPr>
              <w:t>127</w:t>
            </w:r>
          </w:p>
        </w:tc>
        <w:tc>
          <w:tcPr>
            <w:tcW w:w="45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2433973D"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6A3DCA89"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5F8FDFA1"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2D8318FA" w14:textId="77777777" w:rsidR="003C7E89" w:rsidRDefault="003C7E89" w:rsidP="003E17E7">
            <w:pPr>
              <w:jc w:val="right"/>
            </w:pPr>
          </w:p>
        </w:tc>
      </w:tr>
      <w:tr w:rsidR="003C7E89" w14:paraId="110B6136" w14:textId="77777777" w:rsidTr="00A64886">
        <w:trPr>
          <w:gridAfter w:val="1"/>
          <w:wAfter w:w="133" w:type="pct"/>
          <w:trHeight w:hRule="exact" w:val="440"/>
        </w:trPr>
        <w:tc>
          <w:tcPr>
            <w:tcW w:w="79" w:type="pct"/>
            <w:tcBorders>
              <w:top w:val="single" w:sz="4" w:space="0" w:color="000000"/>
              <w:left w:val="single" w:sz="4" w:space="0" w:color="000000"/>
              <w:bottom w:val="single" w:sz="4" w:space="0" w:color="000000"/>
              <w:right w:val="single" w:sz="4" w:space="0" w:color="000000"/>
            </w:tcBorders>
          </w:tcPr>
          <w:p w14:paraId="5FDF197B" w14:textId="77777777" w:rsidR="003C7E89" w:rsidRDefault="003C7E89" w:rsidP="003E17E7">
            <w:pPr>
              <w:jc w:val="both"/>
            </w:pPr>
            <w:r>
              <w:rPr>
                <w:rFonts w:ascii="Times New Roman Baltic"/>
                <w:color w:val="000000"/>
                <w:sz w:val="20"/>
              </w:rPr>
              <w:t>2</w:t>
            </w:r>
          </w:p>
        </w:tc>
        <w:tc>
          <w:tcPr>
            <w:tcW w:w="108" w:type="pct"/>
            <w:tcBorders>
              <w:top w:val="single" w:sz="4" w:space="0" w:color="000000"/>
              <w:left w:val="single" w:sz="4" w:space="0" w:color="000000"/>
              <w:bottom w:val="single" w:sz="4" w:space="0" w:color="000000"/>
              <w:right w:val="single" w:sz="4" w:space="0" w:color="000000"/>
            </w:tcBorders>
          </w:tcPr>
          <w:p w14:paraId="0CE16911" w14:textId="77777777" w:rsidR="003C7E89" w:rsidRDefault="003C7E89" w:rsidP="003E17E7">
            <w:pPr>
              <w:jc w:val="both"/>
            </w:pPr>
            <w:r>
              <w:rPr>
                <w:rFonts w:ascii="Times New Roman Baltic"/>
                <w:color w:val="000000"/>
                <w:sz w:val="20"/>
              </w:rPr>
              <w:t>8</w:t>
            </w:r>
          </w:p>
        </w:tc>
        <w:tc>
          <w:tcPr>
            <w:tcW w:w="125" w:type="pct"/>
          </w:tcPr>
          <w:p w14:paraId="3E885B70" w14:textId="77777777" w:rsidR="003C7E89" w:rsidRDefault="003C7E89" w:rsidP="003E17E7">
            <w:pPr>
              <w:jc w:val="both"/>
            </w:pPr>
            <w:r>
              <w:rPr>
                <w:rFonts w:ascii="Times New Roman Baltic"/>
                <w:color w:val="000000"/>
                <w:sz w:val="20"/>
              </w:rPr>
              <w:t>1</w:t>
            </w:r>
          </w:p>
        </w:tc>
        <w:tc>
          <w:tcPr>
            <w:tcW w:w="63" w:type="pct"/>
            <w:tcBorders>
              <w:top w:val="single" w:sz="4" w:space="0" w:color="000000"/>
              <w:left w:val="single" w:sz="4" w:space="0" w:color="000000"/>
              <w:bottom w:val="single" w:sz="4" w:space="0" w:color="000000"/>
              <w:right w:val="single" w:sz="4" w:space="0" w:color="000000"/>
            </w:tcBorders>
          </w:tcPr>
          <w:p w14:paraId="10289C40" w14:textId="77777777" w:rsidR="003C7E89" w:rsidRDefault="003C7E89" w:rsidP="003E17E7">
            <w:pPr>
              <w:jc w:val="both"/>
            </w:pPr>
            <w:r>
              <w:rPr>
                <w:rFonts w:ascii="Times New Roman Baltic"/>
                <w:color w:val="000000"/>
                <w:sz w:val="20"/>
              </w:rPr>
              <w:t>1</w:t>
            </w:r>
          </w:p>
        </w:tc>
        <w:tc>
          <w:tcPr>
            <w:tcW w:w="32" w:type="pct"/>
            <w:gridSpan w:val="2"/>
          </w:tcPr>
          <w:p w14:paraId="00FEFE73" w14:textId="77777777" w:rsidR="003C7E89" w:rsidRDefault="003C7E89" w:rsidP="003E17E7">
            <w:pPr>
              <w:jc w:val="both"/>
            </w:pPr>
          </w:p>
        </w:tc>
        <w:tc>
          <w:tcPr>
            <w:tcW w:w="218" w:type="pct"/>
            <w:gridSpan w:val="2"/>
          </w:tcPr>
          <w:p w14:paraId="517421EC" w14:textId="77777777" w:rsidR="003C7E89" w:rsidRDefault="003C7E89" w:rsidP="003E17E7">
            <w:pPr>
              <w:jc w:val="center"/>
            </w:pPr>
          </w:p>
        </w:tc>
        <w:tc>
          <w:tcPr>
            <w:tcW w:w="1358" w:type="pct"/>
            <w:gridSpan w:val="2"/>
          </w:tcPr>
          <w:p w14:paraId="6F4631A6" w14:textId="77777777" w:rsidR="003C7E89" w:rsidRDefault="003C7E89" w:rsidP="003E17E7">
            <w:pPr>
              <w:jc w:val="both"/>
            </w:pPr>
            <w:r>
              <w:rPr>
                <w:rFonts w:ascii="Times New Roman Baltic"/>
                <w:color w:val="000000"/>
                <w:sz w:val="20"/>
              </w:rPr>
              <w:t>Kitos i</w:t>
            </w:r>
            <w:r>
              <w:rPr>
                <w:rFonts w:ascii="Times New Roman Baltic"/>
                <w:color w:val="000000"/>
                <w:sz w:val="20"/>
              </w:rPr>
              <w:t>š</w:t>
            </w:r>
            <w:r>
              <w:rPr>
                <w:rFonts w:ascii="Times New Roman Baltic"/>
                <w:color w:val="000000"/>
                <w:sz w:val="20"/>
              </w:rPr>
              <w:t>laidos einamiesiems tikslams</w:t>
            </w:r>
          </w:p>
        </w:tc>
        <w:tc>
          <w:tcPr>
            <w:tcW w:w="264" w:type="pct"/>
            <w:gridSpan w:val="2"/>
            <w:tcBorders>
              <w:top w:val="single" w:sz="4" w:space="0" w:color="000000"/>
              <w:left w:val="single" w:sz="4" w:space="0" w:color="000000"/>
              <w:bottom w:val="single" w:sz="4" w:space="0" w:color="000000"/>
              <w:right w:val="single" w:sz="4" w:space="0" w:color="auto"/>
            </w:tcBorders>
            <w:vAlign w:val="center"/>
          </w:tcPr>
          <w:p w14:paraId="72EBAD94" w14:textId="77777777" w:rsidR="003C7E89" w:rsidRDefault="003C7E89" w:rsidP="003E17E7">
            <w:pPr>
              <w:jc w:val="center"/>
            </w:pPr>
            <w:r>
              <w:rPr>
                <w:rFonts w:ascii="Times New Roman Baltic"/>
                <w:color w:val="000000"/>
                <w:sz w:val="16"/>
              </w:rPr>
              <w:t>128</w:t>
            </w:r>
          </w:p>
        </w:tc>
        <w:tc>
          <w:tcPr>
            <w:tcW w:w="45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566F05C5"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7C3D2BE8"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51CA5F36"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5BB3853D" w14:textId="77777777" w:rsidR="003C7E89" w:rsidRDefault="003C7E89" w:rsidP="003E17E7">
            <w:pPr>
              <w:jc w:val="right"/>
            </w:pPr>
          </w:p>
        </w:tc>
      </w:tr>
      <w:tr w:rsidR="003C7E89" w14:paraId="6C923440" w14:textId="77777777" w:rsidTr="00A64886">
        <w:trPr>
          <w:gridAfter w:val="1"/>
          <w:wAfter w:w="133" w:type="pct"/>
          <w:trHeight w:hRule="exact" w:val="440"/>
        </w:trPr>
        <w:tc>
          <w:tcPr>
            <w:tcW w:w="79" w:type="pct"/>
            <w:tcBorders>
              <w:top w:val="single" w:sz="4" w:space="0" w:color="000000"/>
              <w:left w:val="single" w:sz="4" w:space="0" w:color="000000"/>
              <w:bottom w:val="single" w:sz="4" w:space="0" w:color="000000"/>
              <w:right w:val="single" w:sz="4" w:space="0" w:color="000000"/>
            </w:tcBorders>
          </w:tcPr>
          <w:p w14:paraId="7C9D053E" w14:textId="77777777" w:rsidR="003C7E89" w:rsidRDefault="003C7E89" w:rsidP="003E17E7">
            <w:pPr>
              <w:jc w:val="both"/>
              <w:rPr>
                <w:rFonts w:ascii="Times New Roman Baltic"/>
                <w:color w:val="000000"/>
                <w:sz w:val="20"/>
              </w:rPr>
            </w:pPr>
            <w:r>
              <w:rPr>
                <w:rFonts w:ascii="Times New Roman Baltic"/>
                <w:color w:val="000000"/>
                <w:sz w:val="20"/>
              </w:rPr>
              <w:t>2</w:t>
            </w:r>
          </w:p>
        </w:tc>
        <w:tc>
          <w:tcPr>
            <w:tcW w:w="108" w:type="pct"/>
            <w:tcBorders>
              <w:top w:val="single" w:sz="4" w:space="0" w:color="000000"/>
              <w:left w:val="single" w:sz="4" w:space="0" w:color="000000"/>
              <w:bottom w:val="single" w:sz="4" w:space="0" w:color="000000"/>
              <w:right w:val="single" w:sz="4" w:space="0" w:color="000000"/>
            </w:tcBorders>
          </w:tcPr>
          <w:p w14:paraId="2EDF174E" w14:textId="77777777" w:rsidR="003C7E89" w:rsidRDefault="003C7E89" w:rsidP="003E17E7">
            <w:pPr>
              <w:jc w:val="both"/>
              <w:rPr>
                <w:rFonts w:ascii="Times New Roman Baltic"/>
                <w:color w:val="000000"/>
                <w:sz w:val="20"/>
              </w:rPr>
            </w:pPr>
            <w:r>
              <w:rPr>
                <w:rFonts w:ascii="Times New Roman Baltic"/>
                <w:color w:val="000000"/>
                <w:sz w:val="20"/>
              </w:rPr>
              <w:t>8</w:t>
            </w:r>
          </w:p>
        </w:tc>
        <w:tc>
          <w:tcPr>
            <w:tcW w:w="125" w:type="pct"/>
          </w:tcPr>
          <w:p w14:paraId="3F8DE7DF" w14:textId="77777777" w:rsidR="003C7E89" w:rsidRDefault="003C7E89" w:rsidP="003E17E7">
            <w:pPr>
              <w:jc w:val="both"/>
              <w:rPr>
                <w:rFonts w:ascii="Times New Roman Baltic"/>
                <w:color w:val="000000"/>
                <w:sz w:val="20"/>
              </w:rPr>
            </w:pPr>
            <w:r>
              <w:rPr>
                <w:rFonts w:ascii="Times New Roman Baltic"/>
                <w:color w:val="000000"/>
                <w:sz w:val="20"/>
              </w:rPr>
              <w:t>1</w:t>
            </w:r>
          </w:p>
        </w:tc>
        <w:tc>
          <w:tcPr>
            <w:tcW w:w="63" w:type="pct"/>
            <w:tcBorders>
              <w:top w:val="single" w:sz="4" w:space="0" w:color="000000"/>
              <w:left w:val="single" w:sz="4" w:space="0" w:color="000000"/>
              <w:bottom w:val="single" w:sz="4" w:space="0" w:color="000000"/>
              <w:right w:val="single" w:sz="4" w:space="0" w:color="000000"/>
            </w:tcBorders>
          </w:tcPr>
          <w:p w14:paraId="42053C5D" w14:textId="77777777" w:rsidR="003C7E89" w:rsidRDefault="003C7E89" w:rsidP="003E17E7">
            <w:pPr>
              <w:jc w:val="both"/>
              <w:rPr>
                <w:rFonts w:ascii="Times New Roman Baltic"/>
                <w:color w:val="000000"/>
                <w:sz w:val="20"/>
              </w:rPr>
            </w:pPr>
            <w:r>
              <w:rPr>
                <w:rFonts w:ascii="Times New Roman Baltic"/>
                <w:color w:val="000000"/>
                <w:sz w:val="20"/>
              </w:rPr>
              <w:t>1</w:t>
            </w:r>
          </w:p>
        </w:tc>
        <w:tc>
          <w:tcPr>
            <w:tcW w:w="32" w:type="pct"/>
            <w:gridSpan w:val="2"/>
          </w:tcPr>
          <w:p w14:paraId="5DE99A45" w14:textId="77777777" w:rsidR="003C7E89" w:rsidRDefault="003C7E89" w:rsidP="003E17E7">
            <w:pPr>
              <w:jc w:val="both"/>
            </w:pPr>
          </w:p>
        </w:tc>
        <w:tc>
          <w:tcPr>
            <w:tcW w:w="218" w:type="pct"/>
            <w:gridSpan w:val="2"/>
          </w:tcPr>
          <w:p w14:paraId="65D024C7" w14:textId="77777777" w:rsidR="003C7E89" w:rsidRDefault="003C7E89" w:rsidP="003E17E7">
            <w:pPr>
              <w:jc w:val="center"/>
            </w:pPr>
          </w:p>
        </w:tc>
        <w:tc>
          <w:tcPr>
            <w:tcW w:w="1358" w:type="pct"/>
            <w:gridSpan w:val="2"/>
          </w:tcPr>
          <w:p w14:paraId="7D1FCCB7" w14:textId="77777777" w:rsidR="003C7E89" w:rsidRDefault="003C7E89" w:rsidP="003E17E7">
            <w:pPr>
              <w:jc w:val="both"/>
              <w:rPr>
                <w:rFonts w:ascii="Times New Roman Baltic"/>
                <w:color w:val="000000"/>
                <w:sz w:val="20"/>
              </w:rPr>
            </w:pPr>
            <w:r>
              <w:rPr>
                <w:rFonts w:ascii="Times New Roman Baltic"/>
                <w:color w:val="000000"/>
                <w:sz w:val="20"/>
              </w:rPr>
              <w:t>Kitos i</w:t>
            </w:r>
            <w:r>
              <w:rPr>
                <w:rFonts w:ascii="Times New Roman Baltic"/>
                <w:color w:val="000000"/>
                <w:sz w:val="20"/>
              </w:rPr>
              <w:t>š</w:t>
            </w:r>
            <w:r>
              <w:rPr>
                <w:rFonts w:ascii="Times New Roman Baltic"/>
                <w:color w:val="000000"/>
                <w:sz w:val="20"/>
              </w:rPr>
              <w:t>laidos einamiesiems tikslams</w:t>
            </w:r>
          </w:p>
        </w:tc>
        <w:tc>
          <w:tcPr>
            <w:tcW w:w="264" w:type="pct"/>
            <w:gridSpan w:val="2"/>
            <w:tcBorders>
              <w:top w:val="single" w:sz="4" w:space="0" w:color="000000"/>
              <w:left w:val="single" w:sz="4" w:space="0" w:color="000000"/>
              <w:bottom w:val="single" w:sz="4" w:space="0" w:color="000000"/>
              <w:right w:val="single" w:sz="4" w:space="0" w:color="auto"/>
            </w:tcBorders>
            <w:vAlign w:val="center"/>
          </w:tcPr>
          <w:p w14:paraId="47FD944C" w14:textId="77777777" w:rsidR="003C7E89" w:rsidRDefault="003C7E89" w:rsidP="003E17E7">
            <w:pPr>
              <w:jc w:val="center"/>
              <w:rPr>
                <w:rFonts w:ascii="Times New Roman Baltic"/>
                <w:color w:val="000000"/>
                <w:sz w:val="16"/>
              </w:rPr>
            </w:pPr>
            <w:r>
              <w:rPr>
                <w:rFonts w:ascii="Times New Roman Baltic"/>
                <w:color w:val="000000"/>
                <w:sz w:val="16"/>
              </w:rPr>
              <w:t>129</w:t>
            </w:r>
          </w:p>
        </w:tc>
        <w:tc>
          <w:tcPr>
            <w:tcW w:w="45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662EFF59"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3406EE12"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08E8023B"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47AA552B" w14:textId="77777777" w:rsidR="003C7E89" w:rsidRDefault="003C7E89" w:rsidP="003E17E7">
            <w:pPr>
              <w:jc w:val="right"/>
            </w:pPr>
          </w:p>
        </w:tc>
      </w:tr>
      <w:tr w:rsidR="003C7E89" w14:paraId="12084965" w14:textId="77777777" w:rsidTr="00A64886">
        <w:trPr>
          <w:gridAfter w:val="1"/>
          <w:wAfter w:w="133" w:type="pct"/>
          <w:trHeight w:hRule="exact" w:val="440"/>
        </w:trPr>
        <w:tc>
          <w:tcPr>
            <w:tcW w:w="79" w:type="pct"/>
            <w:tcBorders>
              <w:top w:val="single" w:sz="4" w:space="0" w:color="000000"/>
              <w:left w:val="single" w:sz="4" w:space="0" w:color="000000"/>
              <w:bottom w:val="single" w:sz="4" w:space="0" w:color="000000"/>
              <w:right w:val="single" w:sz="4" w:space="0" w:color="000000"/>
            </w:tcBorders>
          </w:tcPr>
          <w:p w14:paraId="3FEB6F17" w14:textId="77777777" w:rsidR="003C7E89" w:rsidRDefault="003C7E89" w:rsidP="003E17E7">
            <w:pPr>
              <w:jc w:val="both"/>
            </w:pPr>
            <w:r>
              <w:rPr>
                <w:rFonts w:ascii="Times New Roman Baltic"/>
                <w:color w:val="000000"/>
                <w:sz w:val="20"/>
              </w:rPr>
              <w:t>2</w:t>
            </w:r>
          </w:p>
        </w:tc>
        <w:tc>
          <w:tcPr>
            <w:tcW w:w="108" w:type="pct"/>
            <w:tcBorders>
              <w:top w:val="single" w:sz="4" w:space="0" w:color="000000"/>
              <w:left w:val="single" w:sz="4" w:space="0" w:color="000000"/>
              <w:bottom w:val="single" w:sz="4" w:space="0" w:color="000000"/>
              <w:right w:val="single" w:sz="4" w:space="0" w:color="000000"/>
            </w:tcBorders>
          </w:tcPr>
          <w:p w14:paraId="4611984D" w14:textId="77777777" w:rsidR="003C7E89" w:rsidRDefault="003C7E89" w:rsidP="003E17E7">
            <w:pPr>
              <w:jc w:val="both"/>
            </w:pPr>
            <w:r>
              <w:rPr>
                <w:rFonts w:ascii="Times New Roman Baltic"/>
                <w:color w:val="000000"/>
                <w:sz w:val="20"/>
              </w:rPr>
              <w:t>8</w:t>
            </w:r>
          </w:p>
        </w:tc>
        <w:tc>
          <w:tcPr>
            <w:tcW w:w="125" w:type="pct"/>
          </w:tcPr>
          <w:p w14:paraId="2C0C9EBC" w14:textId="77777777" w:rsidR="003C7E89" w:rsidRDefault="003C7E89" w:rsidP="003E17E7">
            <w:pPr>
              <w:jc w:val="both"/>
            </w:pPr>
            <w:r>
              <w:rPr>
                <w:rFonts w:ascii="Times New Roman Baltic"/>
                <w:color w:val="000000"/>
                <w:sz w:val="20"/>
              </w:rPr>
              <w:t>1</w:t>
            </w:r>
          </w:p>
        </w:tc>
        <w:tc>
          <w:tcPr>
            <w:tcW w:w="63" w:type="pct"/>
            <w:tcBorders>
              <w:top w:val="single" w:sz="4" w:space="0" w:color="000000"/>
              <w:left w:val="single" w:sz="4" w:space="0" w:color="000000"/>
              <w:bottom w:val="single" w:sz="4" w:space="0" w:color="000000"/>
              <w:right w:val="single" w:sz="4" w:space="0" w:color="000000"/>
            </w:tcBorders>
          </w:tcPr>
          <w:p w14:paraId="7B326730" w14:textId="77777777" w:rsidR="003C7E89" w:rsidRDefault="003C7E89" w:rsidP="003E17E7">
            <w:pPr>
              <w:jc w:val="both"/>
            </w:pPr>
            <w:r>
              <w:rPr>
                <w:rFonts w:ascii="Times New Roman Baltic"/>
                <w:color w:val="000000"/>
                <w:sz w:val="20"/>
              </w:rPr>
              <w:t>1</w:t>
            </w:r>
          </w:p>
        </w:tc>
        <w:tc>
          <w:tcPr>
            <w:tcW w:w="32" w:type="pct"/>
            <w:gridSpan w:val="2"/>
          </w:tcPr>
          <w:p w14:paraId="57AD94EC" w14:textId="77777777" w:rsidR="003C7E89" w:rsidRDefault="003C7E89" w:rsidP="003E17E7">
            <w:pPr>
              <w:jc w:val="both"/>
            </w:pPr>
            <w:r>
              <w:rPr>
                <w:rFonts w:ascii="Times New Roman Baltic"/>
                <w:color w:val="000000"/>
                <w:sz w:val="20"/>
              </w:rPr>
              <w:t>1</w:t>
            </w:r>
          </w:p>
        </w:tc>
        <w:tc>
          <w:tcPr>
            <w:tcW w:w="218" w:type="pct"/>
            <w:gridSpan w:val="2"/>
          </w:tcPr>
          <w:p w14:paraId="3936FE92" w14:textId="77777777" w:rsidR="003C7E89" w:rsidRDefault="003C7E89" w:rsidP="003E17E7">
            <w:pPr>
              <w:jc w:val="center"/>
            </w:pPr>
            <w:r>
              <w:rPr>
                <w:rFonts w:ascii="Times New Roman Baltic"/>
                <w:color w:val="000000"/>
                <w:sz w:val="20"/>
              </w:rPr>
              <w:t>2</w:t>
            </w:r>
          </w:p>
        </w:tc>
        <w:tc>
          <w:tcPr>
            <w:tcW w:w="1358" w:type="pct"/>
            <w:gridSpan w:val="2"/>
          </w:tcPr>
          <w:p w14:paraId="0DD102E8" w14:textId="77777777" w:rsidR="003C7E89" w:rsidRDefault="003C7E89" w:rsidP="003E17E7">
            <w:pPr>
              <w:jc w:val="both"/>
            </w:pPr>
            <w:r>
              <w:rPr>
                <w:rFonts w:ascii="Times New Roman Baltic"/>
                <w:color w:val="000000"/>
                <w:sz w:val="20"/>
              </w:rPr>
              <w:t>Kitos i</w:t>
            </w:r>
            <w:r>
              <w:rPr>
                <w:rFonts w:ascii="Times New Roman Baltic"/>
                <w:color w:val="000000"/>
                <w:sz w:val="20"/>
              </w:rPr>
              <w:t>š</w:t>
            </w:r>
            <w:r>
              <w:rPr>
                <w:rFonts w:ascii="Times New Roman Baltic"/>
                <w:color w:val="000000"/>
                <w:sz w:val="20"/>
              </w:rPr>
              <w:t>laidos kitiems einamiesiems tikslams</w:t>
            </w:r>
          </w:p>
        </w:tc>
        <w:tc>
          <w:tcPr>
            <w:tcW w:w="264" w:type="pct"/>
            <w:gridSpan w:val="2"/>
            <w:tcBorders>
              <w:top w:val="single" w:sz="4" w:space="0" w:color="000000"/>
              <w:left w:val="single" w:sz="4" w:space="0" w:color="000000"/>
              <w:bottom w:val="single" w:sz="4" w:space="0" w:color="000000"/>
              <w:right w:val="single" w:sz="4" w:space="0" w:color="auto"/>
            </w:tcBorders>
            <w:vAlign w:val="center"/>
          </w:tcPr>
          <w:p w14:paraId="266925EC" w14:textId="77777777" w:rsidR="003C7E89" w:rsidRDefault="003C7E89" w:rsidP="003E17E7">
            <w:pPr>
              <w:jc w:val="center"/>
            </w:pPr>
            <w:r>
              <w:rPr>
                <w:rFonts w:ascii="Times New Roman Baltic"/>
                <w:color w:val="000000"/>
                <w:sz w:val="16"/>
              </w:rPr>
              <w:t>131</w:t>
            </w:r>
          </w:p>
        </w:tc>
        <w:tc>
          <w:tcPr>
            <w:tcW w:w="458" w:type="pct"/>
            <w:gridSpan w:val="2"/>
            <w:tcBorders>
              <w:top w:val="single" w:sz="4" w:space="0" w:color="auto"/>
              <w:left w:val="single" w:sz="4" w:space="0" w:color="auto"/>
              <w:bottom w:val="single" w:sz="4" w:space="0" w:color="auto"/>
              <w:right w:val="single" w:sz="4" w:space="0" w:color="auto"/>
            </w:tcBorders>
            <w:vAlign w:val="center"/>
          </w:tcPr>
          <w:p w14:paraId="2AE08595"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vAlign w:val="center"/>
          </w:tcPr>
          <w:p w14:paraId="02717D79"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vAlign w:val="center"/>
          </w:tcPr>
          <w:p w14:paraId="56E7445A"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vAlign w:val="center"/>
          </w:tcPr>
          <w:p w14:paraId="01360FC9" w14:textId="77777777" w:rsidR="003C7E89" w:rsidRDefault="003C7E89" w:rsidP="003E17E7">
            <w:pPr>
              <w:jc w:val="right"/>
            </w:pPr>
          </w:p>
        </w:tc>
      </w:tr>
      <w:tr w:rsidR="003C7E89" w14:paraId="7A3FE399" w14:textId="77777777" w:rsidTr="00A64886">
        <w:trPr>
          <w:gridAfter w:val="1"/>
          <w:wAfter w:w="133" w:type="pct"/>
          <w:trHeight w:hRule="exact" w:val="640"/>
        </w:trPr>
        <w:tc>
          <w:tcPr>
            <w:tcW w:w="79" w:type="pct"/>
            <w:tcBorders>
              <w:top w:val="single" w:sz="4" w:space="0" w:color="000000"/>
              <w:left w:val="single" w:sz="4" w:space="0" w:color="000000"/>
              <w:bottom w:val="single" w:sz="4" w:space="0" w:color="000000"/>
              <w:right w:val="single" w:sz="4" w:space="0" w:color="000000"/>
            </w:tcBorders>
            <w:vAlign w:val="bottom"/>
          </w:tcPr>
          <w:p w14:paraId="62F46415" w14:textId="77777777" w:rsidR="003C7E89" w:rsidRDefault="003C7E89" w:rsidP="003E17E7">
            <w:pPr>
              <w:jc w:val="both"/>
            </w:pPr>
          </w:p>
        </w:tc>
        <w:tc>
          <w:tcPr>
            <w:tcW w:w="108" w:type="pct"/>
            <w:tcBorders>
              <w:top w:val="single" w:sz="4" w:space="0" w:color="000000"/>
              <w:left w:val="single" w:sz="4" w:space="0" w:color="000000"/>
              <w:bottom w:val="single" w:sz="4" w:space="0" w:color="auto"/>
              <w:right w:val="single" w:sz="4" w:space="0" w:color="000000"/>
            </w:tcBorders>
            <w:vAlign w:val="bottom"/>
          </w:tcPr>
          <w:p w14:paraId="54B06E67" w14:textId="77777777" w:rsidR="003C7E89" w:rsidRDefault="003C7E89" w:rsidP="003E17E7">
            <w:pPr>
              <w:jc w:val="both"/>
            </w:pPr>
          </w:p>
        </w:tc>
        <w:tc>
          <w:tcPr>
            <w:tcW w:w="125" w:type="pct"/>
            <w:tcBorders>
              <w:top w:val="single" w:sz="4" w:space="0" w:color="000000"/>
              <w:left w:val="single" w:sz="4" w:space="0" w:color="000000"/>
              <w:bottom w:val="single" w:sz="4" w:space="0" w:color="auto"/>
              <w:right w:val="single" w:sz="4" w:space="0" w:color="000000"/>
            </w:tcBorders>
            <w:vAlign w:val="bottom"/>
          </w:tcPr>
          <w:p w14:paraId="0F8855D0" w14:textId="77777777" w:rsidR="003C7E89" w:rsidRDefault="003C7E89" w:rsidP="003E17E7">
            <w:pPr>
              <w:jc w:val="both"/>
            </w:pPr>
          </w:p>
        </w:tc>
        <w:tc>
          <w:tcPr>
            <w:tcW w:w="63" w:type="pct"/>
            <w:tcBorders>
              <w:bottom w:val="single" w:sz="4" w:space="0" w:color="auto"/>
            </w:tcBorders>
            <w:vAlign w:val="bottom"/>
          </w:tcPr>
          <w:p w14:paraId="7C50D1B8" w14:textId="77777777" w:rsidR="003C7E89" w:rsidRDefault="003C7E89" w:rsidP="003E17E7">
            <w:pPr>
              <w:jc w:val="both"/>
            </w:pPr>
          </w:p>
        </w:tc>
        <w:tc>
          <w:tcPr>
            <w:tcW w:w="32" w:type="pct"/>
            <w:gridSpan w:val="2"/>
            <w:tcBorders>
              <w:bottom w:val="single" w:sz="4" w:space="0" w:color="auto"/>
            </w:tcBorders>
            <w:vAlign w:val="bottom"/>
          </w:tcPr>
          <w:p w14:paraId="438A72C9" w14:textId="77777777" w:rsidR="003C7E89" w:rsidRDefault="003C7E89" w:rsidP="003E17E7">
            <w:pPr>
              <w:jc w:val="both"/>
            </w:pPr>
          </w:p>
        </w:tc>
        <w:tc>
          <w:tcPr>
            <w:tcW w:w="218" w:type="pct"/>
            <w:gridSpan w:val="2"/>
            <w:tcBorders>
              <w:top w:val="single" w:sz="4" w:space="0" w:color="000000"/>
              <w:left w:val="single" w:sz="4" w:space="0" w:color="000000"/>
              <w:bottom w:val="single" w:sz="4" w:space="0" w:color="auto"/>
              <w:right w:val="single" w:sz="4" w:space="0" w:color="000000"/>
            </w:tcBorders>
            <w:vAlign w:val="bottom"/>
          </w:tcPr>
          <w:p w14:paraId="31625513" w14:textId="77777777" w:rsidR="003C7E89" w:rsidRDefault="003C7E89" w:rsidP="003E17E7">
            <w:pPr>
              <w:jc w:val="center"/>
            </w:pPr>
          </w:p>
        </w:tc>
        <w:tc>
          <w:tcPr>
            <w:tcW w:w="1358" w:type="pct"/>
            <w:gridSpan w:val="2"/>
            <w:tcBorders>
              <w:bottom w:val="single" w:sz="4" w:space="0" w:color="auto"/>
            </w:tcBorders>
            <w:vAlign w:val="bottom"/>
          </w:tcPr>
          <w:p w14:paraId="24667B64" w14:textId="77777777" w:rsidR="003C7E89" w:rsidRDefault="003C7E89" w:rsidP="003E17E7">
            <w:pPr>
              <w:jc w:val="both"/>
            </w:pPr>
            <w:r>
              <w:rPr>
                <w:rFonts w:ascii="Times New Roman Baltic"/>
                <w:b/>
                <w:color w:val="000000"/>
                <w:sz w:val="20"/>
              </w:rPr>
              <w:t>I</w:t>
            </w:r>
            <w:r>
              <w:rPr>
                <w:rFonts w:ascii="Times New Roman Baltic"/>
                <w:b/>
                <w:color w:val="000000"/>
                <w:sz w:val="20"/>
              </w:rPr>
              <w:t>Š</w:t>
            </w:r>
            <w:r>
              <w:rPr>
                <w:rFonts w:ascii="Times New Roman Baltic"/>
                <w:b/>
                <w:color w:val="000000"/>
                <w:sz w:val="20"/>
              </w:rPr>
              <w:t xml:space="preserve"> VISO</w:t>
            </w:r>
          </w:p>
        </w:tc>
        <w:tc>
          <w:tcPr>
            <w:tcW w:w="264" w:type="pct"/>
            <w:gridSpan w:val="2"/>
            <w:tcBorders>
              <w:top w:val="single" w:sz="4" w:space="0" w:color="000000"/>
              <w:left w:val="single" w:sz="4" w:space="0" w:color="000000"/>
              <w:bottom w:val="single" w:sz="4" w:space="0" w:color="auto"/>
              <w:right w:val="single" w:sz="4" w:space="0" w:color="auto"/>
            </w:tcBorders>
            <w:vAlign w:val="center"/>
          </w:tcPr>
          <w:p w14:paraId="0A987BBB" w14:textId="77777777" w:rsidR="003C7E89" w:rsidRDefault="003C7E89" w:rsidP="003E17E7">
            <w:pPr>
              <w:jc w:val="center"/>
            </w:pPr>
            <w:r>
              <w:rPr>
                <w:rFonts w:ascii="Times New Roman Baltic"/>
                <w:color w:val="000000"/>
                <w:sz w:val="16"/>
              </w:rPr>
              <w:t>336</w:t>
            </w:r>
          </w:p>
        </w:tc>
        <w:tc>
          <w:tcPr>
            <w:tcW w:w="45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16CF6497"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2D52BC6A"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5A12F3E4"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shd w:val="clear" w:color="auto" w:fill="CCFFFF"/>
            <w:vAlign w:val="center"/>
          </w:tcPr>
          <w:p w14:paraId="24235350" w14:textId="77777777" w:rsidR="003C7E89" w:rsidRDefault="003C7E89" w:rsidP="003E17E7">
            <w:pPr>
              <w:jc w:val="right"/>
            </w:pPr>
          </w:p>
        </w:tc>
      </w:tr>
      <w:tr w:rsidR="003C7E89" w14:paraId="72AA21B0" w14:textId="77777777" w:rsidTr="00A64886">
        <w:trPr>
          <w:gridAfter w:val="1"/>
          <w:wAfter w:w="133" w:type="pct"/>
          <w:trHeight w:hRule="exact" w:val="300"/>
        </w:trPr>
        <w:tc>
          <w:tcPr>
            <w:tcW w:w="79" w:type="pct"/>
            <w:tcBorders>
              <w:bottom w:val="single" w:sz="4" w:space="0" w:color="auto"/>
            </w:tcBorders>
            <w:vAlign w:val="bottom"/>
          </w:tcPr>
          <w:p w14:paraId="000B65FD" w14:textId="77777777" w:rsidR="003C7E89" w:rsidRDefault="003C7E89" w:rsidP="003E17E7">
            <w:pPr>
              <w:jc w:val="both"/>
            </w:pPr>
          </w:p>
        </w:tc>
        <w:tc>
          <w:tcPr>
            <w:tcW w:w="108" w:type="pct"/>
            <w:tcBorders>
              <w:top w:val="single" w:sz="4" w:space="0" w:color="auto"/>
              <w:bottom w:val="single" w:sz="4" w:space="0" w:color="auto"/>
            </w:tcBorders>
            <w:vAlign w:val="bottom"/>
          </w:tcPr>
          <w:p w14:paraId="505442B2" w14:textId="77777777" w:rsidR="003C7E89" w:rsidRDefault="003C7E89" w:rsidP="003E17E7">
            <w:pPr>
              <w:jc w:val="both"/>
            </w:pPr>
          </w:p>
        </w:tc>
        <w:tc>
          <w:tcPr>
            <w:tcW w:w="125" w:type="pct"/>
            <w:tcBorders>
              <w:top w:val="single" w:sz="4" w:space="0" w:color="auto"/>
              <w:bottom w:val="single" w:sz="4" w:space="0" w:color="auto"/>
            </w:tcBorders>
            <w:vAlign w:val="bottom"/>
          </w:tcPr>
          <w:p w14:paraId="4B8F91D0" w14:textId="77777777" w:rsidR="003C7E89" w:rsidRDefault="003C7E89" w:rsidP="003E17E7">
            <w:pPr>
              <w:jc w:val="both"/>
            </w:pPr>
          </w:p>
        </w:tc>
        <w:tc>
          <w:tcPr>
            <w:tcW w:w="63" w:type="pct"/>
            <w:tcBorders>
              <w:top w:val="single" w:sz="4" w:space="0" w:color="auto"/>
              <w:bottom w:val="single" w:sz="4" w:space="0" w:color="auto"/>
            </w:tcBorders>
            <w:vAlign w:val="bottom"/>
          </w:tcPr>
          <w:p w14:paraId="5DD9B64C" w14:textId="77777777" w:rsidR="003C7E89" w:rsidRDefault="003C7E89" w:rsidP="003E17E7">
            <w:pPr>
              <w:jc w:val="both"/>
            </w:pPr>
          </w:p>
        </w:tc>
        <w:tc>
          <w:tcPr>
            <w:tcW w:w="32" w:type="pct"/>
            <w:gridSpan w:val="2"/>
            <w:tcBorders>
              <w:top w:val="single" w:sz="4" w:space="0" w:color="auto"/>
              <w:bottom w:val="single" w:sz="4" w:space="0" w:color="auto"/>
            </w:tcBorders>
            <w:vAlign w:val="bottom"/>
          </w:tcPr>
          <w:p w14:paraId="0433645E" w14:textId="77777777" w:rsidR="003C7E89" w:rsidRDefault="003C7E89" w:rsidP="003E17E7">
            <w:pPr>
              <w:jc w:val="both"/>
            </w:pPr>
          </w:p>
        </w:tc>
        <w:tc>
          <w:tcPr>
            <w:tcW w:w="218" w:type="pct"/>
            <w:gridSpan w:val="2"/>
            <w:tcBorders>
              <w:top w:val="single" w:sz="4" w:space="0" w:color="auto"/>
              <w:bottom w:val="single" w:sz="4" w:space="0" w:color="auto"/>
            </w:tcBorders>
            <w:vAlign w:val="bottom"/>
          </w:tcPr>
          <w:p w14:paraId="429E2D0F" w14:textId="77777777" w:rsidR="003C7E89" w:rsidRDefault="003C7E89" w:rsidP="003E17E7">
            <w:pPr>
              <w:jc w:val="center"/>
            </w:pPr>
          </w:p>
        </w:tc>
        <w:tc>
          <w:tcPr>
            <w:tcW w:w="1358" w:type="pct"/>
            <w:gridSpan w:val="2"/>
            <w:tcBorders>
              <w:top w:val="single" w:sz="4" w:space="0" w:color="auto"/>
              <w:bottom w:val="single" w:sz="4" w:space="0" w:color="auto"/>
            </w:tcBorders>
            <w:vAlign w:val="bottom"/>
          </w:tcPr>
          <w:p w14:paraId="49337A28" w14:textId="77777777" w:rsidR="003C7E89" w:rsidRDefault="003C7E89" w:rsidP="003E17E7">
            <w:pPr>
              <w:jc w:val="both"/>
            </w:pPr>
          </w:p>
        </w:tc>
        <w:tc>
          <w:tcPr>
            <w:tcW w:w="264" w:type="pct"/>
            <w:gridSpan w:val="2"/>
            <w:tcBorders>
              <w:top w:val="single" w:sz="4" w:space="0" w:color="auto"/>
              <w:left w:val="single" w:sz="4" w:space="0" w:color="000000"/>
              <w:bottom w:val="single" w:sz="4" w:space="0" w:color="auto"/>
              <w:right w:val="single" w:sz="4" w:space="0" w:color="auto"/>
            </w:tcBorders>
            <w:vAlign w:val="center"/>
          </w:tcPr>
          <w:p w14:paraId="56E224F9" w14:textId="77777777" w:rsidR="003C7E89" w:rsidRDefault="003C7E89" w:rsidP="003E17E7">
            <w:pPr>
              <w:jc w:val="center"/>
            </w:pPr>
          </w:p>
        </w:tc>
        <w:tc>
          <w:tcPr>
            <w:tcW w:w="458" w:type="pct"/>
            <w:gridSpan w:val="2"/>
            <w:tcBorders>
              <w:top w:val="single" w:sz="4" w:space="0" w:color="auto"/>
              <w:left w:val="single" w:sz="4" w:space="0" w:color="auto"/>
              <w:bottom w:val="single" w:sz="4" w:space="0" w:color="auto"/>
              <w:right w:val="single" w:sz="4" w:space="0" w:color="auto"/>
            </w:tcBorders>
            <w:vAlign w:val="center"/>
          </w:tcPr>
          <w:p w14:paraId="3CB1597F" w14:textId="77777777" w:rsidR="003C7E89" w:rsidRDefault="003C7E89" w:rsidP="003E17E7">
            <w:pPr>
              <w:jc w:val="right"/>
            </w:pPr>
          </w:p>
        </w:tc>
        <w:tc>
          <w:tcPr>
            <w:tcW w:w="528" w:type="pct"/>
            <w:gridSpan w:val="2"/>
            <w:tcBorders>
              <w:top w:val="single" w:sz="4" w:space="0" w:color="auto"/>
              <w:left w:val="single" w:sz="4" w:space="0" w:color="auto"/>
              <w:bottom w:val="single" w:sz="4" w:space="0" w:color="auto"/>
              <w:right w:val="single" w:sz="4" w:space="0" w:color="auto"/>
            </w:tcBorders>
            <w:vAlign w:val="center"/>
          </w:tcPr>
          <w:p w14:paraId="7AC32C55" w14:textId="77777777" w:rsidR="003C7E89" w:rsidRDefault="003C7E89" w:rsidP="003E17E7">
            <w:pPr>
              <w:jc w:val="right"/>
            </w:pPr>
          </w:p>
        </w:tc>
        <w:tc>
          <w:tcPr>
            <w:tcW w:w="537" w:type="pct"/>
            <w:gridSpan w:val="2"/>
            <w:tcBorders>
              <w:top w:val="single" w:sz="4" w:space="0" w:color="auto"/>
              <w:left w:val="single" w:sz="4" w:space="0" w:color="auto"/>
              <w:bottom w:val="single" w:sz="4" w:space="0" w:color="auto"/>
              <w:right w:val="single" w:sz="4" w:space="0" w:color="auto"/>
            </w:tcBorders>
            <w:vAlign w:val="center"/>
          </w:tcPr>
          <w:p w14:paraId="2C88B8DC" w14:textId="77777777" w:rsidR="003C7E89" w:rsidRDefault="003C7E89" w:rsidP="003E17E7">
            <w:pPr>
              <w:jc w:val="right"/>
            </w:pPr>
          </w:p>
        </w:tc>
        <w:tc>
          <w:tcPr>
            <w:tcW w:w="1098" w:type="pct"/>
            <w:gridSpan w:val="2"/>
            <w:tcBorders>
              <w:top w:val="single" w:sz="4" w:space="0" w:color="auto"/>
              <w:left w:val="single" w:sz="4" w:space="0" w:color="auto"/>
              <w:bottom w:val="single" w:sz="4" w:space="0" w:color="auto"/>
              <w:right w:val="single" w:sz="4" w:space="0" w:color="auto"/>
            </w:tcBorders>
            <w:vAlign w:val="center"/>
          </w:tcPr>
          <w:p w14:paraId="14288CB1" w14:textId="77777777" w:rsidR="003C7E89" w:rsidRDefault="003C7E89" w:rsidP="003E17E7">
            <w:pPr>
              <w:jc w:val="right"/>
            </w:pPr>
          </w:p>
        </w:tc>
      </w:tr>
      <w:tr w:rsidR="003C7E89" w14:paraId="3BE22090" w14:textId="77777777" w:rsidTr="00A64886">
        <w:trPr>
          <w:gridAfter w:val="1"/>
          <w:wAfter w:w="133" w:type="pct"/>
          <w:trHeight w:hRule="exact" w:val="380"/>
        </w:trPr>
        <w:tc>
          <w:tcPr>
            <w:tcW w:w="1982" w:type="pct"/>
            <w:gridSpan w:val="10"/>
            <w:tcBorders>
              <w:top w:val="single" w:sz="4" w:space="0" w:color="auto"/>
            </w:tcBorders>
            <w:vAlign w:val="bottom"/>
          </w:tcPr>
          <w:p w14:paraId="03DB5068" w14:textId="77777777" w:rsidR="003C7E89" w:rsidRDefault="003C7E89" w:rsidP="003E17E7">
            <w:pPr>
              <w:jc w:val="right"/>
            </w:pPr>
          </w:p>
        </w:tc>
        <w:tc>
          <w:tcPr>
            <w:tcW w:w="264" w:type="pct"/>
            <w:gridSpan w:val="2"/>
            <w:tcBorders>
              <w:top w:val="single" w:sz="4" w:space="0" w:color="auto"/>
            </w:tcBorders>
            <w:vAlign w:val="center"/>
          </w:tcPr>
          <w:p w14:paraId="0FA855D0" w14:textId="77777777" w:rsidR="003C7E89" w:rsidRDefault="003C7E89" w:rsidP="003E17E7">
            <w:pPr>
              <w:jc w:val="center"/>
            </w:pPr>
          </w:p>
        </w:tc>
        <w:tc>
          <w:tcPr>
            <w:tcW w:w="458" w:type="pct"/>
            <w:gridSpan w:val="2"/>
            <w:tcBorders>
              <w:top w:val="single" w:sz="4" w:space="0" w:color="auto"/>
            </w:tcBorders>
            <w:vAlign w:val="center"/>
          </w:tcPr>
          <w:p w14:paraId="47F0D099" w14:textId="77777777" w:rsidR="003C7E89" w:rsidRDefault="003C7E89" w:rsidP="003E17E7">
            <w:pPr>
              <w:jc w:val="right"/>
            </w:pPr>
          </w:p>
        </w:tc>
        <w:tc>
          <w:tcPr>
            <w:tcW w:w="2163" w:type="pct"/>
            <w:gridSpan w:val="6"/>
            <w:tcBorders>
              <w:top w:val="single" w:sz="4" w:space="0" w:color="auto"/>
            </w:tcBorders>
            <w:vAlign w:val="center"/>
          </w:tcPr>
          <w:p w14:paraId="7C7F54B8" w14:textId="77777777" w:rsidR="003C7E89" w:rsidRDefault="003C7E89" w:rsidP="003E17E7">
            <w:pPr>
              <w:jc w:val="right"/>
            </w:pPr>
          </w:p>
        </w:tc>
      </w:tr>
      <w:tr w:rsidR="003C7E89" w14:paraId="0CA471D2" w14:textId="77777777" w:rsidTr="00A64886">
        <w:trPr>
          <w:gridAfter w:val="1"/>
          <w:wAfter w:w="133" w:type="pct"/>
          <w:trHeight w:hRule="exact" w:val="300"/>
        </w:trPr>
        <w:tc>
          <w:tcPr>
            <w:tcW w:w="79" w:type="pct"/>
            <w:vAlign w:val="center"/>
          </w:tcPr>
          <w:p w14:paraId="6D0808C1" w14:textId="77777777" w:rsidR="003C7E89" w:rsidRDefault="003C7E89" w:rsidP="003E17E7">
            <w:pPr>
              <w:jc w:val="both"/>
            </w:pPr>
          </w:p>
        </w:tc>
        <w:tc>
          <w:tcPr>
            <w:tcW w:w="108" w:type="pct"/>
            <w:vAlign w:val="center"/>
          </w:tcPr>
          <w:p w14:paraId="6844C926" w14:textId="77777777" w:rsidR="003C7E89" w:rsidRDefault="003C7E89" w:rsidP="003E17E7">
            <w:pPr>
              <w:jc w:val="both"/>
            </w:pPr>
          </w:p>
        </w:tc>
        <w:tc>
          <w:tcPr>
            <w:tcW w:w="187" w:type="pct"/>
            <w:gridSpan w:val="2"/>
            <w:vAlign w:val="center"/>
          </w:tcPr>
          <w:p w14:paraId="31E5AC85" w14:textId="77777777" w:rsidR="003C7E89" w:rsidRDefault="003C7E89" w:rsidP="003E17E7">
            <w:pPr>
              <w:jc w:val="both"/>
            </w:pPr>
          </w:p>
        </w:tc>
        <w:tc>
          <w:tcPr>
            <w:tcW w:w="1608" w:type="pct"/>
            <w:gridSpan w:val="6"/>
          </w:tcPr>
          <w:p w14:paraId="53182B81" w14:textId="77777777" w:rsidR="003C7E89" w:rsidRDefault="003C7E89" w:rsidP="003E17E7">
            <w:pPr>
              <w:jc w:val="right"/>
            </w:pPr>
            <w:r>
              <w:rPr>
                <w:rFonts w:ascii="Times New Roman Baltic"/>
                <w:color w:val="000000"/>
                <w:sz w:val="16"/>
              </w:rPr>
              <w:t>(</w:t>
            </w:r>
            <w:r>
              <w:rPr>
                <w:rFonts w:ascii="Times New Roman Baltic"/>
                <w:color w:val="000000"/>
                <w:sz w:val="16"/>
              </w:rPr>
              <w:t>į</w:t>
            </w:r>
            <w:r>
              <w:rPr>
                <w:rFonts w:ascii="Times New Roman Baltic"/>
                <w:color w:val="000000"/>
                <w:sz w:val="16"/>
              </w:rPr>
              <w:t xml:space="preserve">staigos vadovo ar jo </w:t>
            </w:r>
            <w:r>
              <w:rPr>
                <w:rFonts w:ascii="Times New Roman Baltic"/>
                <w:color w:val="000000"/>
                <w:sz w:val="16"/>
              </w:rPr>
              <w:t>į</w:t>
            </w:r>
            <w:r>
              <w:rPr>
                <w:rFonts w:ascii="Times New Roman Baltic"/>
                <w:color w:val="000000"/>
                <w:sz w:val="16"/>
              </w:rPr>
              <w:t>galioto asmens pareig</w:t>
            </w:r>
            <w:r>
              <w:rPr>
                <w:rFonts w:ascii="Times New Roman Baltic"/>
                <w:color w:val="000000"/>
                <w:sz w:val="16"/>
              </w:rPr>
              <w:t>ų</w:t>
            </w:r>
            <w:r>
              <w:rPr>
                <w:rFonts w:ascii="Times New Roman Baltic"/>
                <w:color w:val="000000"/>
                <w:sz w:val="16"/>
              </w:rPr>
              <w:t xml:space="preserve">  pavadinimas)</w:t>
            </w:r>
          </w:p>
        </w:tc>
        <w:tc>
          <w:tcPr>
            <w:tcW w:w="264" w:type="pct"/>
            <w:gridSpan w:val="2"/>
            <w:vAlign w:val="bottom"/>
          </w:tcPr>
          <w:p w14:paraId="6149CEC0" w14:textId="77777777" w:rsidR="003C7E89" w:rsidRDefault="003C7E89" w:rsidP="003E17E7">
            <w:pPr>
              <w:jc w:val="both"/>
            </w:pPr>
          </w:p>
        </w:tc>
        <w:tc>
          <w:tcPr>
            <w:tcW w:w="458" w:type="pct"/>
            <w:gridSpan w:val="2"/>
          </w:tcPr>
          <w:p w14:paraId="678D8240" w14:textId="77777777" w:rsidR="003C7E89" w:rsidRDefault="003C7E89" w:rsidP="003E17E7">
            <w:pPr>
              <w:jc w:val="center"/>
            </w:pPr>
            <w:r>
              <w:rPr>
                <w:color w:val="000000"/>
              </w:rPr>
              <w:t>(parašas)</w:t>
            </w:r>
          </w:p>
        </w:tc>
        <w:tc>
          <w:tcPr>
            <w:tcW w:w="528" w:type="pct"/>
            <w:gridSpan w:val="2"/>
            <w:vAlign w:val="bottom"/>
          </w:tcPr>
          <w:p w14:paraId="3ACABDAC" w14:textId="77777777" w:rsidR="003C7E89" w:rsidRDefault="003C7E89" w:rsidP="003E17E7">
            <w:pPr>
              <w:jc w:val="both"/>
            </w:pPr>
          </w:p>
        </w:tc>
        <w:tc>
          <w:tcPr>
            <w:tcW w:w="1635" w:type="pct"/>
            <w:gridSpan w:val="4"/>
          </w:tcPr>
          <w:p w14:paraId="0EDB42F5" w14:textId="77777777" w:rsidR="003C7E89" w:rsidRDefault="003C7E89" w:rsidP="003E17E7">
            <w:pPr>
              <w:jc w:val="center"/>
            </w:pPr>
            <w:r>
              <w:rPr>
                <w:color w:val="000000"/>
              </w:rPr>
              <w:t>(vardas ir pavardė)</w:t>
            </w:r>
          </w:p>
        </w:tc>
      </w:tr>
      <w:tr w:rsidR="003C7E89" w14:paraId="08670394" w14:textId="77777777" w:rsidTr="00A64886">
        <w:trPr>
          <w:trHeight w:hRule="exact" w:val="200"/>
        </w:trPr>
        <w:tc>
          <w:tcPr>
            <w:tcW w:w="79" w:type="pct"/>
            <w:vAlign w:val="bottom"/>
          </w:tcPr>
          <w:p w14:paraId="1BAF3D57" w14:textId="77777777" w:rsidR="003C7E89" w:rsidRDefault="003C7E89" w:rsidP="003E17E7">
            <w:pPr>
              <w:jc w:val="both"/>
            </w:pPr>
          </w:p>
        </w:tc>
        <w:tc>
          <w:tcPr>
            <w:tcW w:w="108" w:type="pct"/>
            <w:vAlign w:val="bottom"/>
          </w:tcPr>
          <w:p w14:paraId="2CD0E0FD" w14:textId="77777777" w:rsidR="003C7E89" w:rsidRDefault="003C7E89" w:rsidP="003E17E7">
            <w:pPr>
              <w:jc w:val="both"/>
            </w:pPr>
          </w:p>
        </w:tc>
        <w:tc>
          <w:tcPr>
            <w:tcW w:w="187" w:type="pct"/>
            <w:gridSpan w:val="2"/>
            <w:vAlign w:val="bottom"/>
          </w:tcPr>
          <w:p w14:paraId="64540E18" w14:textId="77777777" w:rsidR="003C7E89" w:rsidRDefault="003C7E89" w:rsidP="003E17E7">
            <w:pPr>
              <w:jc w:val="both"/>
            </w:pPr>
          </w:p>
        </w:tc>
        <w:tc>
          <w:tcPr>
            <w:tcW w:w="9" w:type="pct"/>
            <w:vAlign w:val="bottom"/>
          </w:tcPr>
          <w:p w14:paraId="07AD93CD" w14:textId="77777777" w:rsidR="003C7E89" w:rsidRDefault="003C7E89" w:rsidP="003E17E7">
            <w:pPr>
              <w:jc w:val="both"/>
            </w:pPr>
          </w:p>
        </w:tc>
        <w:tc>
          <w:tcPr>
            <w:tcW w:w="155" w:type="pct"/>
            <w:gridSpan w:val="2"/>
            <w:vAlign w:val="bottom"/>
          </w:tcPr>
          <w:p w14:paraId="290BD439" w14:textId="77777777" w:rsidR="003C7E89" w:rsidRDefault="003C7E89" w:rsidP="003E17E7">
            <w:pPr>
              <w:jc w:val="both"/>
            </w:pPr>
          </w:p>
        </w:tc>
        <w:tc>
          <w:tcPr>
            <w:tcW w:w="158" w:type="pct"/>
            <w:gridSpan w:val="2"/>
            <w:vAlign w:val="bottom"/>
          </w:tcPr>
          <w:p w14:paraId="45D963C0" w14:textId="77777777" w:rsidR="003C7E89" w:rsidRDefault="003C7E89" w:rsidP="003E17E7">
            <w:pPr>
              <w:jc w:val="center"/>
            </w:pPr>
          </w:p>
        </w:tc>
        <w:tc>
          <w:tcPr>
            <w:tcW w:w="1418" w:type="pct"/>
            <w:gridSpan w:val="2"/>
            <w:vAlign w:val="bottom"/>
          </w:tcPr>
          <w:p w14:paraId="3FD49CCF" w14:textId="77777777" w:rsidR="003C7E89" w:rsidRDefault="003C7E89" w:rsidP="003E17E7">
            <w:pPr>
              <w:jc w:val="both"/>
            </w:pPr>
          </w:p>
        </w:tc>
        <w:tc>
          <w:tcPr>
            <w:tcW w:w="264" w:type="pct"/>
            <w:gridSpan w:val="2"/>
            <w:vAlign w:val="bottom"/>
          </w:tcPr>
          <w:p w14:paraId="5A9085CB" w14:textId="77777777" w:rsidR="003C7E89" w:rsidRDefault="003C7E89" w:rsidP="003E17E7">
            <w:pPr>
              <w:jc w:val="both"/>
            </w:pPr>
          </w:p>
        </w:tc>
        <w:tc>
          <w:tcPr>
            <w:tcW w:w="458" w:type="pct"/>
            <w:gridSpan w:val="2"/>
          </w:tcPr>
          <w:p w14:paraId="7569995B" w14:textId="77777777" w:rsidR="003C7E89" w:rsidRDefault="003C7E89" w:rsidP="003E17E7">
            <w:pPr>
              <w:jc w:val="center"/>
            </w:pPr>
          </w:p>
        </w:tc>
        <w:tc>
          <w:tcPr>
            <w:tcW w:w="528" w:type="pct"/>
            <w:gridSpan w:val="2"/>
            <w:vAlign w:val="bottom"/>
          </w:tcPr>
          <w:p w14:paraId="6F2D2560" w14:textId="77777777" w:rsidR="003C7E89" w:rsidRDefault="003C7E89" w:rsidP="003E17E7">
            <w:pPr>
              <w:jc w:val="both"/>
            </w:pPr>
          </w:p>
        </w:tc>
        <w:tc>
          <w:tcPr>
            <w:tcW w:w="537" w:type="pct"/>
            <w:gridSpan w:val="2"/>
          </w:tcPr>
          <w:p w14:paraId="31FFD4AE" w14:textId="77777777" w:rsidR="003C7E89" w:rsidRDefault="003C7E89" w:rsidP="003E17E7">
            <w:pPr>
              <w:jc w:val="center"/>
            </w:pPr>
          </w:p>
        </w:tc>
        <w:tc>
          <w:tcPr>
            <w:tcW w:w="1098" w:type="pct"/>
            <w:gridSpan w:val="2"/>
          </w:tcPr>
          <w:p w14:paraId="3E8ED3FA" w14:textId="77777777" w:rsidR="003C7E89" w:rsidRDefault="003C7E89" w:rsidP="003E17E7">
            <w:pPr>
              <w:jc w:val="center"/>
            </w:pPr>
          </w:p>
        </w:tc>
      </w:tr>
      <w:tr w:rsidR="003C7E89" w14:paraId="77F0E695" w14:textId="77777777" w:rsidTr="00A64886">
        <w:trPr>
          <w:gridAfter w:val="1"/>
          <w:wAfter w:w="133" w:type="pct"/>
          <w:trHeight w:hRule="exact" w:val="240"/>
        </w:trPr>
        <w:tc>
          <w:tcPr>
            <w:tcW w:w="1982" w:type="pct"/>
            <w:gridSpan w:val="10"/>
            <w:vAlign w:val="bottom"/>
          </w:tcPr>
          <w:p w14:paraId="7300EB80" w14:textId="77777777" w:rsidR="003C7E89" w:rsidRDefault="003C7E89" w:rsidP="003E17E7">
            <w:pPr>
              <w:jc w:val="right"/>
            </w:pPr>
          </w:p>
        </w:tc>
        <w:tc>
          <w:tcPr>
            <w:tcW w:w="264" w:type="pct"/>
            <w:gridSpan w:val="2"/>
            <w:vAlign w:val="bottom"/>
          </w:tcPr>
          <w:p w14:paraId="05578A2F" w14:textId="77777777" w:rsidR="003C7E89" w:rsidRDefault="003C7E89" w:rsidP="003E17E7">
            <w:pPr>
              <w:jc w:val="both"/>
            </w:pPr>
          </w:p>
        </w:tc>
        <w:tc>
          <w:tcPr>
            <w:tcW w:w="458" w:type="pct"/>
            <w:gridSpan w:val="2"/>
          </w:tcPr>
          <w:p w14:paraId="0A5CEA25" w14:textId="77777777" w:rsidR="003C7E89" w:rsidRDefault="003C7E89" w:rsidP="003E17E7">
            <w:pPr>
              <w:jc w:val="center"/>
            </w:pPr>
          </w:p>
        </w:tc>
        <w:tc>
          <w:tcPr>
            <w:tcW w:w="2163" w:type="pct"/>
            <w:gridSpan w:val="6"/>
            <w:vAlign w:val="bottom"/>
          </w:tcPr>
          <w:p w14:paraId="298F4258" w14:textId="77777777" w:rsidR="003C7E89" w:rsidRDefault="003C7E89" w:rsidP="003E17E7">
            <w:pPr>
              <w:jc w:val="right"/>
            </w:pPr>
          </w:p>
        </w:tc>
      </w:tr>
      <w:tr w:rsidR="003C7E89" w14:paraId="4F70577E" w14:textId="77777777" w:rsidTr="00A64886">
        <w:trPr>
          <w:gridAfter w:val="1"/>
          <w:wAfter w:w="133" w:type="pct"/>
          <w:trHeight w:hRule="exact" w:val="540"/>
        </w:trPr>
        <w:tc>
          <w:tcPr>
            <w:tcW w:w="79" w:type="pct"/>
            <w:vAlign w:val="bottom"/>
          </w:tcPr>
          <w:p w14:paraId="6FCAE04E" w14:textId="77777777" w:rsidR="003C7E89" w:rsidRDefault="003C7E89" w:rsidP="003E17E7">
            <w:pPr>
              <w:jc w:val="both"/>
            </w:pPr>
          </w:p>
        </w:tc>
        <w:tc>
          <w:tcPr>
            <w:tcW w:w="108" w:type="pct"/>
            <w:vAlign w:val="bottom"/>
          </w:tcPr>
          <w:p w14:paraId="550C0C0B" w14:textId="77777777" w:rsidR="003C7E89" w:rsidRDefault="003C7E89" w:rsidP="003E17E7">
            <w:pPr>
              <w:jc w:val="both"/>
            </w:pPr>
          </w:p>
        </w:tc>
        <w:tc>
          <w:tcPr>
            <w:tcW w:w="187" w:type="pct"/>
            <w:gridSpan w:val="2"/>
            <w:vAlign w:val="bottom"/>
          </w:tcPr>
          <w:p w14:paraId="4A36D7A4" w14:textId="77777777" w:rsidR="003C7E89" w:rsidRDefault="003C7E89" w:rsidP="003E17E7">
            <w:pPr>
              <w:jc w:val="both"/>
            </w:pPr>
          </w:p>
        </w:tc>
        <w:tc>
          <w:tcPr>
            <w:tcW w:w="1608" w:type="pct"/>
            <w:gridSpan w:val="6"/>
          </w:tcPr>
          <w:p w14:paraId="34FB79A8" w14:textId="77777777" w:rsidR="003C7E89" w:rsidRDefault="003C7E89" w:rsidP="003E17E7">
            <w:pPr>
              <w:jc w:val="center"/>
            </w:pPr>
            <w:r>
              <w:rPr>
                <w:rFonts w:ascii="Times New Roman Baltic"/>
                <w:color w:val="000000"/>
                <w:sz w:val="16"/>
              </w:rPr>
              <w:t>(finansin</w:t>
            </w:r>
            <w:r>
              <w:rPr>
                <w:rFonts w:ascii="Times New Roman Baltic"/>
                <w:color w:val="000000"/>
                <w:sz w:val="16"/>
              </w:rPr>
              <w:t>ę</w:t>
            </w:r>
            <w:r>
              <w:rPr>
                <w:rFonts w:ascii="Times New Roman Baltic"/>
                <w:color w:val="000000"/>
                <w:sz w:val="16"/>
              </w:rPr>
              <w:t xml:space="preserve"> apskait</w:t>
            </w:r>
            <w:r>
              <w:rPr>
                <w:rFonts w:ascii="Times New Roman Baltic"/>
                <w:color w:val="000000"/>
                <w:sz w:val="16"/>
              </w:rPr>
              <w:t>ą</w:t>
            </w:r>
            <w:r>
              <w:rPr>
                <w:rFonts w:ascii="Times New Roman Baltic"/>
                <w:color w:val="000000"/>
                <w:sz w:val="16"/>
              </w:rPr>
              <w:t xml:space="preserve"> tvarkan</w:t>
            </w:r>
            <w:r>
              <w:rPr>
                <w:rFonts w:ascii="Times New Roman Baltic"/>
                <w:color w:val="000000"/>
                <w:sz w:val="16"/>
              </w:rPr>
              <w:t>č</w:t>
            </w:r>
            <w:r>
              <w:rPr>
                <w:rFonts w:ascii="Times New Roman Baltic"/>
                <w:color w:val="000000"/>
                <w:sz w:val="16"/>
              </w:rPr>
              <w:t xml:space="preserve">io asmens, centralizuotos apskaitos </w:t>
            </w:r>
            <w:r>
              <w:rPr>
                <w:rFonts w:ascii="Times New Roman Baltic"/>
                <w:color w:val="000000"/>
                <w:sz w:val="16"/>
              </w:rPr>
              <w:t>į</w:t>
            </w:r>
            <w:r>
              <w:rPr>
                <w:rFonts w:ascii="Times New Roman Baltic"/>
                <w:color w:val="000000"/>
                <w:sz w:val="16"/>
              </w:rPr>
              <w:t xml:space="preserve">staigos vadovo arba jo </w:t>
            </w:r>
            <w:r>
              <w:rPr>
                <w:rFonts w:ascii="Times New Roman Baltic"/>
                <w:color w:val="000000"/>
                <w:sz w:val="16"/>
              </w:rPr>
              <w:t>į</w:t>
            </w:r>
            <w:r>
              <w:rPr>
                <w:rFonts w:ascii="Times New Roman Baltic"/>
                <w:color w:val="000000"/>
                <w:sz w:val="16"/>
              </w:rPr>
              <w:t>galioto asmens pareig</w:t>
            </w:r>
            <w:r>
              <w:rPr>
                <w:rFonts w:ascii="Times New Roman Baltic"/>
                <w:color w:val="000000"/>
                <w:sz w:val="16"/>
              </w:rPr>
              <w:t>ų</w:t>
            </w:r>
            <w:r>
              <w:rPr>
                <w:rFonts w:ascii="Times New Roman Baltic"/>
                <w:color w:val="000000"/>
                <w:sz w:val="16"/>
              </w:rPr>
              <w:t xml:space="preserve"> pavadinimas)</w:t>
            </w:r>
          </w:p>
        </w:tc>
        <w:tc>
          <w:tcPr>
            <w:tcW w:w="264" w:type="pct"/>
            <w:gridSpan w:val="2"/>
            <w:vAlign w:val="bottom"/>
          </w:tcPr>
          <w:p w14:paraId="2E76FC06" w14:textId="77777777" w:rsidR="003C7E89" w:rsidRDefault="003C7E89" w:rsidP="003E17E7">
            <w:pPr>
              <w:jc w:val="center"/>
            </w:pPr>
          </w:p>
        </w:tc>
        <w:tc>
          <w:tcPr>
            <w:tcW w:w="458" w:type="pct"/>
            <w:gridSpan w:val="2"/>
          </w:tcPr>
          <w:p w14:paraId="25AF2B6D" w14:textId="77777777" w:rsidR="003C7E89" w:rsidRDefault="003C7E89" w:rsidP="003E17E7">
            <w:pPr>
              <w:jc w:val="center"/>
            </w:pPr>
            <w:r>
              <w:rPr>
                <w:color w:val="000000"/>
              </w:rPr>
              <w:t>(parašas)</w:t>
            </w:r>
          </w:p>
        </w:tc>
        <w:tc>
          <w:tcPr>
            <w:tcW w:w="528" w:type="pct"/>
            <w:gridSpan w:val="2"/>
            <w:vAlign w:val="bottom"/>
          </w:tcPr>
          <w:p w14:paraId="4C21C5BF" w14:textId="77777777" w:rsidR="003C7E89" w:rsidRDefault="003C7E89" w:rsidP="003E17E7">
            <w:pPr>
              <w:jc w:val="both"/>
            </w:pPr>
          </w:p>
        </w:tc>
        <w:tc>
          <w:tcPr>
            <w:tcW w:w="1635" w:type="pct"/>
            <w:gridSpan w:val="4"/>
          </w:tcPr>
          <w:p w14:paraId="46ABFF5C" w14:textId="77777777" w:rsidR="003C7E89" w:rsidRDefault="003C7E89" w:rsidP="003E17E7">
            <w:pPr>
              <w:jc w:val="center"/>
            </w:pPr>
            <w:r>
              <w:rPr>
                <w:color w:val="000000"/>
              </w:rPr>
              <w:t>(vardas ir pavardė)</w:t>
            </w:r>
          </w:p>
        </w:tc>
      </w:tr>
      <w:tr w:rsidR="003C7E89" w14:paraId="51CDCE04" w14:textId="77777777" w:rsidTr="00A64886">
        <w:trPr>
          <w:trHeight w:hRule="exact" w:val="120"/>
        </w:trPr>
        <w:tc>
          <w:tcPr>
            <w:tcW w:w="79" w:type="pct"/>
            <w:vAlign w:val="bottom"/>
          </w:tcPr>
          <w:p w14:paraId="23D96C45" w14:textId="77777777" w:rsidR="003C7E89" w:rsidRDefault="003C7E89" w:rsidP="003E17E7">
            <w:pPr>
              <w:jc w:val="both"/>
            </w:pPr>
          </w:p>
        </w:tc>
        <w:tc>
          <w:tcPr>
            <w:tcW w:w="108" w:type="pct"/>
            <w:vAlign w:val="bottom"/>
          </w:tcPr>
          <w:p w14:paraId="671B5154" w14:textId="77777777" w:rsidR="003C7E89" w:rsidRDefault="003C7E89" w:rsidP="003E17E7">
            <w:pPr>
              <w:jc w:val="both"/>
            </w:pPr>
          </w:p>
        </w:tc>
        <w:tc>
          <w:tcPr>
            <w:tcW w:w="187" w:type="pct"/>
            <w:gridSpan w:val="2"/>
            <w:vAlign w:val="bottom"/>
          </w:tcPr>
          <w:p w14:paraId="1E0C018C" w14:textId="77777777" w:rsidR="003C7E89" w:rsidRDefault="003C7E89" w:rsidP="003E17E7">
            <w:pPr>
              <w:jc w:val="both"/>
            </w:pPr>
          </w:p>
        </w:tc>
        <w:tc>
          <w:tcPr>
            <w:tcW w:w="9" w:type="pct"/>
            <w:vAlign w:val="bottom"/>
          </w:tcPr>
          <w:p w14:paraId="4DA41F44" w14:textId="77777777" w:rsidR="003C7E89" w:rsidRDefault="003C7E89" w:rsidP="003E17E7">
            <w:pPr>
              <w:jc w:val="both"/>
            </w:pPr>
          </w:p>
        </w:tc>
        <w:tc>
          <w:tcPr>
            <w:tcW w:w="155" w:type="pct"/>
            <w:gridSpan w:val="2"/>
            <w:vAlign w:val="bottom"/>
          </w:tcPr>
          <w:p w14:paraId="2C505184" w14:textId="77777777" w:rsidR="003C7E89" w:rsidRDefault="003C7E89" w:rsidP="003E17E7">
            <w:pPr>
              <w:jc w:val="both"/>
            </w:pPr>
          </w:p>
        </w:tc>
        <w:tc>
          <w:tcPr>
            <w:tcW w:w="158" w:type="pct"/>
            <w:gridSpan w:val="2"/>
            <w:vAlign w:val="bottom"/>
          </w:tcPr>
          <w:p w14:paraId="2053F851" w14:textId="77777777" w:rsidR="003C7E89" w:rsidRDefault="003C7E89" w:rsidP="003E17E7">
            <w:pPr>
              <w:jc w:val="center"/>
            </w:pPr>
          </w:p>
        </w:tc>
        <w:tc>
          <w:tcPr>
            <w:tcW w:w="1418" w:type="pct"/>
            <w:gridSpan w:val="2"/>
            <w:vAlign w:val="bottom"/>
          </w:tcPr>
          <w:p w14:paraId="5069FA37" w14:textId="77777777" w:rsidR="003C7E89" w:rsidRDefault="003C7E89" w:rsidP="003E17E7">
            <w:pPr>
              <w:jc w:val="both"/>
            </w:pPr>
          </w:p>
        </w:tc>
        <w:tc>
          <w:tcPr>
            <w:tcW w:w="264" w:type="pct"/>
            <w:gridSpan w:val="2"/>
            <w:vAlign w:val="bottom"/>
          </w:tcPr>
          <w:p w14:paraId="0CB0F211" w14:textId="77777777" w:rsidR="003C7E89" w:rsidRDefault="003C7E89" w:rsidP="003E17E7">
            <w:pPr>
              <w:jc w:val="both"/>
            </w:pPr>
          </w:p>
        </w:tc>
        <w:tc>
          <w:tcPr>
            <w:tcW w:w="458" w:type="pct"/>
            <w:gridSpan w:val="2"/>
            <w:vAlign w:val="bottom"/>
          </w:tcPr>
          <w:p w14:paraId="7B4320BB" w14:textId="77777777" w:rsidR="003C7E89" w:rsidRDefault="003C7E89" w:rsidP="003E17E7">
            <w:pPr>
              <w:jc w:val="both"/>
            </w:pPr>
          </w:p>
        </w:tc>
        <w:tc>
          <w:tcPr>
            <w:tcW w:w="528" w:type="pct"/>
            <w:gridSpan w:val="2"/>
            <w:vAlign w:val="bottom"/>
          </w:tcPr>
          <w:p w14:paraId="594BACBA" w14:textId="77777777" w:rsidR="003C7E89" w:rsidRDefault="003C7E89" w:rsidP="003E17E7">
            <w:pPr>
              <w:jc w:val="both"/>
            </w:pPr>
          </w:p>
        </w:tc>
        <w:tc>
          <w:tcPr>
            <w:tcW w:w="537" w:type="pct"/>
            <w:gridSpan w:val="2"/>
            <w:vAlign w:val="bottom"/>
          </w:tcPr>
          <w:p w14:paraId="472E5315" w14:textId="77777777" w:rsidR="003C7E89" w:rsidRDefault="003C7E89" w:rsidP="003E17E7">
            <w:pPr>
              <w:jc w:val="both"/>
            </w:pPr>
          </w:p>
        </w:tc>
        <w:tc>
          <w:tcPr>
            <w:tcW w:w="1098" w:type="pct"/>
            <w:gridSpan w:val="2"/>
            <w:vAlign w:val="bottom"/>
          </w:tcPr>
          <w:p w14:paraId="57361B9A" w14:textId="77777777" w:rsidR="003C7E89" w:rsidRDefault="003C7E89" w:rsidP="003E17E7">
            <w:pPr>
              <w:jc w:val="both"/>
            </w:pPr>
          </w:p>
        </w:tc>
      </w:tr>
      <w:tr w:rsidR="003C7E89" w14:paraId="04400674" w14:textId="77777777" w:rsidTr="00A64886">
        <w:trPr>
          <w:trHeight w:hRule="exact" w:val="120"/>
        </w:trPr>
        <w:tc>
          <w:tcPr>
            <w:tcW w:w="79" w:type="pct"/>
            <w:vAlign w:val="bottom"/>
          </w:tcPr>
          <w:p w14:paraId="5F655EF2" w14:textId="77777777" w:rsidR="003C7E89" w:rsidRDefault="003C7E89" w:rsidP="003E17E7">
            <w:pPr>
              <w:jc w:val="both"/>
            </w:pPr>
          </w:p>
        </w:tc>
        <w:tc>
          <w:tcPr>
            <w:tcW w:w="108" w:type="pct"/>
            <w:vAlign w:val="bottom"/>
          </w:tcPr>
          <w:p w14:paraId="4EF84E8B" w14:textId="77777777" w:rsidR="003C7E89" w:rsidRDefault="003C7E89" w:rsidP="003E17E7">
            <w:pPr>
              <w:jc w:val="both"/>
            </w:pPr>
          </w:p>
        </w:tc>
        <w:tc>
          <w:tcPr>
            <w:tcW w:w="187" w:type="pct"/>
            <w:gridSpan w:val="2"/>
            <w:vAlign w:val="bottom"/>
          </w:tcPr>
          <w:p w14:paraId="26EA022A" w14:textId="77777777" w:rsidR="003C7E89" w:rsidRDefault="003C7E89" w:rsidP="003E17E7">
            <w:pPr>
              <w:jc w:val="both"/>
            </w:pPr>
          </w:p>
        </w:tc>
        <w:tc>
          <w:tcPr>
            <w:tcW w:w="9" w:type="pct"/>
            <w:vAlign w:val="bottom"/>
          </w:tcPr>
          <w:p w14:paraId="7A61CCA9" w14:textId="77777777" w:rsidR="003C7E89" w:rsidRDefault="003C7E89" w:rsidP="003E17E7">
            <w:pPr>
              <w:jc w:val="both"/>
            </w:pPr>
          </w:p>
        </w:tc>
        <w:tc>
          <w:tcPr>
            <w:tcW w:w="155" w:type="pct"/>
            <w:gridSpan w:val="2"/>
            <w:vAlign w:val="bottom"/>
          </w:tcPr>
          <w:p w14:paraId="14F57392" w14:textId="77777777" w:rsidR="003C7E89" w:rsidRDefault="003C7E89" w:rsidP="003E17E7">
            <w:pPr>
              <w:jc w:val="both"/>
            </w:pPr>
          </w:p>
        </w:tc>
        <w:tc>
          <w:tcPr>
            <w:tcW w:w="158" w:type="pct"/>
            <w:gridSpan w:val="2"/>
            <w:vAlign w:val="bottom"/>
          </w:tcPr>
          <w:p w14:paraId="275F6B67" w14:textId="77777777" w:rsidR="003C7E89" w:rsidRDefault="003C7E89" w:rsidP="003E17E7">
            <w:pPr>
              <w:jc w:val="center"/>
            </w:pPr>
          </w:p>
        </w:tc>
        <w:tc>
          <w:tcPr>
            <w:tcW w:w="1418" w:type="pct"/>
            <w:gridSpan w:val="2"/>
            <w:vAlign w:val="bottom"/>
          </w:tcPr>
          <w:p w14:paraId="12A80D36" w14:textId="77777777" w:rsidR="003C7E89" w:rsidRDefault="003C7E89" w:rsidP="003E17E7">
            <w:pPr>
              <w:jc w:val="both"/>
            </w:pPr>
          </w:p>
        </w:tc>
        <w:tc>
          <w:tcPr>
            <w:tcW w:w="1250" w:type="pct"/>
            <w:gridSpan w:val="6"/>
            <w:vAlign w:val="bottom"/>
          </w:tcPr>
          <w:p w14:paraId="540F8C56" w14:textId="77777777" w:rsidR="003C7E89" w:rsidRDefault="003C7E89" w:rsidP="003E17E7">
            <w:pPr>
              <w:jc w:val="both"/>
            </w:pPr>
            <w:r>
              <w:rPr>
                <w:rFonts w:ascii="Times New Roman Baltic"/>
                <w:color w:val="000000"/>
                <w:sz w:val="20"/>
              </w:rPr>
              <w:t>__________________________</w:t>
            </w:r>
          </w:p>
        </w:tc>
        <w:tc>
          <w:tcPr>
            <w:tcW w:w="537" w:type="pct"/>
            <w:gridSpan w:val="2"/>
            <w:vAlign w:val="bottom"/>
          </w:tcPr>
          <w:p w14:paraId="73879029" w14:textId="77777777" w:rsidR="003C7E89" w:rsidRDefault="003C7E89" w:rsidP="003E17E7">
            <w:pPr>
              <w:jc w:val="both"/>
            </w:pPr>
          </w:p>
        </w:tc>
        <w:tc>
          <w:tcPr>
            <w:tcW w:w="1098" w:type="pct"/>
            <w:gridSpan w:val="2"/>
            <w:vAlign w:val="bottom"/>
          </w:tcPr>
          <w:p w14:paraId="32B27BB1" w14:textId="77777777" w:rsidR="003C7E89" w:rsidRDefault="003C7E89" w:rsidP="003E17E7">
            <w:pPr>
              <w:jc w:val="both"/>
            </w:pPr>
          </w:p>
        </w:tc>
      </w:tr>
    </w:tbl>
    <w:p w14:paraId="274438C1" w14:textId="77777777" w:rsidR="003C7E89" w:rsidRDefault="003C7E89" w:rsidP="003C7E89"/>
    <w:p w14:paraId="23594FC9" w14:textId="18DAE7C2" w:rsidR="003C7E89" w:rsidRDefault="003C7E89" w:rsidP="003C7E89">
      <w:pPr>
        <w:widowControl/>
        <w:suppressAutoHyphens w:val="0"/>
        <w:jc w:val="right"/>
        <w:rPr>
          <w:rFonts w:eastAsia="Times New Roman"/>
          <w:kern w:val="0"/>
          <w:lang w:eastAsia="en-US"/>
        </w:rPr>
      </w:pPr>
      <w:r w:rsidRPr="00317999">
        <w:rPr>
          <w:rFonts w:eastAsia="Times New Roman"/>
          <w:kern w:val="0"/>
          <w:lang w:eastAsia="en-US"/>
        </w:rPr>
        <w:t xml:space="preserve">Biudžeto lėšų naudojimo sutarties </w:t>
      </w:r>
      <w:r>
        <w:rPr>
          <w:rFonts w:eastAsia="Times New Roman"/>
          <w:kern w:val="0"/>
          <w:lang w:eastAsia="en-US"/>
        </w:rPr>
        <w:t>5</w:t>
      </w:r>
      <w:r w:rsidRPr="00317999">
        <w:rPr>
          <w:rFonts w:eastAsia="Times New Roman"/>
          <w:kern w:val="0"/>
          <w:lang w:eastAsia="en-US"/>
        </w:rPr>
        <w:t xml:space="preserve"> priedas</w:t>
      </w:r>
    </w:p>
    <w:p w14:paraId="20F9AC9C" w14:textId="77777777" w:rsidR="00CF7EA1" w:rsidRPr="00317999" w:rsidRDefault="00CF7EA1" w:rsidP="003C7E89">
      <w:pPr>
        <w:widowControl/>
        <w:suppressAutoHyphens w:val="0"/>
        <w:jc w:val="right"/>
        <w:rPr>
          <w:rFonts w:eastAsia="Times New Roman"/>
          <w:kern w:val="0"/>
          <w:lang w:eastAsia="en-US"/>
        </w:rPr>
      </w:pPr>
    </w:p>
    <w:p w14:paraId="09B46A34" w14:textId="77777777" w:rsidR="00CF7EA1" w:rsidRPr="00317999" w:rsidRDefault="00CF7EA1" w:rsidP="00CF7EA1">
      <w:pPr>
        <w:widowControl/>
        <w:suppressAutoHyphens w:val="0"/>
        <w:jc w:val="center"/>
        <w:rPr>
          <w:rFonts w:eastAsia="Times New Roman"/>
          <w:b/>
          <w:kern w:val="0"/>
          <w:lang w:eastAsia="en-US"/>
        </w:rPr>
      </w:pPr>
      <w:r w:rsidRPr="00317999">
        <w:rPr>
          <w:rFonts w:eastAsia="Times New Roman"/>
          <w:b/>
          <w:kern w:val="0"/>
          <w:lang w:eastAsia="en-US"/>
        </w:rPr>
        <w:t xml:space="preserve">PROJEKTO DALYKINĖ ATASKAITA </w:t>
      </w:r>
    </w:p>
    <w:p w14:paraId="695AFA25" w14:textId="77777777" w:rsidR="00CF7EA1" w:rsidRPr="00317999" w:rsidRDefault="00CF7EA1" w:rsidP="00CF7EA1">
      <w:pPr>
        <w:widowControl/>
        <w:suppressAutoHyphens w:val="0"/>
        <w:jc w:val="center"/>
        <w:rPr>
          <w:rFonts w:eastAsia="Times New Roman"/>
          <w:b/>
          <w:kern w:val="0"/>
          <w:lang w:eastAsia="en-US"/>
        </w:rPr>
      </w:pPr>
    </w:p>
    <w:p w14:paraId="623B528D" w14:textId="77777777" w:rsidR="00CF7EA1" w:rsidRPr="00317999" w:rsidRDefault="00CF7EA1" w:rsidP="00CF7EA1">
      <w:pPr>
        <w:widowControl/>
        <w:suppressAutoHyphens w:val="0"/>
        <w:jc w:val="center"/>
        <w:rPr>
          <w:rFonts w:eastAsia="Times New Roman"/>
          <w:b/>
          <w:kern w:val="0"/>
          <w:lang w:eastAsia="en-US"/>
        </w:rPr>
      </w:pPr>
      <w:r w:rsidRPr="00317999">
        <w:rPr>
          <w:rFonts w:eastAsia="Times New Roman"/>
          <w:b/>
          <w:kern w:val="0"/>
          <w:lang w:eastAsia="en-US"/>
        </w:rPr>
        <w:t>Anykščių rajono savivaldybės administracijos skyriui</w:t>
      </w:r>
      <w:r>
        <w:rPr>
          <w:rFonts w:eastAsia="Times New Roman"/>
          <w:b/>
          <w:kern w:val="0"/>
          <w:lang w:eastAsia="en-US"/>
        </w:rPr>
        <w:t>, atsakingam Priemonės koordinavimą</w:t>
      </w:r>
    </w:p>
    <w:p w14:paraId="7A8F6A57" w14:textId="77777777" w:rsidR="003C7E89" w:rsidRDefault="003C7E89" w:rsidP="00317999">
      <w:pPr>
        <w:widowControl/>
        <w:suppressAutoHyphens w:val="0"/>
        <w:rPr>
          <w:rFonts w:eastAsia="Times New Roman"/>
          <w:kern w:val="0"/>
          <w:lang w:eastAsia="en-US"/>
        </w:rPr>
      </w:pPr>
    </w:p>
    <w:p w14:paraId="011C4CC1" w14:textId="35B94063" w:rsidR="003C7E89" w:rsidRDefault="003C7E89" w:rsidP="00317999">
      <w:pPr>
        <w:widowControl/>
        <w:suppressAutoHyphens w:val="0"/>
        <w:rPr>
          <w:rFonts w:eastAsia="Times New Roman"/>
          <w:kern w:val="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539"/>
        <w:gridCol w:w="2190"/>
        <w:gridCol w:w="264"/>
        <w:gridCol w:w="1538"/>
        <w:gridCol w:w="573"/>
        <w:gridCol w:w="262"/>
        <w:gridCol w:w="2110"/>
        <w:gridCol w:w="827"/>
        <w:gridCol w:w="1151"/>
        <w:gridCol w:w="277"/>
      </w:tblGrid>
      <w:tr w:rsidR="00317999" w:rsidRPr="00317999" w14:paraId="146172EF"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6A9C2E41"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1.</w:t>
            </w:r>
          </w:p>
        </w:tc>
        <w:tc>
          <w:tcPr>
            <w:tcW w:w="2043" w:type="pct"/>
            <w:gridSpan w:val="3"/>
            <w:tcBorders>
              <w:top w:val="single" w:sz="4" w:space="0" w:color="auto"/>
              <w:left w:val="single" w:sz="4" w:space="0" w:color="auto"/>
              <w:bottom w:val="single" w:sz="4" w:space="0" w:color="auto"/>
              <w:right w:val="single" w:sz="4" w:space="0" w:color="auto"/>
            </w:tcBorders>
          </w:tcPr>
          <w:p w14:paraId="04A75F4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vykdytojo pavadinimas</w:t>
            </w:r>
          </w:p>
        </w:tc>
        <w:tc>
          <w:tcPr>
            <w:tcW w:w="2661" w:type="pct"/>
            <w:gridSpan w:val="6"/>
            <w:tcBorders>
              <w:top w:val="single" w:sz="4" w:space="0" w:color="auto"/>
              <w:left w:val="single" w:sz="4" w:space="0" w:color="auto"/>
              <w:bottom w:val="single" w:sz="4" w:space="0" w:color="auto"/>
              <w:right w:val="single" w:sz="4" w:space="0" w:color="auto"/>
            </w:tcBorders>
          </w:tcPr>
          <w:p w14:paraId="23FF4E09" w14:textId="77777777" w:rsidR="00317999" w:rsidRPr="00317999" w:rsidRDefault="00317999" w:rsidP="00317999">
            <w:pPr>
              <w:widowControl/>
              <w:suppressAutoHyphens w:val="0"/>
              <w:rPr>
                <w:rFonts w:eastAsia="Times New Roman"/>
                <w:kern w:val="0"/>
                <w:lang w:eastAsia="en-US"/>
              </w:rPr>
            </w:pPr>
          </w:p>
        </w:tc>
      </w:tr>
      <w:tr w:rsidR="00317999" w:rsidRPr="00317999" w14:paraId="61698182"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7982EF1F"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2.</w:t>
            </w:r>
          </w:p>
        </w:tc>
        <w:tc>
          <w:tcPr>
            <w:tcW w:w="2043" w:type="pct"/>
            <w:gridSpan w:val="3"/>
            <w:tcBorders>
              <w:top w:val="single" w:sz="4" w:space="0" w:color="auto"/>
              <w:left w:val="single" w:sz="4" w:space="0" w:color="auto"/>
              <w:bottom w:val="single" w:sz="4" w:space="0" w:color="auto"/>
              <w:right w:val="single" w:sz="4" w:space="0" w:color="auto"/>
            </w:tcBorders>
          </w:tcPr>
          <w:p w14:paraId="2F1C7039"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Vykdytojo duomenys</w:t>
            </w:r>
          </w:p>
          <w:p w14:paraId="710A0D33"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(adresas, telefonas, el. paštas)</w:t>
            </w:r>
          </w:p>
        </w:tc>
        <w:tc>
          <w:tcPr>
            <w:tcW w:w="2661" w:type="pct"/>
            <w:gridSpan w:val="6"/>
            <w:tcBorders>
              <w:top w:val="single" w:sz="4" w:space="0" w:color="auto"/>
              <w:left w:val="single" w:sz="4" w:space="0" w:color="auto"/>
              <w:bottom w:val="single" w:sz="4" w:space="0" w:color="auto"/>
              <w:right w:val="single" w:sz="4" w:space="0" w:color="auto"/>
            </w:tcBorders>
          </w:tcPr>
          <w:p w14:paraId="29A95D35" w14:textId="77777777" w:rsidR="00317999" w:rsidRPr="00317999" w:rsidRDefault="00317999" w:rsidP="00317999">
            <w:pPr>
              <w:widowControl/>
              <w:suppressAutoHyphens w:val="0"/>
              <w:rPr>
                <w:rFonts w:eastAsia="Times New Roman"/>
                <w:kern w:val="0"/>
                <w:lang w:eastAsia="en-US"/>
              </w:rPr>
            </w:pPr>
          </w:p>
        </w:tc>
      </w:tr>
      <w:tr w:rsidR="00317999" w:rsidRPr="00317999" w14:paraId="054B3AC9"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279A4E77"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3.</w:t>
            </w:r>
          </w:p>
        </w:tc>
        <w:tc>
          <w:tcPr>
            <w:tcW w:w="2043" w:type="pct"/>
            <w:gridSpan w:val="3"/>
            <w:tcBorders>
              <w:top w:val="single" w:sz="4" w:space="0" w:color="auto"/>
              <w:left w:val="single" w:sz="4" w:space="0" w:color="auto"/>
              <w:bottom w:val="single" w:sz="4" w:space="0" w:color="auto"/>
              <w:right w:val="single" w:sz="4" w:space="0" w:color="auto"/>
            </w:tcBorders>
          </w:tcPr>
          <w:p w14:paraId="65C0F6D5"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pavadinimas</w:t>
            </w:r>
          </w:p>
        </w:tc>
        <w:tc>
          <w:tcPr>
            <w:tcW w:w="2661" w:type="pct"/>
            <w:gridSpan w:val="6"/>
            <w:tcBorders>
              <w:top w:val="single" w:sz="4" w:space="0" w:color="auto"/>
              <w:left w:val="single" w:sz="4" w:space="0" w:color="auto"/>
              <w:bottom w:val="single" w:sz="4" w:space="0" w:color="auto"/>
              <w:right w:val="single" w:sz="4" w:space="0" w:color="auto"/>
            </w:tcBorders>
          </w:tcPr>
          <w:p w14:paraId="36CA2DC9" w14:textId="77777777" w:rsidR="00317999" w:rsidRPr="00317999" w:rsidRDefault="00317999" w:rsidP="00317999">
            <w:pPr>
              <w:widowControl/>
              <w:suppressAutoHyphens w:val="0"/>
              <w:rPr>
                <w:rFonts w:eastAsia="Times New Roman"/>
                <w:kern w:val="0"/>
                <w:lang w:eastAsia="en-US"/>
              </w:rPr>
            </w:pPr>
          </w:p>
        </w:tc>
      </w:tr>
      <w:tr w:rsidR="00317999" w:rsidRPr="00317999" w14:paraId="10BE89A9"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321ADE6D"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4.</w:t>
            </w:r>
          </w:p>
        </w:tc>
        <w:tc>
          <w:tcPr>
            <w:tcW w:w="2043" w:type="pct"/>
            <w:gridSpan w:val="3"/>
            <w:tcBorders>
              <w:top w:val="single" w:sz="4" w:space="0" w:color="auto"/>
              <w:left w:val="single" w:sz="4" w:space="0" w:color="auto"/>
              <w:bottom w:val="single" w:sz="4" w:space="0" w:color="auto"/>
              <w:right w:val="single" w:sz="4" w:space="0" w:color="auto"/>
            </w:tcBorders>
          </w:tcPr>
          <w:p w14:paraId="4BD3D849"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įvykdymo laikotarpis</w:t>
            </w:r>
          </w:p>
        </w:tc>
        <w:tc>
          <w:tcPr>
            <w:tcW w:w="2661" w:type="pct"/>
            <w:gridSpan w:val="6"/>
            <w:tcBorders>
              <w:top w:val="single" w:sz="4" w:space="0" w:color="auto"/>
              <w:left w:val="single" w:sz="4" w:space="0" w:color="auto"/>
              <w:bottom w:val="single" w:sz="4" w:space="0" w:color="auto"/>
              <w:right w:val="single" w:sz="4" w:space="0" w:color="auto"/>
            </w:tcBorders>
          </w:tcPr>
          <w:p w14:paraId="191D3673" w14:textId="77777777" w:rsidR="00317999" w:rsidRPr="00317999" w:rsidRDefault="00317999" w:rsidP="00317999">
            <w:pPr>
              <w:widowControl/>
              <w:suppressAutoHyphens w:val="0"/>
              <w:rPr>
                <w:rFonts w:eastAsia="Times New Roman"/>
                <w:kern w:val="0"/>
                <w:lang w:eastAsia="en-US"/>
              </w:rPr>
            </w:pPr>
          </w:p>
        </w:tc>
      </w:tr>
      <w:tr w:rsidR="00317999" w:rsidRPr="00317999" w14:paraId="193545ED"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78B3CE7D"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5.</w:t>
            </w:r>
          </w:p>
        </w:tc>
        <w:tc>
          <w:tcPr>
            <w:tcW w:w="2043" w:type="pct"/>
            <w:gridSpan w:val="3"/>
            <w:tcBorders>
              <w:top w:val="single" w:sz="4" w:space="0" w:color="auto"/>
              <w:left w:val="single" w:sz="4" w:space="0" w:color="auto"/>
              <w:bottom w:val="single" w:sz="4" w:space="0" w:color="auto"/>
              <w:right w:val="single" w:sz="4" w:space="0" w:color="auto"/>
            </w:tcBorders>
          </w:tcPr>
          <w:p w14:paraId="25059729"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Projekto įgyvendinimo metu pasiekti rezultatai </w:t>
            </w:r>
            <w:r w:rsidRPr="00317999">
              <w:rPr>
                <w:rFonts w:eastAsia="Times New Roman"/>
                <w:i/>
                <w:kern w:val="0"/>
                <w:lang w:eastAsia="en-US"/>
              </w:rPr>
              <w:t>(jei pasiekti ne visi projekte planuoti rezultatai, nurodomos priežastys)</w:t>
            </w:r>
          </w:p>
        </w:tc>
        <w:tc>
          <w:tcPr>
            <w:tcW w:w="2661" w:type="pct"/>
            <w:gridSpan w:val="6"/>
            <w:tcBorders>
              <w:top w:val="single" w:sz="4" w:space="0" w:color="auto"/>
              <w:left w:val="single" w:sz="4" w:space="0" w:color="auto"/>
              <w:bottom w:val="single" w:sz="4" w:space="0" w:color="auto"/>
              <w:right w:val="single" w:sz="4" w:space="0" w:color="auto"/>
            </w:tcBorders>
          </w:tcPr>
          <w:p w14:paraId="6284BC36" w14:textId="77777777" w:rsidR="00317999" w:rsidRPr="00317999" w:rsidRDefault="00317999" w:rsidP="00317999">
            <w:pPr>
              <w:widowControl/>
              <w:suppressAutoHyphens w:val="0"/>
              <w:rPr>
                <w:rFonts w:eastAsia="Times New Roman"/>
                <w:kern w:val="0"/>
                <w:lang w:eastAsia="en-US"/>
              </w:rPr>
            </w:pPr>
          </w:p>
        </w:tc>
      </w:tr>
      <w:tr w:rsidR="00317999" w:rsidRPr="00317999" w14:paraId="6EA49EE9" w14:textId="77777777" w:rsidTr="00317999">
        <w:trPr>
          <w:gridBefore w:val="1"/>
          <w:wBefore w:w="20" w:type="pct"/>
          <w:trHeight w:val="359"/>
        </w:trPr>
        <w:tc>
          <w:tcPr>
            <w:tcW w:w="276" w:type="pct"/>
            <w:tcBorders>
              <w:top w:val="single" w:sz="4" w:space="0" w:color="auto"/>
              <w:left w:val="single" w:sz="4" w:space="0" w:color="auto"/>
              <w:bottom w:val="single" w:sz="4" w:space="0" w:color="auto"/>
              <w:right w:val="single" w:sz="4" w:space="0" w:color="auto"/>
            </w:tcBorders>
          </w:tcPr>
          <w:p w14:paraId="2BC85490" w14:textId="77777777"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6</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3F60EC62"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išliekamoji vertė ir tęstinumas</w:t>
            </w:r>
          </w:p>
        </w:tc>
        <w:tc>
          <w:tcPr>
            <w:tcW w:w="2661" w:type="pct"/>
            <w:gridSpan w:val="6"/>
            <w:tcBorders>
              <w:top w:val="single" w:sz="4" w:space="0" w:color="auto"/>
              <w:left w:val="single" w:sz="4" w:space="0" w:color="auto"/>
              <w:bottom w:val="single" w:sz="4" w:space="0" w:color="auto"/>
              <w:right w:val="single" w:sz="4" w:space="0" w:color="auto"/>
            </w:tcBorders>
          </w:tcPr>
          <w:p w14:paraId="04593DCD" w14:textId="77777777" w:rsidR="00317999" w:rsidRPr="00317999" w:rsidRDefault="00317999" w:rsidP="00317999">
            <w:pPr>
              <w:widowControl/>
              <w:suppressAutoHyphens w:val="0"/>
              <w:rPr>
                <w:rFonts w:eastAsia="Times New Roman"/>
                <w:kern w:val="0"/>
                <w:lang w:eastAsia="en-US"/>
              </w:rPr>
            </w:pPr>
          </w:p>
        </w:tc>
      </w:tr>
      <w:tr w:rsidR="00317999" w:rsidRPr="00317999" w14:paraId="6C55FC0D"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3C714EC0" w14:textId="77777777"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7</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61E6EA33"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Įvykdyto projekto viešinimo pagrindimas </w:t>
            </w:r>
            <w:r w:rsidRPr="00317999">
              <w:rPr>
                <w:rFonts w:eastAsia="Times New Roman"/>
                <w:i/>
                <w:kern w:val="0"/>
                <w:lang w:eastAsia="en-US"/>
              </w:rPr>
              <w:t>(pateikiama rezultatus iliustruojanti vaizdinė medžiaga, straipsniai, nuorodos į internetinius puslapius ir kt.)</w:t>
            </w:r>
          </w:p>
        </w:tc>
        <w:tc>
          <w:tcPr>
            <w:tcW w:w="2661" w:type="pct"/>
            <w:gridSpan w:val="6"/>
            <w:tcBorders>
              <w:top w:val="single" w:sz="4" w:space="0" w:color="auto"/>
              <w:left w:val="single" w:sz="4" w:space="0" w:color="auto"/>
              <w:bottom w:val="single" w:sz="4" w:space="0" w:color="auto"/>
              <w:right w:val="single" w:sz="4" w:space="0" w:color="auto"/>
            </w:tcBorders>
          </w:tcPr>
          <w:p w14:paraId="72B3872F" w14:textId="77777777" w:rsidR="00317999" w:rsidRPr="00317999" w:rsidRDefault="00317999" w:rsidP="00317999">
            <w:pPr>
              <w:widowControl/>
              <w:suppressAutoHyphens w:val="0"/>
              <w:rPr>
                <w:rFonts w:eastAsia="Times New Roman"/>
                <w:kern w:val="0"/>
                <w:lang w:eastAsia="en-US"/>
              </w:rPr>
            </w:pPr>
          </w:p>
        </w:tc>
      </w:tr>
      <w:tr w:rsidR="00317999" w:rsidRPr="00317999" w14:paraId="61E04965" w14:textId="77777777" w:rsidTr="00317999">
        <w:trPr>
          <w:gridBefore w:val="1"/>
          <w:wBefore w:w="20" w:type="pct"/>
          <w:trHeight w:val="166"/>
        </w:trPr>
        <w:tc>
          <w:tcPr>
            <w:tcW w:w="276" w:type="pct"/>
            <w:vMerge w:val="restart"/>
            <w:tcBorders>
              <w:top w:val="single" w:sz="4" w:space="0" w:color="auto"/>
              <w:left w:val="single" w:sz="4" w:space="0" w:color="auto"/>
              <w:right w:val="single" w:sz="4" w:space="0" w:color="auto"/>
            </w:tcBorders>
          </w:tcPr>
          <w:p w14:paraId="39B360CE" w14:textId="77777777"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8</w:t>
            </w:r>
            <w:r w:rsidR="00317999" w:rsidRPr="00317999">
              <w:rPr>
                <w:rFonts w:eastAsia="Times New Roman"/>
                <w:kern w:val="0"/>
                <w:lang w:eastAsia="en-US"/>
              </w:rPr>
              <w:t>.</w:t>
            </w:r>
          </w:p>
        </w:tc>
        <w:tc>
          <w:tcPr>
            <w:tcW w:w="2043" w:type="pct"/>
            <w:gridSpan w:val="3"/>
            <w:vMerge w:val="restart"/>
            <w:tcBorders>
              <w:top w:val="single" w:sz="4" w:space="0" w:color="auto"/>
              <w:left w:val="single" w:sz="4" w:space="0" w:color="auto"/>
              <w:right w:val="single" w:sz="4" w:space="0" w:color="auto"/>
            </w:tcBorders>
          </w:tcPr>
          <w:p w14:paraId="31958FD6"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metu patirtos išlaidos</w:t>
            </w:r>
          </w:p>
          <w:p w14:paraId="51BBC5C7"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i/>
                <w:kern w:val="0"/>
                <w:lang w:eastAsia="en-US"/>
              </w:rPr>
              <w:t>(išlaidų pavadinimai turi sutapti su paraiškos biudžete ar koreguotame projekto biudžete nurodytais išlaidų pavadinimais).</w:t>
            </w:r>
          </w:p>
        </w:tc>
        <w:tc>
          <w:tcPr>
            <w:tcW w:w="1930" w:type="pct"/>
            <w:gridSpan w:val="4"/>
            <w:tcBorders>
              <w:top w:val="single" w:sz="4" w:space="0" w:color="auto"/>
              <w:left w:val="single" w:sz="4" w:space="0" w:color="auto"/>
              <w:bottom w:val="single" w:sz="4" w:space="0" w:color="auto"/>
              <w:right w:val="single" w:sz="4" w:space="0" w:color="auto"/>
            </w:tcBorders>
          </w:tcPr>
          <w:p w14:paraId="2B9F569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Išlaidų pavadinimas</w:t>
            </w:r>
          </w:p>
        </w:tc>
        <w:tc>
          <w:tcPr>
            <w:tcW w:w="731" w:type="pct"/>
            <w:gridSpan w:val="2"/>
            <w:tcBorders>
              <w:top w:val="single" w:sz="4" w:space="0" w:color="auto"/>
              <w:left w:val="single" w:sz="4" w:space="0" w:color="auto"/>
              <w:bottom w:val="single" w:sz="4" w:space="0" w:color="auto"/>
              <w:right w:val="single" w:sz="4" w:space="0" w:color="auto"/>
            </w:tcBorders>
          </w:tcPr>
          <w:p w14:paraId="1ACA670E"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Paramos lėšos EUR</w:t>
            </w:r>
          </w:p>
        </w:tc>
      </w:tr>
      <w:tr w:rsidR="00317999" w:rsidRPr="00317999" w14:paraId="33F5D9EF"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746C8234"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01CBEEEB"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079961C0"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1.</w:t>
            </w:r>
          </w:p>
        </w:tc>
        <w:tc>
          <w:tcPr>
            <w:tcW w:w="731" w:type="pct"/>
            <w:gridSpan w:val="2"/>
            <w:tcBorders>
              <w:top w:val="single" w:sz="4" w:space="0" w:color="auto"/>
              <w:left w:val="single" w:sz="4" w:space="0" w:color="auto"/>
              <w:bottom w:val="single" w:sz="4" w:space="0" w:color="auto"/>
              <w:right w:val="single" w:sz="4" w:space="0" w:color="auto"/>
            </w:tcBorders>
          </w:tcPr>
          <w:p w14:paraId="2247B4F5"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30775EF5"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79B68697"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6A565277"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0CA68E5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2.</w:t>
            </w:r>
          </w:p>
        </w:tc>
        <w:tc>
          <w:tcPr>
            <w:tcW w:w="731" w:type="pct"/>
            <w:gridSpan w:val="2"/>
            <w:tcBorders>
              <w:top w:val="single" w:sz="4" w:space="0" w:color="auto"/>
              <w:left w:val="single" w:sz="4" w:space="0" w:color="auto"/>
              <w:bottom w:val="single" w:sz="4" w:space="0" w:color="auto"/>
              <w:right w:val="single" w:sz="4" w:space="0" w:color="auto"/>
            </w:tcBorders>
          </w:tcPr>
          <w:p w14:paraId="6CAFD47B"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79F9578F"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6E82A29C"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24A53110"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7057E5F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w:t>
            </w:r>
          </w:p>
        </w:tc>
        <w:tc>
          <w:tcPr>
            <w:tcW w:w="731" w:type="pct"/>
            <w:gridSpan w:val="2"/>
            <w:tcBorders>
              <w:top w:val="single" w:sz="4" w:space="0" w:color="auto"/>
              <w:left w:val="single" w:sz="4" w:space="0" w:color="auto"/>
              <w:bottom w:val="single" w:sz="4" w:space="0" w:color="auto"/>
              <w:right w:val="single" w:sz="4" w:space="0" w:color="auto"/>
            </w:tcBorders>
          </w:tcPr>
          <w:p w14:paraId="771EF712"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0CF84B10"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6DA10A0C"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560B6D5D"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0F6F5E22"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4.</w:t>
            </w:r>
          </w:p>
        </w:tc>
        <w:tc>
          <w:tcPr>
            <w:tcW w:w="731" w:type="pct"/>
            <w:gridSpan w:val="2"/>
            <w:tcBorders>
              <w:top w:val="single" w:sz="4" w:space="0" w:color="auto"/>
              <w:left w:val="single" w:sz="4" w:space="0" w:color="auto"/>
              <w:bottom w:val="single" w:sz="4" w:space="0" w:color="auto"/>
              <w:right w:val="single" w:sz="4" w:space="0" w:color="auto"/>
            </w:tcBorders>
          </w:tcPr>
          <w:p w14:paraId="3E7AED8F"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1218A09B" w14:textId="77777777" w:rsidTr="00317999">
        <w:trPr>
          <w:gridBefore w:val="1"/>
          <w:wBefore w:w="20" w:type="pct"/>
          <w:trHeight w:val="831"/>
        </w:trPr>
        <w:tc>
          <w:tcPr>
            <w:tcW w:w="276" w:type="pct"/>
            <w:tcBorders>
              <w:top w:val="single" w:sz="4" w:space="0" w:color="auto"/>
              <w:left w:val="single" w:sz="4" w:space="0" w:color="auto"/>
              <w:bottom w:val="single" w:sz="4" w:space="0" w:color="auto"/>
              <w:right w:val="single" w:sz="4" w:space="0" w:color="auto"/>
            </w:tcBorders>
          </w:tcPr>
          <w:p w14:paraId="2C645C90" w14:textId="77777777"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9</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213FB92F"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Kiti finansavimo šaltiniai </w:t>
            </w:r>
            <w:r w:rsidRPr="00317999">
              <w:rPr>
                <w:rFonts w:eastAsia="Times New Roman"/>
                <w:i/>
                <w:kern w:val="0"/>
                <w:lang w:eastAsia="en-US"/>
              </w:rPr>
              <w:t>(pildoma, jei projektui įgyvendinti buvo gautas papildomas finansavimas)</w:t>
            </w:r>
          </w:p>
        </w:tc>
        <w:tc>
          <w:tcPr>
            <w:tcW w:w="2661" w:type="pct"/>
            <w:gridSpan w:val="6"/>
            <w:tcBorders>
              <w:top w:val="single" w:sz="4" w:space="0" w:color="auto"/>
              <w:left w:val="single" w:sz="4" w:space="0" w:color="auto"/>
              <w:bottom w:val="single" w:sz="4" w:space="0" w:color="auto"/>
              <w:right w:val="single" w:sz="4" w:space="0" w:color="auto"/>
            </w:tcBorders>
          </w:tcPr>
          <w:p w14:paraId="24B014BF" w14:textId="77777777" w:rsidR="00317999" w:rsidRPr="00317999" w:rsidRDefault="00317999" w:rsidP="00317999">
            <w:pPr>
              <w:widowControl/>
              <w:suppressAutoHyphens w:val="0"/>
              <w:rPr>
                <w:rFonts w:eastAsia="Times New Roman"/>
                <w:kern w:val="0"/>
                <w:lang w:eastAsia="en-US"/>
              </w:rPr>
            </w:pPr>
          </w:p>
        </w:tc>
      </w:tr>
      <w:tr w:rsidR="00317999" w:rsidRPr="00317999" w14:paraId="02FB038B"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410"/>
        </w:trPr>
        <w:tc>
          <w:tcPr>
            <w:tcW w:w="1417" w:type="pct"/>
            <w:gridSpan w:val="3"/>
            <w:vAlign w:val="center"/>
          </w:tcPr>
          <w:p w14:paraId="55D61D25" w14:textId="77777777" w:rsidR="00317999" w:rsidRPr="00317999" w:rsidRDefault="00317999" w:rsidP="00317999">
            <w:pPr>
              <w:widowControl/>
              <w:suppressAutoHyphens w:val="0"/>
              <w:rPr>
                <w:rFonts w:eastAsia="Times New Roman"/>
                <w:kern w:val="0"/>
                <w:lang w:eastAsia="en-US"/>
              </w:rPr>
            </w:pPr>
          </w:p>
          <w:p w14:paraId="1228EF2F" w14:textId="77777777" w:rsidR="00317999" w:rsidRPr="00317999" w:rsidRDefault="00317999" w:rsidP="00317999">
            <w:pPr>
              <w:widowControl/>
              <w:suppressAutoHyphens w:val="0"/>
              <w:rPr>
                <w:rFonts w:eastAsia="Times New Roman"/>
                <w:kern w:val="0"/>
                <w:lang w:eastAsia="en-US"/>
              </w:rPr>
            </w:pPr>
          </w:p>
          <w:p w14:paraId="476C9047"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Pareiškėjas</w:t>
            </w:r>
          </w:p>
        </w:tc>
        <w:tc>
          <w:tcPr>
            <w:tcW w:w="135" w:type="pct"/>
            <w:vAlign w:val="center"/>
          </w:tcPr>
          <w:p w14:paraId="2AE7C218" w14:textId="77777777" w:rsidR="00317999" w:rsidRPr="00317999" w:rsidRDefault="00317999" w:rsidP="00317999">
            <w:pPr>
              <w:widowControl/>
              <w:suppressAutoHyphens w:val="0"/>
              <w:rPr>
                <w:rFonts w:eastAsia="Times New Roman"/>
                <w:kern w:val="0"/>
                <w:lang w:eastAsia="en-US"/>
              </w:rPr>
            </w:pPr>
          </w:p>
          <w:p w14:paraId="180DE571" w14:textId="77777777" w:rsidR="00317999" w:rsidRPr="00317999" w:rsidRDefault="00317999" w:rsidP="00317999">
            <w:pPr>
              <w:widowControl/>
              <w:suppressAutoHyphens w:val="0"/>
              <w:rPr>
                <w:rFonts w:eastAsia="Times New Roman"/>
                <w:kern w:val="0"/>
                <w:lang w:eastAsia="en-US"/>
              </w:rPr>
            </w:pPr>
          </w:p>
          <w:p w14:paraId="6827E7E8" w14:textId="77777777" w:rsidR="00317999" w:rsidRPr="00317999" w:rsidRDefault="00317999" w:rsidP="00317999">
            <w:pPr>
              <w:widowControl/>
              <w:suppressAutoHyphens w:val="0"/>
              <w:rPr>
                <w:rFonts w:eastAsia="Times New Roman"/>
                <w:kern w:val="0"/>
                <w:lang w:eastAsia="en-US"/>
              </w:rPr>
            </w:pPr>
          </w:p>
        </w:tc>
        <w:tc>
          <w:tcPr>
            <w:tcW w:w="1080" w:type="pct"/>
            <w:gridSpan w:val="2"/>
            <w:tcBorders>
              <w:top w:val="nil"/>
              <w:left w:val="nil"/>
              <w:bottom w:val="single" w:sz="4" w:space="0" w:color="auto"/>
              <w:right w:val="nil"/>
            </w:tcBorders>
            <w:vAlign w:val="center"/>
          </w:tcPr>
          <w:p w14:paraId="5DF89089" w14:textId="77777777" w:rsidR="00317999" w:rsidRPr="00317999" w:rsidRDefault="00317999" w:rsidP="00317999">
            <w:pPr>
              <w:widowControl/>
              <w:suppressAutoHyphens w:val="0"/>
              <w:rPr>
                <w:rFonts w:eastAsia="Times New Roman"/>
                <w:kern w:val="0"/>
                <w:lang w:eastAsia="en-US"/>
              </w:rPr>
            </w:pPr>
          </w:p>
        </w:tc>
        <w:tc>
          <w:tcPr>
            <w:tcW w:w="134" w:type="pct"/>
            <w:vAlign w:val="center"/>
          </w:tcPr>
          <w:p w14:paraId="23CDCF22" w14:textId="77777777" w:rsidR="00317999" w:rsidRPr="00317999" w:rsidRDefault="00317999" w:rsidP="00317999">
            <w:pPr>
              <w:widowControl/>
              <w:suppressAutoHyphens w:val="0"/>
              <w:rPr>
                <w:rFonts w:eastAsia="Times New Roman"/>
                <w:kern w:val="0"/>
                <w:lang w:eastAsia="en-US"/>
              </w:rPr>
            </w:pPr>
          </w:p>
        </w:tc>
        <w:tc>
          <w:tcPr>
            <w:tcW w:w="1080" w:type="pct"/>
            <w:tcBorders>
              <w:top w:val="nil"/>
              <w:left w:val="nil"/>
              <w:bottom w:val="single" w:sz="4" w:space="0" w:color="auto"/>
              <w:right w:val="nil"/>
            </w:tcBorders>
            <w:vAlign w:val="center"/>
          </w:tcPr>
          <w:p w14:paraId="29900C64" w14:textId="77777777" w:rsidR="00317999" w:rsidRPr="00317999" w:rsidRDefault="00317999" w:rsidP="00317999">
            <w:pPr>
              <w:widowControl/>
              <w:suppressAutoHyphens w:val="0"/>
              <w:rPr>
                <w:rFonts w:eastAsia="Times New Roman"/>
                <w:kern w:val="0"/>
                <w:lang w:eastAsia="en-US"/>
              </w:rPr>
            </w:pPr>
          </w:p>
        </w:tc>
        <w:tc>
          <w:tcPr>
            <w:tcW w:w="1012" w:type="pct"/>
            <w:gridSpan w:val="2"/>
            <w:tcBorders>
              <w:top w:val="nil"/>
              <w:left w:val="nil"/>
              <w:bottom w:val="single" w:sz="4" w:space="0" w:color="auto"/>
              <w:right w:val="nil"/>
            </w:tcBorders>
          </w:tcPr>
          <w:p w14:paraId="16382548" w14:textId="77777777" w:rsidR="00317999" w:rsidRPr="00317999" w:rsidRDefault="00317999" w:rsidP="00317999">
            <w:pPr>
              <w:widowControl/>
              <w:suppressAutoHyphens w:val="0"/>
              <w:rPr>
                <w:rFonts w:eastAsia="Times New Roman"/>
                <w:kern w:val="0"/>
                <w:u w:val="single"/>
                <w:lang w:eastAsia="en-US"/>
              </w:rPr>
            </w:pPr>
          </w:p>
        </w:tc>
      </w:tr>
      <w:tr w:rsidR="00317999" w:rsidRPr="00317999" w14:paraId="12C251E5"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315"/>
        </w:trPr>
        <w:tc>
          <w:tcPr>
            <w:tcW w:w="1417" w:type="pct"/>
            <w:gridSpan w:val="3"/>
          </w:tcPr>
          <w:p w14:paraId="72C38A70" w14:textId="77777777" w:rsidR="00317999" w:rsidRPr="00317999" w:rsidRDefault="00317999" w:rsidP="00317999">
            <w:pPr>
              <w:widowControl/>
              <w:suppressAutoHyphens w:val="0"/>
              <w:jc w:val="center"/>
              <w:rPr>
                <w:rFonts w:eastAsia="Times New Roman"/>
                <w:kern w:val="0"/>
                <w:lang w:eastAsia="en-US"/>
              </w:rPr>
            </w:pPr>
          </w:p>
        </w:tc>
        <w:tc>
          <w:tcPr>
            <w:tcW w:w="135" w:type="pct"/>
          </w:tcPr>
          <w:p w14:paraId="52A2EB91" w14:textId="77777777" w:rsidR="00317999" w:rsidRPr="00317999" w:rsidRDefault="00317999" w:rsidP="00317999">
            <w:pPr>
              <w:widowControl/>
              <w:suppressAutoHyphens w:val="0"/>
              <w:rPr>
                <w:rFonts w:eastAsia="Times New Roman"/>
                <w:kern w:val="0"/>
                <w:lang w:eastAsia="en-US"/>
              </w:rPr>
            </w:pPr>
          </w:p>
        </w:tc>
        <w:tc>
          <w:tcPr>
            <w:tcW w:w="1080" w:type="pct"/>
            <w:gridSpan w:val="2"/>
            <w:tcBorders>
              <w:top w:val="single" w:sz="4" w:space="0" w:color="auto"/>
              <w:left w:val="nil"/>
              <w:bottom w:val="nil"/>
              <w:right w:val="nil"/>
            </w:tcBorders>
          </w:tcPr>
          <w:p w14:paraId="4F33F46A"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(parašas)</w:t>
            </w:r>
          </w:p>
        </w:tc>
        <w:tc>
          <w:tcPr>
            <w:tcW w:w="134" w:type="pct"/>
          </w:tcPr>
          <w:p w14:paraId="17345F13"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1080" w:type="pct"/>
            <w:tcBorders>
              <w:top w:val="single" w:sz="4" w:space="0" w:color="auto"/>
              <w:left w:val="nil"/>
              <w:bottom w:val="nil"/>
              <w:right w:val="nil"/>
            </w:tcBorders>
          </w:tcPr>
          <w:p w14:paraId="4F302A34"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(vardas ir pavardė)</w:t>
            </w:r>
          </w:p>
        </w:tc>
        <w:tc>
          <w:tcPr>
            <w:tcW w:w="1012" w:type="pct"/>
            <w:gridSpan w:val="2"/>
            <w:tcBorders>
              <w:top w:val="single" w:sz="4" w:space="0" w:color="auto"/>
              <w:left w:val="nil"/>
              <w:bottom w:val="nil"/>
              <w:right w:val="nil"/>
            </w:tcBorders>
          </w:tcPr>
          <w:p w14:paraId="05CFDF9E"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(telefono Nr.)</w:t>
            </w:r>
          </w:p>
        </w:tc>
      </w:tr>
    </w:tbl>
    <w:p w14:paraId="43CC7916" w14:textId="77777777" w:rsidR="00317999" w:rsidRPr="00317999" w:rsidRDefault="00317999" w:rsidP="00317999">
      <w:pPr>
        <w:widowControl/>
        <w:suppressAutoHyphens w:val="0"/>
        <w:rPr>
          <w:rFonts w:eastAsia="Times New Roman"/>
          <w:kern w:val="0"/>
          <w:lang w:eastAsia="en-US"/>
        </w:rPr>
      </w:pPr>
    </w:p>
    <w:p w14:paraId="164E11F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PATIKRINTA</w:t>
      </w:r>
      <w:r w:rsidRPr="00317999">
        <w:rPr>
          <w:rFonts w:eastAsia="Times New Roman"/>
          <w:kern w:val="0"/>
          <w:lang w:eastAsia="en-US"/>
        </w:rPr>
        <w:tab/>
        <w:t xml:space="preserve"> </w:t>
      </w:r>
    </w:p>
    <w:p w14:paraId="4C14FE50"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_______________________________________________________________________</w:t>
      </w:r>
      <w:r w:rsidRPr="00317999">
        <w:rPr>
          <w:rFonts w:eastAsia="Times New Roman"/>
          <w:kern w:val="0"/>
          <w:lang w:eastAsia="en-US"/>
        </w:rPr>
        <w:tab/>
      </w:r>
      <w:r w:rsidRPr="00317999">
        <w:rPr>
          <w:rFonts w:eastAsia="Times New Roman"/>
          <w:kern w:val="0"/>
          <w:lang w:eastAsia="en-US"/>
        </w:rPr>
        <w:tab/>
      </w:r>
    </w:p>
    <w:p w14:paraId="5C6D1003" w14:textId="77777777" w:rsidR="00317999" w:rsidRPr="00317999" w:rsidRDefault="00317999" w:rsidP="00317999">
      <w:pPr>
        <w:widowControl/>
        <w:suppressAutoHyphens w:val="0"/>
        <w:jc w:val="both"/>
        <w:rPr>
          <w:rFonts w:eastAsia="Times New Roman"/>
          <w:kern w:val="0"/>
          <w:sz w:val="20"/>
          <w:szCs w:val="20"/>
          <w:lang w:eastAsia="en-US"/>
        </w:rPr>
      </w:pPr>
      <w:r w:rsidRPr="00317999">
        <w:rPr>
          <w:rFonts w:eastAsia="Times New Roman"/>
          <w:kern w:val="0"/>
          <w:sz w:val="20"/>
          <w:szCs w:val="20"/>
          <w:lang w:eastAsia="en-US"/>
        </w:rPr>
        <w:t>(Anykščių rajono savivaldybės administracijos darbuotojo, atsakingo už priemonės koordinavimą, pareigų pavadinimas)</w:t>
      </w:r>
    </w:p>
    <w:p w14:paraId="5F0C31D5"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sz w:val="20"/>
          <w:szCs w:val="20"/>
          <w:lang w:eastAsia="en-US"/>
        </w:rPr>
        <w:tab/>
      </w:r>
      <w:r w:rsidRPr="00317999">
        <w:rPr>
          <w:rFonts w:eastAsia="Times New Roman"/>
          <w:kern w:val="0"/>
          <w:sz w:val="20"/>
          <w:szCs w:val="20"/>
          <w:lang w:eastAsia="en-US"/>
        </w:rPr>
        <w:tab/>
        <w:t>_________________</w:t>
      </w:r>
      <w:r w:rsidRPr="00317999">
        <w:rPr>
          <w:rFonts w:eastAsia="Times New Roman"/>
          <w:kern w:val="0"/>
          <w:lang w:eastAsia="en-US"/>
        </w:rPr>
        <w:tab/>
      </w:r>
      <w:r w:rsidRPr="00317999">
        <w:rPr>
          <w:rFonts w:eastAsia="Times New Roman"/>
          <w:kern w:val="0"/>
          <w:lang w:eastAsia="en-US"/>
        </w:rPr>
        <w:tab/>
      </w:r>
      <w:r w:rsidRPr="00317999">
        <w:rPr>
          <w:rFonts w:eastAsia="Times New Roman"/>
          <w:kern w:val="0"/>
          <w:lang w:eastAsia="en-US"/>
        </w:rPr>
        <w:tab/>
        <w:t>________</w:t>
      </w:r>
      <w:r w:rsidRPr="00317999">
        <w:rPr>
          <w:rFonts w:eastAsia="Times New Roman"/>
          <w:kern w:val="0"/>
          <w:lang w:eastAsia="en-US"/>
        </w:rPr>
        <w:tab/>
      </w:r>
      <w:r w:rsidRPr="00317999">
        <w:rPr>
          <w:rFonts w:eastAsia="Times New Roman"/>
          <w:kern w:val="0"/>
          <w:lang w:eastAsia="en-US"/>
        </w:rPr>
        <w:tab/>
      </w:r>
      <w:r w:rsidRPr="00317999">
        <w:rPr>
          <w:rFonts w:eastAsia="Times New Roman"/>
          <w:kern w:val="0"/>
          <w:lang w:eastAsia="en-US"/>
        </w:rPr>
        <w:tab/>
        <w:t>______</w:t>
      </w:r>
    </w:p>
    <w:p w14:paraId="71E0A40C" w14:textId="77777777" w:rsidR="00317999" w:rsidRPr="00317999" w:rsidRDefault="00317999" w:rsidP="00317999">
      <w:pPr>
        <w:widowControl/>
        <w:suppressAutoHyphens w:val="0"/>
        <w:jc w:val="both"/>
        <w:rPr>
          <w:rFonts w:eastAsia="Times New Roman"/>
          <w:i/>
          <w:kern w:val="0"/>
          <w:sz w:val="20"/>
          <w:szCs w:val="20"/>
          <w:lang w:eastAsia="en-US"/>
        </w:rPr>
      </w:pPr>
      <w:r w:rsidRPr="00317999">
        <w:rPr>
          <w:rFonts w:eastAsia="Times New Roman"/>
          <w:kern w:val="0"/>
          <w:lang w:eastAsia="en-US"/>
        </w:rPr>
        <w:tab/>
      </w:r>
      <w:r w:rsidRPr="00317999">
        <w:rPr>
          <w:rFonts w:eastAsia="Times New Roman"/>
          <w:kern w:val="0"/>
          <w:lang w:eastAsia="en-US"/>
        </w:rPr>
        <w:tab/>
      </w:r>
      <w:r w:rsidRPr="00317999">
        <w:rPr>
          <w:rFonts w:eastAsia="Times New Roman"/>
          <w:i/>
          <w:kern w:val="0"/>
          <w:sz w:val="22"/>
          <w:szCs w:val="22"/>
          <w:lang w:eastAsia="en-US"/>
        </w:rPr>
        <w:t>(</w:t>
      </w:r>
      <w:r w:rsidRPr="00317999">
        <w:rPr>
          <w:rFonts w:eastAsia="Times New Roman"/>
          <w:i/>
          <w:kern w:val="0"/>
          <w:sz w:val="20"/>
          <w:szCs w:val="20"/>
          <w:lang w:eastAsia="en-US"/>
        </w:rPr>
        <w:t>vardas ir pavardė)</w:t>
      </w:r>
      <w:r w:rsidRPr="00317999">
        <w:rPr>
          <w:rFonts w:eastAsia="Times New Roman"/>
          <w:i/>
          <w:kern w:val="0"/>
          <w:sz w:val="20"/>
          <w:szCs w:val="20"/>
          <w:lang w:eastAsia="en-US"/>
        </w:rPr>
        <w:tab/>
        <w:t xml:space="preserve">                             (parašas)</w:t>
      </w:r>
      <w:r w:rsidRPr="00317999">
        <w:rPr>
          <w:rFonts w:eastAsia="Times New Roman"/>
          <w:i/>
          <w:kern w:val="0"/>
          <w:sz w:val="20"/>
          <w:szCs w:val="20"/>
          <w:lang w:eastAsia="en-US"/>
        </w:rPr>
        <w:tab/>
      </w:r>
      <w:r w:rsidRPr="00317999">
        <w:rPr>
          <w:rFonts w:eastAsia="Times New Roman"/>
          <w:i/>
          <w:kern w:val="0"/>
          <w:sz w:val="20"/>
          <w:szCs w:val="20"/>
          <w:lang w:eastAsia="en-US"/>
        </w:rPr>
        <w:tab/>
      </w:r>
      <w:r w:rsidRPr="00317999">
        <w:rPr>
          <w:rFonts w:eastAsia="Times New Roman"/>
          <w:i/>
          <w:kern w:val="0"/>
          <w:sz w:val="20"/>
          <w:szCs w:val="20"/>
          <w:lang w:eastAsia="en-US"/>
        </w:rPr>
        <w:tab/>
        <w:t xml:space="preserve"> (data)</w:t>
      </w:r>
    </w:p>
    <w:p w14:paraId="5202613C" w14:textId="77777777" w:rsidR="00317999" w:rsidRPr="00317999" w:rsidRDefault="00317999" w:rsidP="00317999">
      <w:pPr>
        <w:widowControl/>
        <w:suppressAutoHyphens w:val="0"/>
        <w:jc w:val="center"/>
        <w:rPr>
          <w:rFonts w:eastAsia="Times New Roman"/>
          <w:kern w:val="0"/>
          <w:sz w:val="22"/>
          <w:szCs w:val="22"/>
          <w:lang w:eastAsia="en-US"/>
        </w:rPr>
      </w:pPr>
      <w:r w:rsidRPr="00317999">
        <w:rPr>
          <w:rFonts w:eastAsia="Times New Roman"/>
          <w:kern w:val="0"/>
          <w:sz w:val="22"/>
          <w:szCs w:val="22"/>
          <w:lang w:eastAsia="en-US"/>
        </w:rPr>
        <w:t>_____________________</w:t>
      </w:r>
    </w:p>
    <w:p w14:paraId="405924D2" w14:textId="77777777" w:rsidR="00317999" w:rsidRPr="00013315" w:rsidRDefault="00317999" w:rsidP="00317999">
      <w:pPr>
        <w:widowControl/>
        <w:tabs>
          <w:tab w:val="center" w:pos="4986"/>
          <w:tab w:val="right" w:pos="9972"/>
        </w:tabs>
        <w:suppressAutoHyphens w:val="0"/>
        <w:rPr>
          <w:rFonts w:eastAsia="Times New Roman"/>
          <w:kern w:val="0"/>
          <w:sz w:val="20"/>
          <w:szCs w:val="20"/>
          <w:lang w:eastAsia="en-US"/>
        </w:rPr>
      </w:pPr>
    </w:p>
    <w:p w14:paraId="36E666F4" w14:textId="77777777" w:rsidR="00317999" w:rsidRPr="00317999" w:rsidRDefault="00317999" w:rsidP="00317999">
      <w:pPr>
        <w:widowControl/>
        <w:suppressAutoHyphens w:val="0"/>
        <w:jc w:val="right"/>
        <w:rPr>
          <w:rFonts w:eastAsia="Times New Roman"/>
          <w:kern w:val="0"/>
          <w:szCs w:val="20"/>
          <w:lang w:eastAsia="en-US"/>
        </w:rPr>
      </w:pPr>
    </w:p>
    <w:p w14:paraId="4008703D" w14:textId="77777777" w:rsidR="00317999" w:rsidRPr="00317999" w:rsidRDefault="00317999" w:rsidP="00317999">
      <w:pPr>
        <w:widowControl/>
        <w:suppressAutoHyphens w:val="0"/>
        <w:jc w:val="right"/>
        <w:rPr>
          <w:rFonts w:eastAsia="Times New Roman"/>
          <w:kern w:val="0"/>
          <w:szCs w:val="20"/>
          <w:lang w:eastAsia="en-US"/>
        </w:rPr>
      </w:pPr>
    </w:p>
    <w:p w14:paraId="1EC6A695" w14:textId="77777777" w:rsidR="00317999" w:rsidRPr="00317999" w:rsidRDefault="00317999" w:rsidP="00317999">
      <w:pPr>
        <w:widowControl/>
        <w:suppressAutoHyphens w:val="0"/>
        <w:jc w:val="right"/>
        <w:rPr>
          <w:rFonts w:eastAsia="Times New Roman"/>
          <w:kern w:val="0"/>
          <w:szCs w:val="20"/>
          <w:lang w:eastAsia="en-US"/>
        </w:rPr>
      </w:pPr>
    </w:p>
    <w:p w14:paraId="45F1747A" w14:textId="77777777" w:rsidR="00317999" w:rsidRPr="00317999" w:rsidRDefault="00317999" w:rsidP="00317999">
      <w:pPr>
        <w:widowControl/>
        <w:suppressAutoHyphens w:val="0"/>
        <w:jc w:val="right"/>
        <w:rPr>
          <w:rFonts w:eastAsia="Times New Roman"/>
          <w:kern w:val="0"/>
          <w:szCs w:val="20"/>
          <w:lang w:eastAsia="en-US"/>
        </w:rPr>
      </w:pPr>
    </w:p>
    <w:p w14:paraId="5B0E37B2" w14:textId="77777777" w:rsidR="00317999" w:rsidRPr="00317999" w:rsidRDefault="00317999" w:rsidP="00317999">
      <w:pPr>
        <w:widowControl/>
        <w:suppressAutoHyphens w:val="0"/>
        <w:jc w:val="right"/>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4B7B9D87" w14:textId="77777777" w:rsidR="00317999" w:rsidRPr="00317999" w:rsidRDefault="00317999" w:rsidP="00E611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6 priedas</w:t>
      </w:r>
    </w:p>
    <w:p w14:paraId="6057132A" w14:textId="77777777" w:rsidR="00317999" w:rsidRPr="00317999" w:rsidRDefault="00317999" w:rsidP="00317999">
      <w:pPr>
        <w:widowControl/>
        <w:suppressAutoHyphens w:val="0"/>
        <w:ind w:right="-30"/>
        <w:jc w:val="center"/>
        <w:rPr>
          <w:rFonts w:eastAsia="Times New Roman"/>
          <w:b/>
          <w:kern w:val="0"/>
          <w:lang w:eastAsia="en-US"/>
        </w:rPr>
      </w:pPr>
    </w:p>
    <w:p w14:paraId="07872B45" w14:textId="77777777" w:rsidR="00317999" w:rsidRPr="00317999" w:rsidRDefault="00317999" w:rsidP="00317999">
      <w:pPr>
        <w:widowControl/>
        <w:suppressAutoHyphens w:val="0"/>
        <w:ind w:right="-30"/>
        <w:jc w:val="center"/>
        <w:rPr>
          <w:rFonts w:eastAsia="Times New Roman"/>
          <w:b/>
          <w:kern w:val="0"/>
          <w:lang w:eastAsia="en-US"/>
        </w:rPr>
      </w:pPr>
      <w:r w:rsidRPr="00317999">
        <w:rPr>
          <w:rFonts w:eastAsia="Times New Roman"/>
          <w:b/>
          <w:kern w:val="0"/>
          <w:lang w:eastAsia="en-US"/>
        </w:rPr>
        <w:t>Anykščių rajono savivaldybės administracijos skyriui</w:t>
      </w:r>
      <w:r w:rsidR="00723784">
        <w:rPr>
          <w:rFonts w:eastAsia="Times New Roman"/>
          <w:b/>
          <w:kern w:val="0"/>
          <w:lang w:eastAsia="en-US"/>
        </w:rPr>
        <w:t>, atsakingam už finansus ir apskaitą</w:t>
      </w:r>
    </w:p>
    <w:p w14:paraId="6793B6F4" w14:textId="77777777" w:rsidR="00317999" w:rsidRPr="00317999" w:rsidRDefault="00317999" w:rsidP="00317999">
      <w:pPr>
        <w:widowControl/>
        <w:suppressAutoHyphens w:val="0"/>
        <w:ind w:right="-30"/>
        <w:rPr>
          <w:rFonts w:eastAsia="Times New Roman"/>
          <w:b/>
          <w:kern w:val="2"/>
          <w:lang w:eastAsia="zh-CN"/>
        </w:rPr>
      </w:pPr>
    </w:p>
    <w:p w14:paraId="28DE9405" w14:textId="77777777" w:rsidR="00317999" w:rsidRPr="00317999" w:rsidRDefault="00317999" w:rsidP="00317999">
      <w:pPr>
        <w:widowControl/>
        <w:jc w:val="both"/>
        <w:rPr>
          <w:rFonts w:eastAsia="Times New Roman"/>
          <w:b/>
          <w:kern w:val="2"/>
          <w:lang w:eastAsia="zh-CN"/>
        </w:rPr>
      </w:pPr>
      <w:r w:rsidRPr="00317999">
        <w:rPr>
          <w:rFonts w:eastAsia="Times New Roman"/>
          <w:b/>
          <w:kern w:val="2"/>
          <w:lang w:eastAsia="zh-CN"/>
        </w:rPr>
        <w:t xml:space="preserve">Projekto biudžetas ir jo pagrindimas </w:t>
      </w:r>
      <w:r w:rsidRPr="00317999">
        <w:rPr>
          <w:rFonts w:eastAsia="Times New Roman"/>
          <w:i/>
          <w:kern w:val="2"/>
          <w:lang w:eastAsia="zh-CN"/>
        </w:rPr>
        <w:t>(8 stulpelyje „Išlaidų pagrindimas“ nurodykite, kurioms veikloms, nurodytoms paraiškos 4 punkto „Projekto uždavinys (-</w:t>
      </w:r>
      <w:proofErr w:type="spellStart"/>
      <w:r w:rsidRPr="00317999">
        <w:rPr>
          <w:rFonts w:eastAsia="Times New Roman"/>
          <w:i/>
          <w:kern w:val="2"/>
          <w:lang w:eastAsia="zh-CN"/>
        </w:rPr>
        <w:t>iai</w:t>
      </w:r>
      <w:proofErr w:type="spellEnd"/>
      <w:r w:rsidRPr="00317999">
        <w:rPr>
          <w:rFonts w:eastAsia="Times New Roman"/>
          <w:i/>
          <w:kern w:val="2"/>
          <w:lang w:eastAsia="zh-CN"/>
        </w:rPr>
        <w:t>), veikla (-</w:t>
      </w:r>
      <w:proofErr w:type="spellStart"/>
      <w:r w:rsidRPr="00317999">
        <w:rPr>
          <w:rFonts w:eastAsia="Times New Roman"/>
          <w:i/>
          <w:kern w:val="2"/>
          <w:lang w:eastAsia="zh-CN"/>
        </w:rPr>
        <w:t>os</w:t>
      </w:r>
      <w:proofErr w:type="spellEnd"/>
      <w:r w:rsidRPr="00317999">
        <w:rPr>
          <w:rFonts w:eastAsia="Times New Roman"/>
          <w:i/>
          <w:kern w:val="2"/>
          <w:lang w:eastAsia="zh-CN"/>
        </w:rPr>
        <w:t>), planuojami rezultatai“ 2 stulpelyje, bus reikalingos išlaidos)</w:t>
      </w:r>
    </w:p>
    <w:p w14:paraId="7DE15470" w14:textId="77777777" w:rsidR="00317999" w:rsidRPr="00317999" w:rsidRDefault="00317999" w:rsidP="00317999">
      <w:pPr>
        <w:widowControl/>
        <w:rPr>
          <w:rFonts w:eastAsia="Times New Roman"/>
          <w:b/>
          <w:kern w:val="2"/>
          <w:lang w:eastAsia="zh-CN"/>
        </w:rPr>
      </w:pPr>
    </w:p>
    <w:tbl>
      <w:tblPr>
        <w:tblW w:w="5000" w:type="pct"/>
        <w:tblCellMar>
          <w:left w:w="113" w:type="dxa"/>
        </w:tblCellMar>
        <w:tblLook w:val="04A0" w:firstRow="1" w:lastRow="0" w:firstColumn="1" w:lastColumn="0" w:noHBand="0" w:noVBand="1"/>
      </w:tblPr>
      <w:tblGrid>
        <w:gridCol w:w="575"/>
        <w:gridCol w:w="1898"/>
        <w:gridCol w:w="1021"/>
        <w:gridCol w:w="862"/>
        <w:gridCol w:w="875"/>
        <w:gridCol w:w="1328"/>
        <w:gridCol w:w="1555"/>
        <w:gridCol w:w="1515"/>
      </w:tblGrid>
      <w:tr w:rsidR="00317999" w:rsidRPr="00317999" w14:paraId="2A5AC4D3" w14:textId="77777777" w:rsidTr="00317999">
        <w:trPr>
          <w:trHeight w:val="1095"/>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4871379C" w14:textId="77777777" w:rsidR="00317999" w:rsidRPr="00317999" w:rsidRDefault="00317999" w:rsidP="00317999">
            <w:pPr>
              <w:widowControl/>
              <w:jc w:val="center"/>
              <w:rPr>
                <w:rFonts w:eastAsia="Times New Roman"/>
                <w:b/>
                <w:kern w:val="2"/>
                <w:lang w:eastAsia="zh-CN"/>
              </w:rPr>
            </w:pPr>
            <w:r w:rsidRPr="00317999">
              <w:rPr>
                <w:rFonts w:eastAsia="Times New Roman"/>
                <w:b/>
                <w:kern w:val="2"/>
                <w:lang w:eastAsia="zh-CN"/>
              </w:rPr>
              <w:t>Eil.</w:t>
            </w:r>
          </w:p>
          <w:p w14:paraId="3A6F3D4E"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Nr.</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588FA6D0"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Išlaidų pavadinimas</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19FF4C5C"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Mato vienetai</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7221343E" w14:textId="77777777" w:rsidR="00317999" w:rsidRPr="00317999" w:rsidRDefault="00317999" w:rsidP="00317999">
            <w:pPr>
              <w:widowControl/>
              <w:jc w:val="center"/>
              <w:rPr>
                <w:rFonts w:eastAsia="Times New Roman"/>
                <w:i/>
                <w:kern w:val="2"/>
                <w:lang w:eastAsia="zh-CN"/>
              </w:rPr>
            </w:pPr>
            <w:r w:rsidRPr="00317999">
              <w:rPr>
                <w:rFonts w:eastAsia="Times New Roman"/>
                <w:b/>
                <w:kern w:val="2"/>
                <w:lang w:eastAsia="zh-CN"/>
              </w:rPr>
              <w:t>Kaina</w:t>
            </w:r>
          </w:p>
          <w:p w14:paraId="7EDE3205" w14:textId="77777777" w:rsidR="00317999" w:rsidRPr="00317999" w:rsidRDefault="00317999" w:rsidP="00317999">
            <w:pPr>
              <w:widowControl/>
              <w:jc w:val="center"/>
              <w:rPr>
                <w:rFonts w:eastAsia="Times New Roman"/>
                <w:kern w:val="2"/>
                <w:szCs w:val="20"/>
                <w:lang w:eastAsia="zh-CN"/>
              </w:rPr>
            </w:pPr>
            <w:r w:rsidRPr="00317999">
              <w:rPr>
                <w:rFonts w:eastAsia="Times New Roman"/>
                <w:i/>
                <w:kern w:val="2"/>
                <w:lang w:eastAsia="zh-CN"/>
              </w:rPr>
              <w:t>Eurais</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2D31E1A1"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Kiekis</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6DA9A20C" w14:textId="77777777" w:rsidR="00317999" w:rsidRPr="00317999" w:rsidRDefault="00317999" w:rsidP="00317999">
            <w:pPr>
              <w:widowControl/>
              <w:jc w:val="center"/>
              <w:rPr>
                <w:rFonts w:eastAsia="Times New Roman"/>
                <w:i/>
                <w:kern w:val="2"/>
                <w:lang w:eastAsia="zh-CN"/>
              </w:rPr>
            </w:pPr>
            <w:r w:rsidRPr="00317999">
              <w:rPr>
                <w:rFonts w:eastAsia="Times New Roman"/>
                <w:b/>
                <w:kern w:val="2"/>
                <w:lang w:eastAsia="zh-CN"/>
              </w:rPr>
              <w:t xml:space="preserve">Reikalinga suma   </w:t>
            </w:r>
          </w:p>
          <w:p w14:paraId="1FBA87EB" w14:textId="77777777" w:rsidR="00317999" w:rsidRPr="00317999" w:rsidRDefault="00317999" w:rsidP="00317999">
            <w:pPr>
              <w:widowControl/>
              <w:jc w:val="center"/>
              <w:rPr>
                <w:rFonts w:eastAsia="Times New Roman"/>
                <w:kern w:val="2"/>
                <w:szCs w:val="20"/>
                <w:lang w:eastAsia="zh-CN"/>
              </w:rPr>
            </w:pPr>
            <w:r w:rsidRPr="00317999">
              <w:rPr>
                <w:rFonts w:eastAsia="Times New Roman"/>
                <w:i/>
                <w:kern w:val="2"/>
                <w:lang w:eastAsia="zh-CN"/>
              </w:rPr>
              <w:t>Eurais</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51FD0907"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 xml:space="preserve">Iš Savivaldybės prašoma suma </w:t>
            </w:r>
            <w:r w:rsidRPr="00317999">
              <w:rPr>
                <w:rFonts w:eastAsia="Times New Roman"/>
                <w:i/>
                <w:kern w:val="2"/>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73503665" w14:textId="77777777" w:rsidR="00317999" w:rsidRPr="00317999" w:rsidRDefault="00317999" w:rsidP="00317999">
            <w:pPr>
              <w:widowControl/>
              <w:snapToGrid w:val="0"/>
              <w:jc w:val="center"/>
              <w:rPr>
                <w:rFonts w:eastAsia="Times New Roman"/>
                <w:b/>
                <w:kern w:val="2"/>
                <w:lang w:eastAsia="zh-CN"/>
              </w:rPr>
            </w:pPr>
          </w:p>
          <w:p w14:paraId="6743AD43"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Išlaidų pagrindimas</w:t>
            </w:r>
          </w:p>
        </w:tc>
      </w:tr>
      <w:tr w:rsidR="00317999" w:rsidRPr="00317999" w14:paraId="5023EB85" w14:textId="77777777" w:rsidTr="00317999">
        <w:trPr>
          <w:trHeight w:val="111"/>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773D9230"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1.</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101E3CD8"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2.</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7310D241"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3.</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675EF2C2"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4.</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4093F317"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5.</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06E18171"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6.</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142F757D"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hideMark/>
          </w:tcPr>
          <w:p w14:paraId="7BBB010B"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8.</w:t>
            </w:r>
          </w:p>
        </w:tc>
      </w:tr>
      <w:tr w:rsidR="00317999" w:rsidRPr="00317999" w14:paraId="6B17AC25"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0D0F3625"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B9CE157"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6C7D8D69"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27A6E7F0"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91CA027"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6A38DA52"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221C7A0C"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982D44F" w14:textId="77777777" w:rsidR="00317999" w:rsidRPr="00317999" w:rsidRDefault="00317999" w:rsidP="00317999">
            <w:pPr>
              <w:widowControl/>
              <w:snapToGrid w:val="0"/>
              <w:rPr>
                <w:rFonts w:eastAsia="Times New Roman"/>
                <w:kern w:val="2"/>
                <w:szCs w:val="20"/>
                <w:lang w:eastAsia="zh-CN"/>
              </w:rPr>
            </w:pPr>
          </w:p>
        </w:tc>
      </w:tr>
      <w:tr w:rsidR="00317999" w:rsidRPr="00317999" w14:paraId="554750A8"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0633F24B"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1E2DBA0"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47103B54"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54C0D3D1"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048ACBA7"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5BB36729"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0C897128"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FC6B62B" w14:textId="77777777" w:rsidR="00317999" w:rsidRPr="00317999" w:rsidRDefault="00317999" w:rsidP="00317999">
            <w:pPr>
              <w:widowControl/>
              <w:snapToGrid w:val="0"/>
              <w:rPr>
                <w:rFonts w:eastAsia="Times New Roman"/>
                <w:kern w:val="2"/>
                <w:szCs w:val="20"/>
                <w:lang w:eastAsia="zh-CN"/>
              </w:rPr>
            </w:pPr>
          </w:p>
        </w:tc>
      </w:tr>
      <w:tr w:rsidR="00317999" w:rsidRPr="00317999" w14:paraId="11029C36"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BEE3059"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6BC18EB6"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7B8CC7C9"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62D96AF8"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9E99D29"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23F0B68"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67A562A1"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4EC5B020" w14:textId="77777777" w:rsidR="00317999" w:rsidRPr="00317999" w:rsidRDefault="00317999" w:rsidP="00317999">
            <w:pPr>
              <w:widowControl/>
              <w:snapToGrid w:val="0"/>
              <w:rPr>
                <w:rFonts w:eastAsia="Times New Roman"/>
                <w:kern w:val="2"/>
                <w:szCs w:val="20"/>
                <w:lang w:eastAsia="zh-CN"/>
              </w:rPr>
            </w:pPr>
          </w:p>
        </w:tc>
      </w:tr>
      <w:tr w:rsidR="00317999" w:rsidRPr="00317999" w14:paraId="24C2DA92"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C2F7C44"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34BEFC78"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1DE8512D"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747EED0F"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4593DC1"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EA2DEC5"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3948F43F"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ECEF612" w14:textId="77777777" w:rsidR="00317999" w:rsidRPr="00317999" w:rsidRDefault="00317999" w:rsidP="00317999">
            <w:pPr>
              <w:widowControl/>
              <w:snapToGrid w:val="0"/>
              <w:rPr>
                <w:rFonts w:eastAsia="Times New Roman"/>
                <w:kern w:val="2"/>
                <w:szCs w:val="20"/>
                <w:lang w:eastAsia="zh-CN"/>
              </w:rPr>
            </w:pPr>
          </w:p>
        </w:tc>
      </w:tr>
      <w:tr w:rsidR="00317999" w:rsidRPr="00317999" w14:paraId="0A9C18A3"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6247D832"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793DE91A"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57247CB6"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2DD12C1C"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C95E76B"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DDBC505"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63221FCA"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2F2A7375" w14:textId="77777777" w:rsidR="00317999" w:rsidRPr="00317999" w:rsidRDefault="00317999" w:rsidP="00317999">
            <w:pPr>
              <w:widowControl/>
              <w:snapToGrid w:val="0"/>
              <w:rPr>
                <w:rFonts w:eastAsia="Times New Roman"/>
                <w:kern w:val="2"/>
                <w:szCs w:val="20"/>
                <w:lang w:eastAsia="zh-CN"/>
              </w:rPr>
            </w:pPr>
          </w:p>
        </w:tc>
      </w:tr>
      <w:tr w:rsidR="00317999" w:rsidRPr="00317999" w14:paraId="01A1E98A"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169E37C"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7648BD59"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5F94ED1A"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6F58DC54"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3F097335"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68959949"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4E2667FA"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26FAF39" w14:textId="77777777" w:rsidR="00317999" w:rsidRPr="00317999" w:rsidRDefault="00317999" w:rsidP="00317999">
            <w:pPr>
              <w:widowControl/>
              <w:snapToGrid w:val="0"/>
              <w:rPr>
                <w:rFonts w:eastAsia="Times New Roman"/>
                <w:kern w:val="2"/>
                <w:szCs w:val="20"/>
                <w:lang w:eastAsia="zh-CN"/>
              </w:rPr>
            </w:pPr>
          </w:p>
        </w:tc>
      </w:tr>
      <w:tr w:rsidR="00317999" w:rsidRPr="00317999" w14:paraId="7B0BCEC3"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B88FFB7"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1C6EC3F"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1761E6E2"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21E33635"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24A35B62"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9F5870F"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4B4B16BA"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AB3B3F7" w14:textId="77777777" w:rsidR="00317999" w:rsidRPr="00317999" w:rsidRDefault="00317999" w:rsidP="00317999">
            <w:pPr>
              <w:widowControl/>
              <w:snapToGrid w:val="0"/>
              <w:rPr>
                <w:rFonts w:eastAsia="Times New Roman"/>
                <w:kern w:val="2"/>
                <w:szCs w:val="20"/>
                <w:lang w:eastAsia="zh-CN"/>
              </w:rPr>
            </w:pPr>
          </w:p>
        </w:tc>
      </w:tr>
      <w:tr w:rsidR="00317999" w:rsidRPr="00317999" w14:paraId="479E3D3B" w14:textId="77777777" w:rsidTr="00317999">
        <w:trPr>
          <w:trHeight w:val="377"/>
        </w:trPr>
        <w:tc>
          <w:tcPr>
            <w:tcW w:w="1719" w:type="pct"/>
            <w:gridSpan w:val="2"/>
            <w:tcBorders>
              <w:top w:val="single" w:sz="4" w:space="0" w:color="00000A"/>
              <w:left w:val="single" w:sz="4" w:space="0" w:color="00000A"/>
              <w:bottom w:val="single" w:sz="4" w:space="0" w:color="00000A"/>
              <w:right w:val="nil"/>
            </w:tcBorders>
            <w:hideMark/>
          </w:tcPr>
          <w:p w14:paraId="0F080C59" w14:textId="77777777" w:rsidR="00317999" w:rsidRPr="00317999" w:rsidRDefault="00317999" w:rsidP="00317999">
            <w:pPr>
              <w:widowControl/>
              <w:jc w:val="right"/>
              <w:rPr>
                <w:rFonts w:eastAsia="Times New Roman"/>
                <w:kern w:val="2"/>
                <w:szCs w:val="20"/>
                <w:lang w:eastAsia="zh-CN"/>
              </w:rPr>
            </w:pPr>
            <w:r w:rsidRPr="00317999">
              <w:rPr>
                <w:rFonts w:eastAsia="Times New Roman"/>
                <w:kern w:val="2"/>
                <w:lang w:eastAsia="zh-CN"/>
              </w:rPr>
              <w:t>Iš viso</w:t>
            </w:r>
          </w:p>
        </w:tc>
        <w:tc>
          <w:tcPr>
            <w:tcW w:w="382" w:type="pct"/>
            <w:tcBorders>
              <w:top w:val="single" w:sz="4" w:space="0" w:color="00000A"/>
              <w:left w:val="single" w:sz="4" w:space="0" w:color="00000A"/>
              <w:bottom w:val="single" w:sz="4" w:space="0" w:color="00000A"/>
              <w:right w:val="nil"/>
            </w:tcBorders>
          </w:tcPr>
          <w:p w14:paraId="42CE6F66"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04947752"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EB24168"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27840A99"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0F9764EE"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E07ADAB" w14:textId="77777777" w:rsidR="00317999" w:rsidRPr="00317999" w:rsidRDefault="00317999" w:rsidP="00317999">
            <w:pPr>
              <w:widowControl/>
              <w:snapToGrid w:val="0"/>
              <w:jc w:val="center"/>
              <w:rPr>
                <w:rFonts w:eastAsia="Times New Roman"/>
                <w:kern w:val="2"/>
                <w:szCs w:val="20"/>
                <w:lang w:eastAsia="zh-CN"/>
              </w:rPr>
            </w:pPr>
          </w:p>
        </w:tc>
      </w:tr>
    </w:tbl>
    <w:p w14:paraId="1C9FDE8C" w14:textId="77777777" w:rsidR="00317999" w:rsidRPr="00317999" w:rsidRDefault="00317999" w:rsidP="00317999">
      <w:pPr>
        <w:widowControl/>
        <w:rPr>
          <w:rFonts w:eastAsia="Times New Roman"/>
          <w:b/>
          <w:bCs/>
          <w:kern w:val="2"/>
          <w:lang w:eastAsia="zh-CN"/>
        </w:rPr>
      </w:pPr>
    </w:p>
    <w:p w14:paraId="3C2959BB" w14:textId="77777777" w:rsidR="00317999" w:rsidRPr="00317999" w:rsidRDefault="00317999" w:rsidP="00317999">
      <w:pPr>
        <w:widowControl/>
        <w:rPr>
          <w:rFonts w:eastAsia="Times New Roman"/>
          <w:b/>
          <w:bCs/>
          <w:kern w:val="2"/>
          <w:lang w:eastAsia="zh-CN"/>
        </w:rPr>
      </w:pPr>
    </w:p>
    <w:p w14:paraId="19642F9B" w14:textId="77777777" w:rsidR="00317999" w:rsidRPr="00317999" w:rsidRDefault="00317999" w:rsidP="00317999">
      <w:pPr>
        <w:widowControl/>
        <w:suppressAutoHyphens w:val="0"/>
        <w:rPr>
          <w:rFonts w:eastAsia="Times New Roman"/>
          <w:kern w:val="0"/>
          <w:lang w:val="en-US" w:eastAsia="en-US"/>
        </w:rPr>
      </w:pPr>
      <w:proofErr w:type="spellStart"/>
      <w:r w:rsidRPr="00317999">
        <w:rPr>
          <w:rFonts w:eastAsia="Times New Roman"/>
          <w:kern w:val="0"/>
          <w:lang w:val="en-US" w:eastAsia="en-US"/>
        </w:rPr>
        <w:t>Pareiškėjas</w:t>
      </w:r>
      <w:proofErr w:type="spellEnd"/>
      <w:r w:rsidRPr="00317999">
        <w:rPr>
          <w:rFonts w:eastAsia="Times New Roman"/>
          <w:kern w:val="0"/>
          <w:lang w:val="en-US" w:eastAsia="en-US"/>
        </w:rPr>
        <w:tab/>
        <w:t xml:space="preserve">                         _______________</w:t>
      </w:r>
      <w:r w:rsidRPr="00317999">
        <w:rPr>
          <w:rFonts w:eastAsia="Times New Roman"/>
          <w:kern w:val="0"/>
          <w:lang w:val="en-US" w:eastAsia="en-US"/>
        </w:rPr>
        <w:tab/>
      </w:r>
      <w:r w:rsidRPr="00317999">
        <w:rPr>
          <w:rFonts w:eastAsia="Times New Roman"/>
          <w:kern w:val="0"/>
          <w:lang w:val="en-US" w:eastAsia="en-US"/>
        </w:rPr>
        <w:tab/>
      </w:r>
      <w:r w:rsidRPr="00317999">
        <w:rPr>
          <w:rFonts w:eastAsia="Times New Roman"/>
          <w:kern w:val="0"/>
          <w:lang w:val="en-US" w:eastAsia="en-US"/>
        </w:rPr>
        <w:tab/>
        <w:t xml:space="preserve">__________________________   </w:t>
      </w:r>
      <w:r w:rsidRPr="00317999">
        <w:rPr>
          <w:rFonts w:eastAsia="Times New Roman"/>
          <w:kern w:val="0"/>
          <w:lang w:val="en-US" w:eastAsia="en-US"/>
        </w:rPr>
        <w:tab/>
      </w:r>
      <w:r w:rsidRPr="00317999">
        <w:rPr>
          <w:rFonts w:eastAsia="Times New Roman"/>
          <w:kern w:val="0"/>
          <w:lang w:val="en-US" w:eastAsia="en-US"/>
        </w:rPr>
        <w:tab/>
        <w:t xml:space="preserve">      _________</w:t>
      </w:r>
    </w:p>
    <w:p w14:paraId="33830A87" w14:textId="77777777" w:rsidR="00317999" w:rsidRPr="00317999" w:rsidRDefault="00317999" w:rsidP="00317999">
      <w:pPr>
        <w:widowControl/>
        <w:suppressAutoHyphens w:val="0"/>
        <w:rPr>
          <w:rFonts w:eastAsia="Times New Roman"/>
          <w:kern w:val="0"/>
          <w:lang w:val="en-US" w:eastAsia="en-US"/>
        </w:rPr>
      </w:pPr>
      <w:r w:rsidRPr="00317999">
        <w:rPr>
          <w:rFonts w:eastAsia="Times New Roman"/>
          <w:kern w:val="0"/>
          <w:lang w:val="en-US" w:eastAsia="en-US"/>
        </w:rPr>
        <w:t>(</w:t>
      </w:r>
      <w:proofErr w:type="spellStart"/>
      <w:r w:rsidRPr="00317999">
        <w:rPr>
          <w:rFonts w:eastAsia="Times New Roman"/>
          <w:kern w:val="0"/>
          <w:lang w:val="en-US" w:eastAsia="en-US"/>
        </w:rPr>
        <w:t>parašas</w:t>
      </w:r>
      <w:proofErr w:type="spellEnd"/>
      <w:r w:rsidRPr="00317999">
        <w:rPr>
          <w:rFonts w:eastAsia="Times New Roman"/>
          <w:kern w:val="0"/>
          <w:lang w:val="en-US" w:eastAsia="en-US"/>
        </w:rPr>
        <w:t>)</w:t>
      </w:r>
      <w:r w:rsidRPr="00317999">
        <w:rPr>
          <w:rFonts w:eastAsia="Times New Roman"/>
          <w:kern w:val="0"/>
          <w:lang w:val="en-US" w:eastAsia="en-US"/>
        </w:rPr>
        <w:tab/>
      </w:r>
      <w:r w:rsidRPr="00317999">
        <w:rPr>
          <w:rFonts w:eastAsia="Times New Roman"/>
          <w:kern w:val="0"/>
          <w:lang w:val="en-US" w:eastAsia="en-US"/>
        </w:rPr>
        <w:tab/>
        <w:t xml:space="preserve">                                 </w:t>
      </w:r>
      <w:proofErr w:type="gramStart"/>
      <w:r w:rsidRPr="00317999">
        <w:rPr>
          <w:rFonts w:eastAsia="Times New Roman"/>
          <w:kern w:val="0"/>
          <w:lang w:val="en-US" w:eastAsia="en-US"/>
        </w:rPr>
        <w:t xml:space="preserve">   (</w:t>
      </w:r>
      <w:proofErr w:type="spellStart"/>
      <w:proofErr w:type="gramEnd"/>
      <w:r w:rsidRPr="00317999">
        <w:rPr>
          <w:rFonts w:eastAsia="Times New Roman"/>
          <w:kern w:val="0"/>
          <w:lang w:val="en-US" w:eastAsia="en-US"/>
        </w:rPr>
        <w:t>vardas</w:t>
      </w:r>
      <w:proofErr w:type="spellEnd"/>
      <w:r w:rsidRPr="00317999">
        <w:rPr>
          <w:rFonts w:eastAsia="Times New Roman"/>
          <w:kern w:val="0"/>
          <w:lang w:val="en-US" w:eastAsia="en-US"/>
        </w:rPr>
        <w:t xml:space="preserve">, </w:t>
      </w:r>
      <w:proofErr w:type="spellStart"/>
      <w:proofErr w:type="gramStart"/>
      <w:r w:rsidRPr="00317999">
        <w:rPr>
          <w:rFonts w:eastAsia="Times New Roman"/>
          <w:kern w:val="0"/>
          <w:lang w:val="en-US" w:eastAsia="en-US"/>
        </w:rPr>
        <w:t>pavardė</w:t>
      </w:r>
      <w:proofErr w:type="spellEnd"/>
      <w:r w:rsidRPr="00317999">
        <w:rPr>
          <w:rFonts w:eastAsia="Times New Roman"/>
          <w:kern w:val="0"/>
          <w:lang w:val="en-US" w:eastAsia="en-US"/>
        </w:rPr>
        <w:t xml:space="preserve"> )</w:t>
      </w:r>
      <w:proofErr w:type="gramEnd"/>
      <w:r w:rsidRPr="00317999">
        <w:rPr>
          <w:rFonts w:eastAsia="Times New Roman"/>
          <w:kern w:val="0"/>
          <w:lang w:val="en-US" w:eastAsia="en-US"/>
        </w:rPr>
        <w:t xml:space="preserve">                                        </w:t>
      </w:r>
      <w:proofErr w:type="gramStart"/>
      <w:r w:rsidRPr="00317999">
        <w:rPr>
          <w:rFonts w:eastAsia="Times New Roman"/>
          <w:kern w:val="0"/>
          <w:lang w:val="en-US" w:eastAsia="en-US"/>
        </w:rPr>
        <w:t xml:space="preserve">   (</w:t>
      </w:r>
      <w:proofErr w:type="gramEnd"/>
      <w:r w:rsidRPr="00317999">
        <w:rPr>
          <w:rFonts w:eastAsia="Times New Roman"/>
          <w:kern w:val="0"/>
          <w:lang w:val="en-US" w:eastAsia="en-US"/>
        </w:rPr>
        <w:t>data)</w:t>
      </w:r>
    </w:p>
    <w:p w14:paraId="45379FE1" w14:textId="77777777" w:rsidR="00317999" w:rsidRPr="00317999" w:rsidRDefault="00317999" w:rsidP="00317999">
      <w:pPr>
        <w:widowControl/>
        <w:suppressAutoHyphens w:val="0"/>
        <w:rPr>
          <w:rFonts w:eastAsia="Times New Roman"/>
          <w:kern w:val="0"/>
          <w:lang w:val="en-US" w:eastAsia="en-US"/>
        </w:rPr>
      </w:pPr>
    </w:p>
    <w:p w14:paraId="01FD557B" w14:textId="77777777" w:rsidR="00317999" w:rsidRPr="00317999" w:rsidRDefault="00317999" w:rsidP="00317999">
      <w:pPr>
        <w:widowControl/>
        <w:suppressAutoHyphens w:val="0"/>
        <w:rPr>
          <w:rFonts w:eastAsia="Times New Roman"/>
          <w:kern w:val="0"/>
          <w:lang w:val="en-US" w:eastAsia="en-US"/>
        </w:rPr>
      </w:pPr>
      <w:r w:rsidRPr="00317999">
        <w:rPr>
          <w:rFonts w:eastAsia="Times New Roman"/>
          <w:kern w:val="0"/>
          <w:lang w:val="en-US" w:eastAsia="en-US"/>
        </w:rPr>
        <w:t>SUDERINTA</w:t>
      </w:r>
    </w:p>
    <w:p w14:paraId="6EC501E2" w14:textId="77777777" w:rsidR="00317999" w:rsidRPr="00317999" w:rsidRDefault="00317999" w:rsidP="00317999">
      <w:pPr>
        <w:widowControl/>
        <w:suppressAutoHyphens w:val="0"/>
        <w:rPr>
          <w:rFonts w:eastAsia="Times New Roman"/>
          <w:kern w:val="0"/>
          <w:lang w:val="en-US" w:eastAsia="en-US"/>
        </w:rPr>
      </w:pPr>
    </w:p>
    <w:p w14:paraId="16E62FC5" w14:textId="77777777" w:rsidR="00317999" w:rsidRPr="00317999" w:rsidRDefault="00317999" w:rsidP="00317999">
      <w:pPr>
        <w:widowControl/>
        <w:suppressAutoHyphens w:val="0"/>
        <w:rPr>
          <w:rFonts w:eastAsia="Times New Roman"/>
          <w:kern w:val="0"/>
          <w:lang w:val="en-US" w:eastAsia="en-US"/>
        </w:rPr>
      </w:pPr>
      <w:proofErr w:type="spellStart"/>
      <w:r w:rsidRPr="00317999">
        <w:rPr>
          <w:rFonts w:eastAsia="Times New Roman"/>
          <w:kern w:val="0"/>
          <w:lang w:val="en-US" w:eastAsia="en-US"/>
        </w:rPr>
        <w:t>Priemonės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koordinatorius</w:t>
      </w:r>
      <w:proofErr w:type="spellEnd"/>
      <w:r w:rsidRPr="00317999">
        <w:rPr>
          <w:rFonts w:eastAsia="Times New Roman"/>
          <w:kern w:val="0"/>
          <w:lang w:val="en-US" w:eastAsia="en-US"/>
        </w:rPr>
        <w:t xml:space="preserve">   __________________</w:t>
      </w:r>
      <w:r w:rsidRPr="00317999">
        <w:rPr>
          <w:rFonts w:eastAsia="Times New Roman"/>
          <w:kern w:val="0"/>
          <w:lang w:val="en-US" w:eastAsia="en-US"/>
        </w:rPr>
        <w:tab/>
        <w:t xml:space="preserve">                  __________________________</w:t>
      </w:r>
      <w:r w:rsidRPr="00317999">
        <w:rPr>
          <w:rFonts w:eastAsia="Times New Roman"/>
          <w:kern w:val="0"/>
          <w:lang w:val="en-US" w:eastAsia="en-US"/>
        </w:rPr>
        <w:tab/>
        <w:t xml:space="preserve">                             ____________</w:t>
      </w:r>
    </w:p>
    <w:p w14:paraId="17C35BEE" w14:textId="77777777" w:rsidR="00D8155C" w:rsidRPr="00D40044" w:rsidRDefault="00317999" w:rsidP="00317999">
      <w:pPr>
        <w:spacing w:line="360" w:lineRule="auto"/>
        <w:ind w:left="5102"/>
        <w:jc w:val="both"/>
      </w:pPr>
      <w:r w:rsidRPr="00317999">
        <w:rPr>
          <w:rFonts w:eastAsia="Times New Roman"/>
          <w:kern w:val="0"/>
          <w:lang w:val="en-US" w:eastAsia="en-US"/>
        </w:rPr>
        <w:t>(</w:t>
      </w:r>
      <w:proofErr w:type="spellStart"/>
      <w:r w:rsidRPr="00317999">
        <w:rPr>
          <w:rFonts w:eastAsia="Times New Roman"/>
          <w:kern w:val="0"/>
          <w:lang w:val="en-US" w:eastAsia="en-US"/>
        </w:rPr>
        <w:t>parašas</w:t>
      </w:r>
      <w:proofErr w:type="spellEnd"/>
      <w:r w:rsidRPr="00317999">
        <w:rPr>
          <w:rFonts w:eastAsia="Times New Roman"/>
          <w:kern w:val="0"/>
          <w:lang w:val="en-US" w:eastAsia="en-US"/>
        </w:rPr>
        <w:t xml:space="preserve">) </w:t>
      </w:r>
      <w:r w:rsidRPr="00317999">
        <w:rPr>
          <w:rFonts w:eastAsia="Times New Roman"/>
          <w:kern w:val="0"/>
          <w:lang w:val="en-US" w:eastAsia="en-US"/>
        </w:rPr>
        <w:tab/>
        <w:t xml:space="preserve">                                             </w:t>
      </w:r>
      <w:proofErr w:type="gramStart"/>
      <w:r w:rsidRPr="00317999">
        <w:rPr>
          <w:rFonts w:eastAsia="Times New Roman"/>
          <w:kern w:val="0"/>
          <w:lang w:val="en-US" w:eastAsia="en-US"/>
        </w:rPr>
        <w:t xml:space="preserve">   (</w:t>
      </w:r>
      <w:proofErr w:type="spellStart"/>
      <w:proofErr w:type="gramEnd"/>
      <w:r w:rsidRPr="00317999">
        <w:rPr>
          <w:rFonts w:eastAsia="Times New Roman"/>
          <w:kern w:val="0"/>
          <w:lang w:val="en-US" w:eastAsia="en-US"/>
        </w:rPr>
        <w:t>vardas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pavardė</w:t>
      </w:r>
      <w:proofErr w:type="spellEnd"/>
      <w:r w:rsidRPr="00317999">
        <w:rPr>
          <w:rFonts w:eastAsia="Times New Roman"/>
          <w:kern w:val="0"/>
          <w:lang w:val="en-US" w:eastAsia="en-US"/>
        </w:rPr>
        <w:t xml:space="preserve">)                   </w:t>
      </w:r>
    </w:p>
    <w:p w14:paraId="3CAA7840" w14:textId="77777777" w:rsidR="00D8155C" w:rsidRPr="00D40044" w:rsidRDefault="00D8155C" w:rsidP="00E81F4E">
      <w:pPr>
        <w:spacing w:line="360" w:lineRule="auto"/>
        <w:ind w:left="5102"/>
        <w:jc w:val="both"/>
      </w:pPr>
    </w:p>
    <w:p w14:paraId="72D41154" w14:textId="77777777" w:rsidR="00D8155C" w:rsidRDefault="00D8155C" w:rsidP="00E81F4E">
      <w:pPr>
        <w:spacing w:line="360" w:lineRule="auto"/>
        <w:ind w:left="5102"/>
        <w:jc w:val="both"/>
      </w:pPr>
    </w:p>
    <w:p w14:paraId="4CA9BACD" w14:textId="77777777" w:rsidR="00155D72" w:rsidRDefault="00155D72" w:rsidP="00300394">
      <w:pPr>
        <w:spacing w:line="360" w:lineRule="auto"/>
        <w:jc w:val="both"/>
      </w:pPr>
    </w:p>
    <w:p w14:paraId="26702AE8" w14:textId="77777777" w:rsidR="00B70906" w:rsidRDefault="00B70906" w:rsidP="00E20D76"/>
    <w:p w14:paraId="382AD75B" w14:textId="77777777" w:rsidR="001B451F" w:rsidRDefault="001B451F" w:rsidP="00E20D76">
      <w:pPr>
        <w:rPr>
          <w:bCs/>
          <w:lang w:val="en-US"/>
        </w:rPr>
      </w:pPr>
    </w:p>
    <w:p w14:paraId="5E948610" w14:textId="77777777" w:rsidR="001B451F" w:rsidRDefault="001B451F" w:rsidP="00E20D76">
      <w:pPr>
        <w:rPr>
          <w:bCs/>
          <w:lang w:val="en-US"/>
        </w:rPr>
      </w:pPr>
    </w:p>
    <w:p w14:paraId="02E80303" w14:textId="77777777" w:rsidR="001B451F" w:rsidRDefault="001B451F" w:rsidP="00E20D76">
      <w:pPr>
        <w:rPr>
          <w:bCs/>
          <w:lang w:val="en-US"/>
        </w:rPr>
      </w:pPr>
    </w:p>
    <w:p w14:paraId="19C82C7C" w14:textId="77777777" w:rsidR="001B451F" w:rsidRDefault="001B451F" w:rsidP="00E20D76">
      <w:pPr>
        <w:rPr>
          <w:bCs/>
          <w:lang w:val="en-US"/>
        </w:rPr>
      </w:pPr>
    </w:p>
    <w:p w14:paraId="2F5F52D6" w14:textId="77777777" w:rsidR="001B451F" w:rsidRDefault="001B451F" w:rsidP="00E20D76">
      <w:pPr>
        <w:rPr>
          <w:bCs/>
          <w:lang w:val="en-US"/>
        </w:rPr>
      </w:pPr>
    </w:p>
    <w:p w14:paraId="76F9B8A6" w14:textId="77777777" w:rsidR="001B451F" w:rsidRDefault="001B451F" w:rsidP="00E20D76">
      <w:pPr>
        <w:rPr>
          <w:bCs/>
          <w:lang w:val="en-US"/>
        </w:rPr>
      </w:pPr>
    </w:p>
    <w:p w14:paraId="652DC17F" w14:textId="77777777" w:rsidR="001B451F" w:rsidRDefault="001B451F" w:rsidP="00E20D76">
      <w:pPr>
        <w:rPr>
          <w:bCs/>
          <w:lang w:val="en-US"/>
        </w:rPr>
      </w:pPr>
    </w:p>
    <w:p w14:paraId="27651575" w14:textId="77777777" w:rsidR="001B451F" w:rsidRDefault="001B451F" w:rsidP="00E20D76">
      <w:pPr>
        <w:rPr>
          <w:bCs/>
          <w:lang w:val="en-US"/>
        </w:rPr>
      </w:pPr>
    </w:p>
    <w:p w14:paraId="6BF4E7B1" w14:textId="77777777" w:rsidR="001B451F" w:rsidRDefault="001B451F" w:rsidP="00E20D76">
      <w:pPr>
        <w:rPr>
          <w:bCs/>
          <w:lang w:val="en-US"/>
        </w:rPr>
      </w:pPr>
    </w:p>
    <w:p w14:paraId="2D69685D" w14:textId="77777777" w:rsidR="005510CB" w:rsidRDefault="005510CB" w:rsidP="00691C1D">
      <w:pPr>
        <w:jc w:val="center"/>
        <w:rPr>
          <w:b/>
          <w:caps/>
        </w:rPr>
      </w:pPr>
    </w:p>
    <w:p w14:paraId="43EA9A16" w14:textId="340901F3" w:rsidR="006A23AD" w:rsidRPr="006C0F4E" w:rsidRDefault="006C0F4E" w:rsidP="006C0F4E">
      <w:pPr>
        <w:jc w:val="center"/>
        <w:rPr>
          <w:b/>
        </w:rPr>
      </w:pPr>
      <w:r w:rsidRPr="006C0F4E">
        <w:rPr>
          <w:b/>
        </w:rPr>
        <w:lastRenderedPageBreak/>
        <w:t>SAVIVALDYBĖS TARYBOS SPRENDIMO „DĖL ANYKŠČIŲ RAJONO SAVIVALDYBĖS PROJEKTŲ, ĮGYVENDINAMŲ PAGAL ANYKŠČIŲ RAJONO SAVIVALDYBĖS 202</w:t>
      </w:r>
      <w:r w:rsidR="001B48B1">
        <w:rPr>
          <w:b/>
        </w:rPr>
        <w:t>6</w:t>
      </w:r>
      <w:r w:rsidRPr="006C0F4E">
        <w:rPr>
          <w:b/>
        </w:rPr>
        <w:t>–202</w:t>
      </w:r>
      <w:r w:rsidR="001B48B1">
        <w:rPr>
          <w:b/>
        </w:rPr>
        <w:t>8</w:t>
      </w:r>
      <w:r w:rsidRPr="006C0F4E">
        <w:rPr>
          <w:b/>
        </w:rPr>
        <w:t xml:space="preserve"> METŲ STRATEGINIO VEIKLOS PLANO 3 PROGRAMOS „KONKURENCINGO ŽEMĖS ŪKIO IR KAIMIŠKŲ VIETOVIŲ VYSTYMO PROGRAMA“ PRIEMONĘ NR. 3.1.1.03 „KAIMO VERSLO IR INVESTICIJŲ VEIKLA“ FINANSAVIMO TVARKOS APRAŠO PATVIRTINIMO“ PROJEKTO AIŠKINAMASIS RAŠTAS</w:t>
      </w:r>
    </w:p>
    <w:p w14:paraId="01B915EB" w14:textId="435767AB" w:rsidR="006C0F4E" w:rsidRDefault="006C0F4E" w:rsidP="006A23AD">
      <w:pPr>
        <w:jc w:val="both"/>
        <w:rPr>
          <w:b/>
          <w:color w:val="000000"/>
          <w:lang w:val="da-DK"/>
        </w:rPr>
      </w:pPr>
      <w:r>
        <w:rPr>
          <w:b/>
          <w:color w:val="000000"/>
          <w:lang w:val="da-DK"/>
        </w:rPr>
        <w:t>,</w:t>
      </w:r>
    </w:p>
    <w:p w14:paraId="0B30E88F" w14:textId="77777777" w:rsidR="006C0F4E" w:rsidRPr="00013315" w:rsidRDefault="006C0F4E" w:rsidP="006A23AD">
      <w:pPr>
        <w:jc w:val="both"/>
        <w:rPr>
          <w:b/>
          <w:color w:val="000000"/>
          <w:lang w:val="da-DK"/>
        </w:rPr>
      </w:pPr>
    </w:p>
    <w:p w14:paraId="1A2607CD" w14:textId="77777777" w:rsidR="006A23AD" w:rsidRPr="00013315" w:rsidRDefault="006A23AD" w:rsidP="006A23AD">
      <w:pPr>
        <w:spacing w:line="360" w:lineRule="auto"/>
        <w:jc w:val="both"/>
        <w:rPr>
          <w:b/>
          <w:color w:val="000000"/>
          <w:lang w:val="da-DK"/>
        </w:rPr>
      </w:pPr>
      <w:r w:rsidRPr="00013315">
        <w:rPr>
          <w:b/>
          <w:color w:val="000000"/>
          <w:lang w:val="da-DK"/>
        </w:rPr>
        <w:t>1. Sprendimo projekto tikslai ir uždaviniai</w:t>
      </w:r>
    </w:p>
    <w:p w14:paraId="4005F3BA" w14:textId="77777777" w:rsidR="006A23AD" w:rsidRPr="00013315" w:rsidRDefault="006A23AD" w:rsidP="006A23AD">
      <w:pPr>
        <w:spacing w:line="360" w:lineRule="auto"/>
        <w:jc w:val="both"/>
        <w:rPr>
          <w:bCs/>
          <w:color w:val="000000"/>
          <w:lang w:val="da-DK"/>
        </w:rPr>
      </w:pPr>
      <w:r w:rsidRPr="00013315">
        <w:rPr>
          <w:b/>
          <w:color w:val="000000"/>
          <w:lang w:val="da-DK"/>
        </w:rPr>
        <w:tab/>
      </w:r>
      <w:r w:rsidRPr="00013315">
        <w:rPr>
          <w:bCs/>
          <w:color w:val="000000"/>
          <w:lang w:val="da-DK"/>
        </w:rPr>
        <w:t>Projekto</w:t>
      </w:r>
      <w:r w:rsidRPr="003539C4">
        <w:t xml:space="preserve"> </w:t>
      </w:r>
      <w:r>
        <w:t>tikslas – remti jaunuosius ūkininkus, s</w:t>
      </w:r>
      <w:r>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t>.</w:t>
      </w:r>
      <w:r w:rsidRPr="00013315">
        <w:rPr>
          <w:bCs/>
          <w:color w:val="000000"/>
          <w:lang w:val="da-DK"/>
        </w:rPr>
        <w:t xml:space="preserve"> </w:t>
      </w:r>
    </w:p>
    <w:p w14:paraId="3F63FF83" w14:textId="77777777" w:rsidR="006A23AD" w:rsidRDefault="006A23AD" w:rsidP="006A23AD">
      <w:pPr>
        <w:tabs>
          <w:tab w:val="left" w:pos="360"/>
          <w:tab w:val="left" w:pos="900"/>
        </w:tabs>
        <w:ind w:firstLine="720"/>
        <w:jc w:val="both"/>
      </w:pPr>
    </w:p>
    <w:p w14:paraId="7A4E0F5D" w14:textId="77777777" w:rsidR="006A23AD" w:rsidRPr="00D40044" w:rsidRDefault="006A23AD" w:rsidP="006A23AD">
      <w:pPr>
        <w:spacing w:line="360" w:lineRule="auto"/>
        <w:jc w:val="both"/>
        <w:rPr>
          <w:b/>
          <w:color w:val="000000"/>
          <w:lang w:val="en-US"/>
        </w:rPr>
      </w:pPr>
      <w:r w:rsidRPr="00D40044">
        <w:rPr>
          <w:b/>
          <w:color w:val="000000"/>
          <w:lang w:val="en-US"/>
        </w:rPr>
        <w:t xml:space="preserve">2. </w:t>
      </w:r>
      <w:proofErr w:type="spellStart"/>
      <w:r w:rsidRPr="00D40044">
        <w:rPr>
          <w:b/>
          <w:color w:val="000000"/>
          <w:lang w:val="en-US"/>
        </w:rPr>
        <w:t>Siūlomos</w:t>
      </w:r>
      <w:proofErr w:type="spellEnd"/>
      <w:r w:rsidRPr="00D40044">
        <w:rPr>
          <w:b/>
          <w:color w:val="000000"/>
          <w:lang w:val="en-US"/>
        </w:rPr>
        <w:t xml:space="preserve"> </w:t>
      </w:r>
      <w:proofErr w:type="spellStart"/>
      <w:r w:rsidRPr="00D40044">
        <w:rPr>
          <w:b/>
          <w:color w:val="000000"/>
          <w:lang w:val="en-US"/>
        </w:rPr>
        <w:t>teisinio</w:t>
      </w:r>
      <w:proofErr w:type="spellEnd"/>
      <w:r w:rsidRPr="00D40044">
        <w:rPr>
          <w:b/>
          <w:color w:val="000000"/>
          <w:lang w:val="en-US"/>
        </w:rPr>
        <w:t xml:space="preserve"> </w:t>
      </w:r>
      <w:proofErr w:type="spellStart"/>
      <w:r w:rsidRPr="00D40044">
        <w:rPr>
          <w:b/>
          <w:color w:val="000000"/>
          <w:lang w:val="en-US"/>
        </w:rPr>
        <w:t>reguliavimo</w:t>
      </w:r>
      <w:proofErr w:type="spellEnd"/>
      <w:r w:rsidRPr="00D40044">
        <w:rPr>
          <w:b/>
          <w:color w:val="000000"/>
          <w:lang w:val="en-US"/>
        </w:rPr>
        <w:t xml:space="preserve"> </w:t>
      </w:r>
      <w:proofErr w:type="spellStart"/>
      <w:r w:rsidRPr="00D40044">
        <w:rPr>
          <w:b/>
          <w:color w:val="000000"/>
          <w:lang w:val="en-US"/>
        </w:rPr>
        <w:t>nuostatos</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laukiami</w:t>
      </w:r>
      <w:proofErr w:type="spellEnd"/>
      <w:r w:rsidRPr="00D40044">
        <w:rPr>
          <w:b/>
          <w:color w:val="000000"/>
          <w:lang w:val="en-US"/>
        </w:rPr>
        <w:t xml:space="preserve"> </w:t>
      </w:r>
      <w:proofErr w:type="spellStart"/>
      <w:r w:rsidRPr="00D40044">
        <w:rPr>
          <w:b/>
          <w:color w:val="000000"/>
          <w:lang w:val="en-US"/>
        </w:rPr>
        <w:t>rezultatai</w:t>
      </w:r>
      <w:proofErr w:type="spellEnd"/>
    </w:p>
    <w:p w14:paraId="1FB06DA1" w14:textId="267892B8" w:rsidR="006A23AD" w:rsidRDefault="006A23AD" w:rsidP="006A23AD">
      <w:pPr>
        <w:spacing w:line="360" w:lineRule="auto"/>
        <w:jc w:val="both"/>
        <w:rPr>
          <w:bCs/>
          <w:color w:val="000000"/>
          <w:lang w:val="en-US"/>
        </w:rPr>
      </w:pPr>
      <w:r w:rsidRPr="00D40044">
        <w:rPr>
          <w:bCs/>
          <w:color w:val="000000"/>
          <w:lang w:val="en-US"/>
        </w:rPr>
        <w:tab/>
      </w:r>
      <w:r w:rsidRPr="0097292D">
        <w:t xml:space="preserve">Vadovaujantis </w:t>
      </w:r>
      <w:r>
        <w:t>Lietuvos Respublikos v</w:t>
      </w:r>
      <w:r w:rsidRPr="0097292D">
        <w:t xml:space="preserve">ietos savivaldos </w:t>
      </w:r>
      <w:r>
        <w:t xml:space="preserve">įstatymu </w:t>
      </w:r>
      <w:r w:rsidRPr="0097292D">
        <w:t>bei Anykščių rajono savivaldybės</w:t>
      </w:r>
      <w:r>
        <w:t xml:space="preserve"> 202</w:t>
      </w:r>
      <w:r w:rsidR="001B48B1">
        <w:t>6</w:t>
      </w:r>
      <w:r w:rsidR="00E420B4">
        <w:t>–</w:t>
      </w:r>
      <w:r>
        <w:t>202</w:t>
      </w:r>
      <w:r w:rsidR="001B48B1">
        <w:t>8</w:t>
      </w:r>
      <w:r>
        <w:t xml:space="preserve"> metų strateginio veiklos plano patvirtinimo 3 programos „Konkurencingo žemės ūkio ir kaimiškų vietovių vystymo programa“ priemone 3.1.1.03 „Kaimo verslo ir investicijų veikla“</w:t>
      </w:r>
      <w:r w:rsidRPr="0097292D">
        <w:t xml:space="preserve">, pritarus sprendimo projektui atsiranda galimybė finansuoti </w:t>
      </w:r>
      <w:r>
        <w:t>jaunus ūkininkus, skatinti smulkių ūkių vystymąsi, remti rengiamus projektus, kurie negali būti remiami nacionalinių ar ES fondų.</w:t>
      </w:r>
    </w:p>
    <w:p w14:paraId="4E6A834B" w14:textId="77777777" w:rsidR="006A23AD" w:rsidRPr="00D40044" w:rsidRDefault="006A23AD" w:rsidP="006A23AD">
      <w:pPr>
        <w:spacing w:line="360" w:lineRule="auto"/>
        <w:jc w:val="both"/>
        <w:rPr>
          <w:bCs/>
          <w:color w:val="000000"/>
          <w:lang w:val="en-US"/>
        </w:rPr>
      </w:pPr>
    </w:p>
    <w:p w14:paraId="673BAADC" w14:textId="77777777" w:rsidR="006A23AD" w:rsidRPr="00D40044" w:rsidRDefault="006A23AD" w:rsidP="006A23AD">
      <w:pPr>
        <w:spacing w:line="360" w:lineRule="auto"/>
        <w:jc w:val="both"/>
        <w:rPr>
          <w:b/>
          <w:color w:val="000000"/>
          <w:lang w:val="en-US"/>
        </w:rPr>
      </w:pPr>
      <w:r w:rsidRPr="00D40044">
        <w:rPr>
          <w:b/>
          <w:color w:val="000000"/>
          <w:lang w:val="en-US"/>
        </w:rPr>
        <w:t xml:space="preserve">3. </w:t>
      </w:r>
      <w:proofErr w:type="spellStart"/>
      <w:r w:rsidRPr="00D40044">
        <w:rPr>
          <w:b/>
          <w:color w:val="000000"/>
          <w:lang w:val="en-US"/>
        </w:rPr>
        <w:t>Lėšų</w:t>
      </w:r>
      <w:proofErr w:type="spellEnd"/>
      <w:r w:rsidRPr="00D40044">
        <w:rPr>
          <w:b/>
          <w:color w:val="000000"/>
          <w:lang w:val="en-US"/>
        </w:rPr>
        <w:t xml:space="preserve"> </w:t>
      </w:r>
      <w:proofErr w:type="spellStart"/>
      <w:r w:rsidRPr="00D40044">
        <w:rPr>
          <w:b/>
          <w:color w:val="000000"/>
          <w:lang w:val="en-US"/>
        </w:rPr>
        <w:t>poreikis</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šaltiniai</w:t>
      </w:r>
      <w:proofErr w:type="spellEnd"/>
    </w:p>
    <w:p w14:paraId="7716B939" w14:textId="0FC26E6D" w:rsidR="006A23AD" w:rsidRPr="00013315" w:rsidRDefault="006A23AD" w:rsidP="006A23AD">
      <w:pPr>
        <w:tabs>
          <w:tab w:val="left" w:pos="360"/>
          <w:tab w:val="left" w:pos="900"/>
        </w:tabs>
        <w:spacing w:line="360" w:lineRule="auto"/>
        <w:ind w:firstLine="720"/>
        <w:jc w:val="both"/>
        <w:rPr>
          <w:bCs/>
          <w:color w:val="000000"/>
        </w:rPr>
      </w:pPr>
      <w:r>
        <w:t xml:space="preserve">Lėšos priemonei įgyvendinti numatomos kiekvienais metais Anykščių rajono savivaldybės biudžete. </w:t>
      </w:r>
      <w:r w:rsidRPr="00013315">
        <w:rPr>
          <w:bCs/>
          <w:color w:val="000000"/>
        </w:rPr>
        <w:t>202</w:t>
      </w:r>
      <w:r w:rsidR="001B48B1">
        <w:rPr>
          <w:bCs/>
          <w:color w:val="000000"/>
        </w:rPr>
        <w:t>6</w:t>
      </w:r>
      <w:r w:rsidRPr="00013315">
        <w:rPr>
          <w:bCs/>
          <w:color w:val="000000"/>
        </w:rPr>
        <w:t xml:space="preserve"> m. skirta </w:t>
      </w:r>
      <w:r w:rsidR="001B48B1">
        <w:rPr>
          <w:bCs/>
          <w:color w:val="000000"/>
        </w:rPr>
        <w:t>19</w:t>
      </w:r>
      <w:r w:rsidRPr="00013315">
        <w:rPr>
          <w:bCs/>
          <w:color w:val="000000"/>
        </w:rPr>
        <w:t xml:space="preserve"> 000 Eur suma. </w:t>
      </w:r>
    </w:p>
    <w:p w14:paraId="3DCCB0D9" w14:textId="77777777" w:rsidR="006A23AD" w:rsidRPr="00013315" w:rsidRDefault="006A23AD" w:rsidP="006A23AD">
      <w:pPr>
        <w:tabs>
          <w:tab w:val="left" w:pos="360"/>
          <w:tab w:val="left" w:pos="900"/>
        </w:tabs>
        <w:ind w:firstLine="720"/>
        <w:jc w:val="both"/>
        <w:rPr>
          <w:bCs/>
          <w:color w:val="000000"/>
        </w:rPr>
      </w:pPr>
    </w:p>
    <w:p w14:paraId="70A95975" w14:textId="77777777" w:rsidR="006A23AD" w:rsidRPr="00013315" w:rsidRDefault="006A23AD" w:rsidP="006A23AD">
      <w:pPr>
        <w:spacing w:line="360" w:lineRule="auto"/>
        <w:jc w:val="both"/>
        <w:rPr>
          <w:b/>
          <w:color w:val="000000"/>
        </w:rPr>
      </w:pPr>
      <w:r w:rsidRPr="00013315">
        <w:rPr>
          <w:b/>
          <w:color w:val="000000"/>
        </w:rPr>
        <w:t>4. Numatomo teisinio reguliavimo poveikio vertinimo rezultatai, galimos neigiamos priimto sprendimo pasekmės ir kokių priemonių reikėtų imtis, kad tokių pasekmių būtų išvengta</w:t>
      </w:r>
    </w:p>
    <w:p w14:paraId="2BD9DB89" w14:textId="77777777" w:rsidR="006A23AD" w:rsidRDefault="006A23AD" w:rsidP="006A23AD">
      <w:pPr>
        <w:spacing w:line="360" w:lineRule="auto"/>
        <w:ind w:firstLine="1296"/>
        <w:jc w:val="both"/>
      </w:pPr>
      <w:r w:rsidRPr="00D40044">
        <w:t>Nevertinamas. Neigiamų pasekmių nėra.</w:t>
      </w:r>
    </w:p>
    <w:p w14:paraId="5FC7DE53" w14:textId="77777777" w:rsidR="006A23AD" w:rsidRPr="00013315" w:rsidRDefault="006A23AD" w:rsidP="006A23AD">
      <w:pPr>
        <w:spacing w:line="360" w:lineRule="auto"/>
        <w:ind w:firstLine="1296"/>
        <w:jc w:val="both"/>
        <w:rPr>
          <w:b/>
          <w:color w:val="000000"/>
        </w:rPr>
      </w:pPr>
    </w:p>
    <w:p w14:paraId="11A901E7" w14:textId="77777777" w:rsidR="006A23AD" w:rsidRPr="00013315" w:rsidRDefault="006A23AD" w:rsidP="006A23AD">
      <w:pPr>
        <w:spacing w:line="360" w:lineRule="auto"/>
        <w:jc w:val="both"/>
        <w:rPr>
          <w:b/>
          <w:color w:val="000000"/>
        </w:rPr>
      </w:pPr>
      <w:r w:rsidRPr="00013315">
        <w:rPr>
          <w:b/>
          <w:color w:val="000000"/>
        </w:rPr>
        <w:t>5. Kokius teisės aktus būtina priimti, kokius galiojančius teisės aktus reikia pakeisti ar pripažinti netekusiais galios – kas ir kada juos turėtų priimti</w:t>
      </w:r>
    </w:p>
    <w:p w14:paraId="1BBAB60A" w14:textId="77777777" w:rsidR="006A23AD" w:rsidRDefault="006A23AD" w:rsidP="006A23AD">
      <w:pPr>
        <w:widowControl/>
        <w:suppressAutoHyphens w:val="0"/>
        <w:spacing w:after="160" w:line="360" w:lineRule="auto"/>
        <w:ind w:firstLine="720"/>
        <w:jc w:val="both"/>
        <w:rPr>
          <w:rFonts w:eastAsiaTheme="minorHAnsi"/>
          <w:kern w:val="0"/>
          <w:lang w:eastAsia="en-US"/>
        </w:rPr>
      </w:pPr>
      <w:r w:rsidRPr="00D201FD">
        <w:rPr>
          <w:rFonts w:eastAsiaTheme="minorHAnsi"/>
          <w:kern w:val="0"/>
          <w:lang w:eastAsia="en-US"/>
        </w:rPr>
        <w:t xml:space="preserve">Sprendimo projektui įgyvendinti nereikės priimti, pakeisti ar pripažinti netekusiais galios galiojančių teisės aktų. </w:t>
      </w:r>
    </w:p>
    <w:p w14:paraId="64E65D2C" w14:textId="77777777" w:rsidR="006A23AD" w:rsidRPr="00D201FD" w:rsidRDefault="006A23AD" w:rsidP="006A23AD">
      <w:pPr>
        <w:widowControl/>
        <w:suppressAutoHyphens w:val="0"/>
        <w:spacing w:after="160" w:line="360" w:lineRule="auto"/>
        <w:ind w:firstLine="720"/>
        <w:jc w:val="both"/>
        <w:rPr>
          <w:rFonts w:eastAsiaTheme="minorHAnsi"/>
          <w:b/>
          <w:kern w:val="0"/>
          <w:lang w:eastAsia="en-US"/>
        </w:rPr>
      </w:pPr>
    </w:p>
    <w:p w14:paraId="74913C05" w14:textId="77777777" w:rsidR="006A23AD" w:rsidRPr="00013315" w:rsidRDefault="006A23AD" w:rsidP="006A23AD">
      <w:pPr>
        <w:spacing w:line="360" w:lineRule="auto"/>
        <w:jc w:val="both"/>
        <w:rPr>
          <w:b/>
          <w:color w:val="000000"/>
        </w:rPr>
      </w:pPr>
      <w:r w:rsidRPr="00013315">
        <w:rPr>
          <w:b/>
          <w:color w:val="000000"/>
        </w:rPr>
        <w:t>6. Sprendimo įgyvendinimo terminai – kas, ką ir kada turėtų atlikti</w:t>
      </w:r>
    </w:p>
    <w:p w14:paraId="02B88042" w14:textId="77777777" w:rsidR="006A23AD" w:rsidRDefault="006A23AD" w:rsidP="006A23AD">
      <w:pPr>
        <w:tabs>
          <w:tab w:val="left" w:pos="1140"/>
        </w:tabs>
        <w:spacing w:line="360" w:lineRule="auto"/>
        <w:ind w:firstLine="1140"/>
        <w:jc w:val="both"/>
      </w:pPr>
      <w:r>
        <w:t>Projektų vykdymo terminas – nuo Savivaldybės biudžeto lėšų naudojimo sutarties įsigaliojimo dienos, kaip numatyta šioje sutartyje iki einamųjų metų pabaigos.</w:t>
      </w:r>
    </w:p>
    <w:p w14:paraId="7B1D21F0" w14:textId="77777777" w:rsidR="006A23AD" w:rsidRDefault="006A23AD" w:rsidP="006A23AD">
      <w:pPr>
        <w:tabs>
          <w:tab w:val="left" w:pos="1140"/>
        </w:tabs>
        <w:spacing w:line="360" w:lineRule="auto"/>
        <w:ind w:firstLine="1140"/>
        <w:jc w:val="both"/>
      </w:pPr>
      <w:r>
        <w:t xml:space="preserve">Kvietimas teikti paraiškas skelbiamas Anykščių rajono savivaldybės internetiniame </w:t>
      </w:r>
      <w:r>
        <w:lastRenderedPageBreak/>
        <w:t xml:space="preserve">puslapyje </w:t>
      </w:r>
      <w:hyperlink r:id="rId22" w:history="1">
        <w:r w:rsidRPr="00B75357">
          <w:rPr>
            <w:rStyle w:val="Hipersaitas"/>
          </w:rPr>
          <w:t>www.anyksciai.lt</w:t>
        </w:r>
      </w:hyperlink>
      <w:r>
        <w:t>.</w:t>
      </w:r>
    </w:p>
    <w:p w14:paraId="27ABFCB6" w14:textId="77777777" w:rsidR="006A23AD" w:rsidRDefault="006A23AD" w:rsidP="006A23AD">
      <w:pPr>
        <w:tabs>
          <w:tab w:val="left" w:pos="1140"/>
        </w:tabs>
        <w:spacing w:line="360" w:lineRule="auto"/>
        <w:ind w:firstLine="1140"/>
        <w:jc w:val="both"/>
        <w:rPr>
          <w:rFonts w:eastAsia="SimSun"/>
          <w:lang w:eastAsia="zh-CN" w:bidi="hi-IN"/>
        </w:rPr>
      </w:pPr>
    </w:p>
    <w:p w14:paraId="0C0A9ABA" w14:textId="77777777" w:rsidR="006A23AD" w:rsidRPr="00013315" w:rsidRDefault="006A23AD" w:rsidP="006A23AD">
      <w:pPr>
        <w:spacing w:line="360" w:lineRule="auto"/>
        <w:jc w:val="both"/>
        <w:rPr>
          <w:b/>
          <w:color w:val="000000"/>
          <w:lang w:val="da-DK"/>
        </w:rPr>
      </w:pPr>
      <w:r w:rsidRPr="00013315">
        <w:rPr>
          <w:b/>
          <w:color w:val="000000"/>
          <w:lang w:val="da-DK"/>
        </w:rPr>
        <w:t>7. Sprendimo projekto rengimo metu gauti specialistų vertinimai ir išvados</w:t>
      </w:r>
    </w:p>
    <w:p w14:paraId="0DDE856D" w14:textId="77777777" w:rsidR="006A23AD" w:rsidRPr="00013315" w:rsidRDefault="006A23AD" w:rsidP="006A23AD">
      <w:pPr>
        <w:spacing w:line="360" w:lineRule="auto"/>
        <w:ind w:left="709" w:firstLine="709"/>
        <w:jc w:val="both"/>
        <w:rPr>
          <w:bCs/>
          <w:color w:val="000000"/>
          <w:lang w:val="da-DK"/>
        </w:rPr>
      </w:pPr>
      <w:r w:rsidRPr="00013315">
        <w:rPr>
          <w:bCs/>
          <w:color w:val="000000"/>
          <w:lang w:val="da-DK"/>
        </w:rPr>
        <w:t>Nėra.</w:t>
      </w:r>
    </w:p>
    <w:p w14:paraId="2CB14E63" w14:textId="77777777" w:rsidR="006A23AD" w:rsidRPr="00013315" w:rsidRDefault="006A23AD" w:rsidP="006A23AD">
      <w:pPr>
        <w:spacing w:line="360" w:lineRule="auto"/>
        <w:ind w:left="709" w:firstLine="709"/>
        <w:jc w:val="both"/>
        <w:rPr>
          <w:bCs/>
          <w:color w:val="000000"/>
          <w:lang w:val="da-DK"/>
        </w:rPr>
      </w:pPr>
    </w:p>
    <w:p w14:paraId="2918F0C0" w14:textId="77777777" w:rsidR="006A23AD" w:rsidRPr="00013315" w:rsidRDefault="006A23AD" w:rsidP="006A23AD">
      <w:pPr>
        <w:spacing w:line="360" w:lineRule="auto"/>
        <w:jc w:val="both"/>
        <w:rPr>
          <w:b/>
          <w:lang w:val="da-DK"/>
        </w:rPr>
      </w:pPr>
      <w:r w:rsidRPr="00013315">
        <w:rPr>
          <w:b/>
          <w:lang w:val="da-DK"/>
        </w:rPr>
        <w:t>8. Kiti reikalingi pagrindimai, skaičiavimai ir paaiškinimai</w:t>
      </w:r>
    </w:p>
    <w:p w14:paraId="3CD8C5D9" w14:textId="77777777" w:rsidR="006A23AD" w:rsidRDefault="006A23AD" w:rsidP="006A23AD">
      <w:pPr>
        <w:spacing w:line="360" w:lineRule="auto"/>
        <w:jc w:val="both"/>
        <w:rPr>
          <w:bCs/>
          <w:lang w:val="en-US"/>
        </w:rPr>
      </w:pPr>
      <w:r w:rsidRPr="00013315">
        <w:rPr>
          <w:bCs/>
          <w:lang w:val="da-DK"/>
        </w:rPr>
        <w:tab/>
      </w:r>
      <w:r w:rsidRPr="00013315">
        <w:rPr>
          <w:bCs/>
          <w:lang w:val="da-DK"/>
        </w:rPr>
        <w:tab/>
      </w:r>
      <w:proofErr w:type="spellStart"/>
      <w:r>
        <w:rPr>
          <w:bCs/>
          <w:lang w:val="en-US"/>
        </w:rPr>
        <w:t>Nėra</w:t>
      </w:r>
      <w:proofErr w:type="spellEnd"/>
      <w:r>
        <w:rPr>
          <w:bCs/>
          <w:lang w:val="en-US"/>
        </w:rPr>
        <w:t>.</w:t>
      </w:r>
    </w:p>
    <w:p w14:paraId="632AF656" w14:textId="77777777" w:rsidR="006A23AD" w:rsidRPr="00D40044" w:rsidRDefault="006A23AD" w:rsidP="006A23AD">
      <w:pPr>
        <w:spacing w:line="360" w:lineRule="auto"/>
        <w:jc w:val="both"/>
        <w:rPr>
          <w:bCs/>
          <w:lang w:val="en-US"/>
        </w:rPr>
      </w:pPr>
    </w:p>
    <w:p w14:paraId="02393FA6" w14:textId="77777777" w:rsidR="006A23AD" w:rsidRPr="00D40044" w:rsidRDefault="006A23AD" w:rsidP="006A23AD">
      <w:pPr>
        <w:spacing w:line="360" w:lineRule="auto"/>
        <w:jc w:val="both"/>
        <w:rPr>
          <w:b/>
          <w:color w:val="000000"/>
          <w:lang w:val="en-US"/>
        </w:rPr>
      </w:pPr>
      <w:r w:rsidRPr="00D40044">
        <w:rPr>
          <w:b/>
          <w:color w:val="000000"/>
          <w:lang w:val="en-US"/>
        </w:rPr>
        <w:t xml:space="preserve">9. </w:t>
      </w:r>
      <w:proofErr w:type="spellStart"/>
      <w:r w:rsidRPr="00D40044">
        <w:rPr>
          <w:b/>
          <w:color w:val="000000"/>
          <w:lang w:val="en-US"/>
        </w:rPr>
        <w:t>Sprendimo</w:t>
      </w:r>
      <w:proofErr w:type="spellEnd"/>
      <w:r w:rsidRPr="00D40044">
        <w:rPr>
          <w:b/>
          <w:color w:val="000000"/>
          <w:lang w:val="en-US"/>
        </w:rPr>
        <w:t xml:space="preserve"> </w:t>
      </w:r>
      <w:proofErr w:type="spellStart"/>
      <w:r w:rsidRPr="00D40044">
        <w:rPr>
          <w:b/>
          <w:color w:val="000000"/>
          <w:lang w:val="en-US"/>
        </w:rPr>
        <w:t>projekto</w:t>
      </w:r>
      <w:proofErr w:type="spellEnd"/>
      <w:r w:rsidRPr="00D40044">
        <w:rPr>
          <w:b/>
          <w:color w:val="000000"/>
          <w:lang w:val="en-US"/>
        </w:rPr>
        <w:t xml:space="preserve"> </w:t>
      </w:r>
      <w:proofErr w:type="spellStart"/>
      <w:r w:rsidRPr="00D40044">
        <w:rPr>
          <w:b/>
          <w:color w:val="000000"/>
          <w:lang w:val="en-US"/>
        </w:rPr>
        <w:t>iniciatoriai</w:t>
      </w:r>
      <w:proofErr w:type="spellEnd"/>
      <w:r w:rsidRPr="00D40044">
        <w:rPr>
          <w:b/>
          <w:color w:val="000000"/>
          <w:lang w:val="en-US"/>
        </w:rPr>
        <w:t xml:space="preserve"> </w:t>
      </w:r>
      <w:proofErr w:type="spellStart"/>
      <w:r w:rsidRPr="00D40044">
        <w:rPr>
          <w:b/>
          <w:color w:val="000000"/>
          <w:lang w:val="en-US"/>
        </w:rPr>
        <w:t>ir</w:t>
      </w:r>
      <w:proofErr w:type="spellEnd"/>
      <w:r w:rsidRPr="00D40044">
        <w:rPr>
          <w:b/>
          <w:color w:val="000000"/>
          <w:lang w:val="en-US"/>
        </w:rPr>
        <w:t xml:space="preserve"> </w:t>
      </w:r>
      <w:proofErr w:type="spellStart"/>
      <w:r w:rsidRPr="00D40044">
        <w:rPr>
          <w:b/>
          <w:color w:val="000000"/>
          <w:lang w:val="en-US"/>
        </w:rPr>
        <w:t>rengėjai</w:t>
      </w:r>
      <w:proofErr w:type="spellEnd"/>
      <w:r w:rsidRPr="00D40044">
        <w:rPr>
          <w:b/>
          <w:color w:val="000000"/>
          <w:lang w:val="en-US"/>
        </w:rPr>
        <w:t xml:space="preserve">, </w:t>
      </w:r>
      <w:proofErr w:type="spellStart"/>
      <w:r w:rsidRPr="00D40044">
        <w:rPr>
          <w:b/>
          <w:color w:val="000000"/>
          <w:lang w:val="en-US"/>
        </w:rPr>
        <w:t>pranešėjas</w:t>
      </w:r>
      <w:proofErr w:type="spellEnd"/>
    </w:p>
    <w:p w14:paraId="694B8730" w14:textId="77777777" w:rsidR="006A23AD" w:rsidRPr="00D40044" w:rsidRDefault="006A23AD" w:rsidP="006A23AD">
      <w:pPr>
        <w:spacing w:line="360" w:lineRule="auto"/>
        <w:ind w:firstLine="1296"/>
        <w:jc w:val="both"/>
        <w:rPr>
          <w:bCs/>
          <w:color w:val="000000"/>
          <w:lang w:val="en-US"/>
        </w:rPr>
      </w:pPr>
      <w:proofErr w:type="spellStart"/>
      <w:r w:rsidRPr="00D40044">
        <w:rPr>
          <w:bCs/>
          <w:color w:val="000000"/>
          <w:lang w:val="en-US"/>
        </w:rPr>
        <w:t>Iniciatorius</w:t>
      </w:r>
      <w:proofErr w:type="spellEnd"/>
      <w:r w:rsidRPr="00D40044">
        <w:rPr>
          <w:bCs/>
          <w:color w:val="000000"/>
          <w:lang w:val="en-US"/>
        </w:rPr>
        <w:t xml:space="preserve"> – </w:t>
      </w: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ūkio</w:t>
      </w:r>
      <w:proofErr w:type="spellEnd"/>
      <w:r w:rsidRPr="00D40044">
        <w:rPr>
          <w:bCs/>
          <w:color w:val="000000"/>
          <w:lang w:val="en-US"/>
        </w:rPr>
        <w:t xml:space="preserve"> </w:t>
      </w:r>
      <w:proofErr w:type="spellStart"/>
      <w:r w:rsidRPr="00D40044">
        <w:rPr>
          <w:bCs/>
          <w:color w:val="000000"/>
          <w:lang w:val="en-US"/>
        </w:rPr>
        <w:t>skyrius</w:t>
      </w:r>
      <w:proofErr w:type="spellEnd"/>
      <w:r w:rsidRPr="00D40044">
        <w:rPr>
          <w:bCs/>
          <w:color w:val="000000"/>
          <w:lang w:val="en-US"/>
        </w:rPr>
        <w:t>.</w:t>
      </w:r>
    </w:p>
    <w:p w14:paraId="118E2C03" w14:textId="77777777" w:rsidR="006A23AD" w:rsidRPr="00D40044" w:rsidRDefault="006A23AD" w:rsidP="006A23AD">
      <w:pPr>
        <w:spacing w:line="360" w:lineRule="auto"/>
        <w:ind w:firstLine="1296"/>
        <w:jc w:val="both"/>
        <w:rPr>
          <w:bCs/>
          <w:color w:val="000000"/>
          <w:lang w:val="en-US"/>
        </w:rPr>
      </w:pPr>
      <w:proofErr w:type="spellStart"/>
      <w:r w:rsidRPr="00D40044">
        <w:rPr>
          <w:bCs/>
          <w:color w:val="000000"/>
          <w:lang w:val="en-US"/>
        </w:rPr>
        <w:t>Rengėja</w:t>
      </w:r>
      <w:proofErr w:type="spellEnd"/>
      <w:r w:rsidRPr="00D40044">
        <w:rPr>
          <w:bCs/>
          <w:color w:val="000000"/>
          <w:lang w:val="en-US"/>
        </w:rPr>
        <w:t xml:space="preserve"> – </w:t>
      </w:r>
      <w:proofErr w:type="spellStart"/>
      <w:r w:rsidRPr="00D40044">
        <w:rPr>
          <w:bCs/>
          <w:color w:val="000000"/>
          <w:lang w:val="en-US"/>
        </w:rPr>
        <w:t>Žemės</w:t>
      </w:r>
      <w:proofErr w:type="spellEnd"/>
      <w:r w:rsidRPr="00D40044">
        <w:rPr>
          <w:bCs/>
          <w:color w:val="000000"/>
          <w:lang w:val="en-US"/>
        </w:rPr>
        <w:t xml:space="preserve"> </w:t>
      </w:r>
      <w:proofErr w:type="spellStart"/>
      <w:r w:rsidRPr="00D40044">
        <w:rPr>
          <w:bCs/>
          <w:color w:val="000000"/>
          <w:lang w:val="en-US"/>
        </w:rPr>
        <w:t>ūkio</w:t>
      </w:r>
      <w:proofErr w:type="spellEnd"/>
      <w:r w:rsidRPr="00D40044">
        <w:rPr>
          <w:bCs/>
          <w:color w:val="000000"/>
          <w:lang w:val="en-US"/>
        </w:rPr>
        <w:t xml:space="preserve"> </w:t>
      </w:r>
      <w:proofErr w:type="spellStart"/>
      <w:r w:rsidRPr="00D40044">
        <w:rPr>
          <w:bCs/>
          <w:color w:val="000000"/>
          <w:lang w:val="en-US"/>
        </w:rPr>
        <w:t>skyriaus</w:t>
      </w:r>
      <w:proofErr w:type="spellEnd"/>
      <w:r w:rsidRPr="00D40044">
        <w:rPr>
          <w:bCs/>
          <w:color w:val="000000"/>
          <w:lang w:val="en-US"/>
        </w:rPr>
        <w:t xml:space="preserve"> </w:t>
      </w:r>
      <w:proofErr w:type="spellStart"/>
      <w:r w:rsidRPr="00D40044">
        <w:rPr>
          <w:bCs/>
          <w:color w:val="000000"/>
          <w:lang w:val="en-US"/>
        </w:rPr>
        <w:t>vy</w:t>
      </w:r>
      <w:r w:rsidR="00813A95">
        <w:rPr>
          <w:bCs/>
          <w:color w:val="000000"/>
          <w:lang w:val="en-US"/>
        </w:rPr>
        <w:t>r</w:t>
      </w:r>
      <w:r>
        <w:rPr>
          <w:bCs/>
          <w:color w:val="000000"/>
          <w:lang w:val="en-US"/>
        </w:rPr>
        <w:t>esnioji</w:t>
      </w:r>
      <w:proofErr w:type="spellEnd"/>
      <w:r>
        <w:rPr>
          <w:bCs/>
          <w:color w:val="000000"/>
          <w:lang w:val="en-US"/>
        </w:rPr>
        <w:t xml:space="preserve"> </w:t>
      </w:r>
      <w:proofErr w:type="spellStart"/>
      <w:r>
        <w:rPr>
          <w:bCs/>
          <w:color w:val="000000"/>
          <w:lang w:val="en-US"/>
        </w:rPr>
        <w:t>specialistė</w:t>
      </w:r>
      <w:proofErr w:type="spellEnd"/>
      <w:r>
        <w:rPr>
          <w:bCs/>
          <w:color w:val="000000"/>
          <w:lang w:val="en-US"/>
        </w:rPr>
        <w:t xml:space="preserve"> Jolanta Vaitkūnienė</w:t>
      </w:r>
      <w:r w:rsidRPr="00D40044">
        <w:rPr>
          <w:bCs/>
          <w:color w:val="000000"/>
          <w:lang w:val="en-US"/>
        </w:rPr>
        <w:t>.</w:t>
      </w:r>
    </w:p>
    <w:p w14:paraId="163B24F7" w14:textId="74DF9B3E" w:rsidR="006A23AD" w:rsidRDefault="006A23AD" w:rsidP="006A23AD">
      <w:pPr>
        <w:ind w:firstLine="1296"/>
        <w:rPr>
          <w:bCs/>
          <w:color w:val="000000"/>
          <w:lang w:val="en-US"/>
        </w:rPr>
      </w:pPr>
      <w:proofErr w:type="spellStart"/>
      <w:r w:rsidRPr="00D40044">
        <w:rPr>
          <w:bCs/>
          <w:color w:val="000000"/>
          <w:lang w:val="en-US"/>
        </w:rPr>
        <w:t>Pranešėjas</w:t>
      </w:r>
      <w:proofErr w:type="spellEnd"/>
      <w:r w:rsidRPr="00D40044">
        <w:rPr>
          <w:bCs/>
          <w:color w:val="000000"/>
          <w:lang w:val="en-US"/>
        </w:rPr>
        <w:t xml:space="preserve"> –</w:t>
      </w:r>
      <w:r w:rsidR="001B48B1">
        <w:rPr>
          <w:bCs/>
          <w:color w:val="000000"/>
          <w:lang w:val="en-US"/>
        </w:rPr>
        <w:t xml:space="preserve"> </w:t>
      </w:r>
      <w:proofErr w:type="spellStart"/>
      <w:r w:rsidR="0004336F">
        <w:rPr>
          <w:bCs/>
          <w:color w:val="000000"/>
          <w:lang w:val="en-US"/>
        </w:rPr>
        <w:t>vyresnysis</w:t>
      </w:r>
      <w:proofErr w:type="spellEnd"/>
      <w:r w:rsidR="0004336F">
        <w:rPr>
          <w:bCs/>
          <w:color w:val="000000"/>
          <w:lang w:val="en-US"/>
        </w:rPr>
        <w:t xml:space="preserve"> </w:t>
      </w:r>
      <w:proofErr w:type="spellStart"/>
      <w:r w:rsidR="0004336F">
        <w:rPr>
          <w:bCs/>
          <w:color w:val="000000"/>
          <w:lang w:val="en-US"/>
        </w:rPr>
        <w:t>specialistas</w:t>
      </w:r>
      <w:proofErr w:type="spellEnd"/>
      <w:r w:rsidR="0004336F">
        <w:rPr>
          <w:bCs/>
          <w:color w:val="000000"/>
          <w:lang w:val="en-US"/>
        </w:rPr>
        <w:t xml:space="preserve">, </w:t>
      </w:r>
      <w:proofErr w:type="spellStart"/>
      <w:r w:rsidR="0004336F">
        <w:rPr>
          <w:bCs/>
          <w:color w:val="000000"/>
          <w:lang w:val="en-US"/>
        </w:rPr>
        <w:t>l</w:t>
      </w:r>
      <w:r w:rsidR="001B48B1">
        <w:rPr>
          <w:bCs/>
          <w:color w:val="000000"/>
          <w:lang w:val="en-US"/>
        </w:rPr>
        <w:t>aikinai</w:t>
      </w:r>
      <w:proofErr w:type="spellEnd"/>
      <w:r w:rsidR="001B48B1">
        <w:rPr>
          <w:bCs/>
          <w:color w:val="000000"/>
          <w:lang w:val="en-US"/>
        </w:rPr>
        <w:t xml:space="preserve"> </w:t>
      </w:r>
      <w:proofErr w:type="spellStart"/>
      <w:r w:rsidR="001B48B1">
        <w:rPr>
          <w:bCs/>
          <w:color w:val="000000"/>
          <w:lang w:val="en-US"/>
        </w:rPr>
        <w:t>atliekantis</w:t>
      </w:r>
      <w:proofErr w:type="spellEnd"/>
      <w:r w:rsidR="001B48B1">
        <w:rPr>
          <w:bCs/>
          <w:color w:val="000000"/>
          <w:lang w:val="en-US"/>
        </w:rPr>
        <w:t xml:space="preserve"> </w:t>
      </w:r>
      <w:proofErr w:type="spellStart"/>
      <w:r w:rsidR="001B48B1">
        <w:rPr>
          <w:bCs/>
          <w:color w:val="000000"/>
          <w:lang w:val="en-US"/>
        </w:rPr>
        <w:t>žemės</w:t>
      </w:r>
      <w:proofErr w:type="spellEnd"/>
      <w:r w:rsidR="001B48B1">
        <w:rPr>
          <w:bCs/>
          <w:color w:val="000000"/>
          <w:lang w:val="en-US"/>
        </w:rPr>
        <w:t xml:space="preserve"> </w:t>
      </w:r>
      <w:proofErr w:type="spellStart"/>
      <w:r w:rsidR="001B48B1">
        <w:rPr>
          <w:bCs/>
          <w:color w:val="000000"/>
          <w:lang w:val="en-US"/>
        </w:rPr>
        <w:t>ūkio</w:t>
      </w:r>
      <w:proofErr w:type="spellEnd"/>
      <w:r w:rsidR="001B48B1">
        <w:rPr>
          <w:bCs/>
          <w:color w:val="000000"/>
          <w:lang w:val="en-US"/>
        </w:rPr>
        <w:t xml:space="preserve"> </w:t>
      </w:r>
      <w:proofErr w:type="spellStart"/>
      <w:r w:rsidR="001B48B1">
        <w:rPr>
          <w:bCs/>
          <w:color w:val="000000"/>
          <w:lang w:val="en-US"/>
        </w:rPr>
        <w:t>skyriaus</w:t>
      </w:r>
      <w:proofErr w:type="spellEnd"/>
      <w:r w:rsidR="001B48B1">
        <w:rPr>
          <w:bCs/>
          <w:color w:val="000000"/>
          <w:lang w:val="en-US"/>
        </w:rPr>
        <w:t xml:space="preserve"> </w:t>
      </w:r>
      <w:proofErr w:type="spellStart"/>
      <w:r w:rsidRPr="00D40044">
        <w:rPr>
          <w:bCs/>
          <w:color w:val="000000"/>
          <w:lang w:val="en-US"/>
        </w:rPr>
        <w:t>vedėj</w:t>
      </w:r>
      <w:r w:rsidR="001B48B1">
        <w:rPr>
          <w:bCs/>
          <w:color w:val="000000"/>
          <w:lang w:val="en-US"/>
        </w:rPr>
        <w:t>o</w:t>
      </w:r>
      <w:proofErr w:type="spellEnd"/>
      <w:r w:rsidR="001B48B1">
        <w:rPr>
          <w:bCs/>
          <w:color w:val="000000"/>
          <w:lang w:val="en-US"/>
        </w:rPr>
        <w:t xml:space="preserve"> </w:t>
      </w:r>
      <w:proofErr w:type="spellStart"/>
      <w:r w:rsidR="001B48B1">
        <w:rPr>
          <w:bCs/>
          <w:color w:val="000000"/>
          <w:lang w:val="en-US"/>
        </w:rPr>
        <w:t>pareigas</w:t>
      </w:r>
      <w:proofErr w:type="spellEnd"/>
      <w:r w:rsidR="0004336F">
        <w:rPr>
          <w:bCs/>
          <w:color w:val="000000"/>
          <w:lang w:val="en-US"/>
        </w:rPr>
        <w:t xml:space="preserve">, </w:t>
      </w:r>
      <w:r w:rsidR="001B48B1">
        <w:rPr>
          <w:bCs/>
          <w:color w:val="000000"/>
          <w:lang w:val="en-US"/>
        </w:rPr>
        <w:t>Antanas Girskus</w:t>
      </w:r>
      <w:r w:rsidR="00103AE4">
        <w:rPr>
          <w:bCs/>
          <w:color w:val="000000"/>
          <w:lang w:val="en-US"/>
        </w:rPr>
        <w:t>.</w:t>
      </w:r>
    </w:p>
    <w:p w14:paraId="7605E235" w14:textId="77777777" w:rsidR="006A23AD" w:rsidRDefault="006A23AD" w:rsidP="006A23AD">
      <w:pPr>
        <w:rPr>
          <w:bCs/>
          <w:color w:val="000000"/>
          <w:lang w:val="en-US"/>
        </w:rPr>
      </w:pPr>
    </w:p>
    <w:p w14:paraId="5AC3FA39" w14:textId="77777777" w:rsidR="006A23AD" w:rsidRDefault="006A23AD" w:rsidP="006A23AD">
      <w:pPr>
        <w:rPr>
          <w:bCs/>
          <w:lang w:val="en-US"/>
        </w:rPr>
      </w:pPr>
    </w:p>
    <w:p w14:paraId="2B6336FF" w14:textId="77777777" w:rsidR="006A23AD" w:rsidRDefault="006A23AD" w:rsidP="006A23AD">
      <w:pPr>
        <w:rPr>
          <w:bCs/>
          <w:lang w:val="en-US"/>
        </w:rPr>
      </w:pPr>
    </w:p>
    <w:p w14:paraId="1841A9C2" w14:textId="77777777" w:rsidR="006A23AD" w:rsidRDefault="006A23AD" w:rsidP="006A23AD">
      <w:pPr>
        <w:rPr>
          <w:bCs/>
          <w:lang w:val="en-US"/>
        </w:rPr>
      </w:pPr>
    </w:p>
    <w:p w14:paraId="6F261B3B" w14:textId="77777777" w:rsidR="009313AF" w:rsidRDefault="009313AF" w:rsidP="006A23AD">
      <w:pPr>
        <w:rPr>
          <w:bCs/>
          <w:lang w:val="en-US"/>
        </w:rPr>
      </w:pPr>
    </w:p>
    <w:p w14:paraId="39BF0512" w14:textId="77777777" w:rsidR="009313AF" w:rsidRDefault="009313AF" w:rsidP="006A23AD">
      <w:pPr>
        <w:rPr>
          <w:bCs/>
          <w:lang w:val="en-US"/>
        </w:rPr>
      </w:pPr>
    </w:p>
    <w:p w14:paraId="2A1A3824" w14:textId="77777777" w:rsidR="006A23AD" w:rsidRDefault="006A23AD" w:rsidP="006A23AD">
      <w:pPr>
        <w:rPr>
          <w:bCs/>
          <w:lang w:val="en-US"/>
        </w:rPr>
      </w:pPr>
    </w:p>
    <w:p w14:paraId="7B46E86D" w14:textId="77777777" w:rsidR="006A23AD" w:rsidRDefault="006A23AD" w:rsidP="006A23AD">
      <w:pPr>
        <w:rPr>
          <w:bCs/>
          <w:lang w:val="en-US"/>
        </w:rPr>
      </w:pPr>
    </w:p>
    <w:p w14:paraId="6A4F9542" w14:textId="77777777" w:rsidR="006A23AD" w:rsidRDefault="006A23AD" w:rsidP="006A23AD">
      <w:pPr>
        <w:rPr>
          <w:bCs/>
          <w:lang w:val="en-US"/>
        </w:rPr>
      </w:pPr>
    </w:p>
    <w:p w14:paraId="0A1DE1F7" w14:textId="77777777" w:rsidR="006A23AD" w:rsidRPr="00D90E03" w:rsidRDefault="006A23AD" w:rsidP="006A23AD">
      <w:pPr>
        <w:rPr>
          <w:bCs/>
          <w:lang w:val="en-US"/>
        </w:rPr>
      </w:pPr>
    </w:p>
    <w:p w14:paraId="3772842B" w14:textId="77777777" w:rsidR="006A23AD" w:rsidRDefault="006A23AD" w:rsidP="00E20D76">
      <w:pPr>
        <w:rPr>
          <w:bCs/>
          <w:lang w:val="en-US"/>
        </w:rPr>
      </w:pPr>
    </w:p>
    <w:sectPr w:rsidR="006A23AD" w:rsidSect="00A05383">
      <w:headerReference w:type="even" r:id="rId23"/>
      <w:headerReference w:type="default" r:id="rId24"/>
      <w:footerReference w:type="even" r:id="rId25"/>
      <w:footerReference w:type="default" r:id="rId26"/>
      <w:headerReference w:type="first" r:id="rId27"/>
      <w:footerReference w:type="first" r:id="rId28"/>
      <w:pgSz w:w="11907" w:h="16839"/>
      <w:pgMar w:top="1134"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0D25" w14:textId="77777777" w:rsidR="002446B3" w:rsidRDefault="002446B3">
      <w:r>
        <w:separator/>
      </w:r>
    </w:p>
  </w:endnote>
  <w:endnote w:type="continuationSeparator" w:id="0">
    <w:p w14:paraId="28D1088E" w14:textId="77777777" w:rsidR="002446B3" w:rsidRDefault="0024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Sun;宋体">
    <w:altName w:val="MS PMincho"/>
    <w:panose1 w:val="00000000000000000000"/>
    <w:charset w:val="80"/>
    <w:family w:val="roman"/>
    <w:notTrueType/>
    <w:pitch w:val="default"/>
  </w:font>
  <w:font w:name="Times New Roman Baltic">
    <w:altName w:val="Times New Roman"/>
    <w:panose1 w:val="020206030504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BD74" w14:textId="77777777" w:rsidR="009136A8" w:rsidRDefault="009136A8">
    <w:pPr>
      <w:tabs>
        <w:tab w:val="center" w:pos="4986"/>
        <w:tab w:val="right" w:pos="9972"/>
      </w:tabs>
      <w:rPr>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918B" w14:textId="77777777" w:rsidR="009136A8" w:rsidRDefault="009136A8">
    <w:pPr>
      <w:tabs>
        <w:tab w:val="center" w:pos="4986"/>
        <w:tab w:val="right" w:pos="9972"/>
      </w:tabs>
      <w:rPr>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56D" w14:textId="77777777" w:rsidR="009136A8" w:rsidRDefault="009136A8">
    <w:pPr>
      <w:tabs>
        <w:tab w:val="center" w:pos="4986"/>
        <w:tab w:val="right" w:pos="9972"/>
      </w:tabs>
      <w:jc w:val="center"/>
      <w:rPr>
        <w:sz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81E" w14:textId="77777777" w:rsidR="009136A8" w:rsidRDefault="009136A8">
    <w:pPr>
      <w:rPr>
        <w:sz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38359" w14:textId="77777777" w:rsidR="009136A8" w:rsidRDefault="009136A8">
    <w:pPr>
      <w:tabs>
        <w:tab w:val="center" w:pos="4986"/>
        <w:tab w:val="right" w:pos="9972"/>
      </w:tabs>
      <w:rPr>
        <w:sz w:val="20"/>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CE698" w14:textId="77777777" w:rsidR="009136A8" w:rsidRPr="00D140AD" w:rsidRDefault="009136A8" w:rsidP="00D140A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D976" w14:textId="77777777" w:rsidR="009136A8" w:rsidRPr="00D140AD" w:rsidRDefault="009136A8" w:rsidP="00D140AD">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A6A55" w14:textId="77777777" w:rsidR="009136A8" w:rsidRPr="00D140AD" w:rsidRDefault="009136A8" w:rsidP="00D140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1E26A" w14:textId="77777777" w:rsidR="002446B3" w:rsidRDefault="002446B3">
      <w:r>
        <w:separator/>
      </w:r>
    </w:p>
  </w:footnote>
  <w:footnote w:type="continuationSeparator" w:id="0">
    <w:p w14:paraId="22AE2730" w14:textId="77777777" w:rsidR="002446B3" w:rsidRDefault="0024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51FB" w14:textId="77777777" w:rsidR="009136A8" w:rsidRDefault="009136A8">
    <w:pPr>
      <w:tabs>
        <w:tab w:val="center" w:pos="4986"/>
        <w:tab w:val="right" w:pos="9972"/>
      </w:tabs>
      <w:rPr>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531514"/>
      <w:docPartObj>
        <w:docPartGallery w:val="Page Numbers (Top of Page)"/>
        <w:docPartUnique/>
      </w:docPartObj>
    </w:sdtPr>
    <w:sdtContent>
      <w:p w14:paraId="48E41D1C" w14:textId="77777777" w:rsidR="009136A8" w:rsidRDefault="009136A8">
        <w:pPr>
          <w:pStyle w:val="Antrats"/>
          <w:jc w:val="center"/>
        </w:pPr>
        <w:r>
          <w:fldChar w:fldCharType="begin"/>
        </w:r>
        <w:r>
          <w:instrText>PAGE   \* MERGEFORMAT</w:instrText>
        </w:r>
        <w:r>
          <w:fldChar w:fldCharType="separate"/>
        </w:r>
        <w:r>
          <w:rPr>
            <w:noProof/>
          </w:rPr>
          <w:t>2</w:t>
        </w:r>
        <w:r>
          <w:fldChar w:fldCharType="end"/>
        </w:r>
      </w:p>
    </w:sdtContent>
  </w:sdt>
  <w:p w14:paraId="723D9FDF" w14:textId="77777777" w:rsidR="009136A8" w:rsidRDefault="009136A8">
    <w:pPr>
      <w:tabs>
        <w:tab w:val="center" w:pos="4986"/>
        <w:tab w:val="right" w:pos="9972"/>
      </w:tabs>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BEC4" w14:textId="77777777" w:rsidR="009136A8" w:rsidRDefault="009136A8">
    <w:pPr>
      <w:tabs>
        <w:tab w:val="center" w:pos="4986"/>
        <w:tab w:val="right" w:pos="9972"/>
      </w:tabs>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4937" w14:textId="77777777" w:rsidR="009136A8" w:rsidRDefault="009136A8">
    <w:pPr>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15286"/>
      <w:docPartObj>
        <w:docPartGallery w:val="Page Numbers (Top of Page)"/>
        <w:docPartUnique/>
      </w:docPartObj>
    </w:sdtPr>
    <w:sdtContent>
      <w:p w14:paraId="667FAB3E" w14:textId="77777777" w:rsidR="009136A8" w:rsidRDefault="009136A8">
        <w:pPr>
          <w:pStyle w:val="Antrats"/>
          <w:jc w:val="center"/>
        </w:pPr>
        <w:r>
          <w:fldChar w:fldCharType="begin"/>
        </w:r>
        <w:r>
          <w:instrText>PAGE   \* MERGEFORMAT</w:instrText>
        </w:r>
        <w:r>
          <w:fldChar w:fldCharType="separate"/>
        </w:r>
        <w:r>
          <w:rPr>
            <w:noProof/>
          </w:rPr>
          <w:t>5</w:t>
        </w:r>
        <w:r>
          <w:fldChar w:fldCharType="end"/>
        </w:r>
      </w:p>
    </w:sdtContent>
  </w:sdt>
  <w:p w14:paraId="4AD94CCE" w14:textId="77777777" w:rsidR="009136A8" w:rsidRDefault="009136A8">
    <w:pPr>
      <w:tabs>
        <w:tab w:val="center" w:pos="4986"/>
        <w:tab w:val="right" w:pos="9972"/>
      </w:tabs>
      <w:rPr>
        <w:sz w:val="2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B91E" w14:textId="77777777" w:rsidR="009136A8" w:rsidRDefault="009136A8">
    <w:pPr>
      <w:pStyle w:val="Antrats"/>
      <w:jc w:val="center"/>
    </w:pPr>
  </w:p>
  <w:p w14:paraId="3E828C50" w14:textId="77777777" w:rsidR="009136A8" w:rsidRDefault="009136A8">
    <w:pPr>
      <w:tabs>
        <w:tab w:val="center" w:pos="4986"/>
        <w:tab w:val="right" w:pos="9972"/>
      </w:tabs>
      <w:rPr>
        <w:sz w:val="2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14FE" w14:textId="77777777" w:rsidR="009136A8" w:rsidRDefault="009136A8"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F01C2" w14:textId="77777777" w:rsidR="009136A8" w:rsidRPr="00D140AD" w:rsidRDefault="009136A8" w:rsidP="00D140A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959BD" w14:textId="77777777" w:rsidR="009136A8" w:rsidRDefault="009136A8"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42B48159" w14:textId="77777777" w:rsidR="009136A8" w:rsidRPr="00D140AD" w:rsidRDefault="009136A8" w:rsidP="00D140A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22D70" w14:textId="77777777" w:rsidR="009136A8" w:rsidRPr="00D140AD" w:rsidRDefault="009136A8" w:rsidP="00D140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2"/>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3"/>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22804E52"/>
    <w:multiLevelType w:val="hybridMultilevel"/>
    <w:tmpl w:val="11B482DA"/>
    <w:lvl w:ilvl="0" w:tplc="D2C42A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051F16"/>
    <w:multiLevelType w:val="hybridMultilevel"/>
    <w:tmpl w:val="09928C94"/>
    <w:lvl w:ilvl="0" w:tplc="CC8CD33A">
      <w:start w:val="16"/>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6" w15:restartNumberingAfterBreak="0">
    <w:nsid w:val="557937D7"/>
    <w:multiLevelType w:val="hybridMultilevel"/>
    <w:tmpl w:val="14FC5140"/>
    <w:lvl w:ilvl="0" w:tplc="EFECE028">
      <w:start w:val="58"/>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56FE228F"/>
    <w:multiLevelType w:val="multilevel"/>
    <w:tmpl w:val="8B02621E"/>
    <w:lvl w:ilvl="0">
      <w:start w:val="4"/>
      <w:numFmt w:val="decimal"/>
      <w:suff w:val="space"/>
      <w:lvlText w:val="%1."/>
      <w:lvlJc w:val="left"/>
      <w:pPr>
        <w:ind w:left="360" w:hanging="360"/>
      </w:pPr>
      <w:rPr>
        <w:rFonts w:hint="default"/>
        <w:b w:val="0"/>
        <w:bCs/>
        <w:color w:val="auto"/>
      </w:rPr>
    </w:lvl>
    <w:lvl w:ilvl="1">
      <w:start w:val="1"/>
      <w:numFmt w:val="decimal"/>
      <w:suff w:val="space"/>
      <w:lvlText w:val="%1.%2."/>
      <w:lvlJc w:val="left"/>
      <w:pPr>
        <w:ind w:left="928" w:hanging="360"/>
      </w:pPr>
      <w:rPr>
        <w:rFonts w:hint="default"/>
        <w:b w:val="0"/>
        <w:bCs/>
        <w:color w:val="auto"/>
      </w:rPr>
    </w:lvl>
    <w:lvl w:ilvl="2">
      <w:start w:val="1"/>
      <w:numFmt w:val="decimal"/>
      <w:suff w:val="space"/>
      <w:lvlText w:val="%1.%2.%3."/>
      <w:lvlJc w:val="left"/>
      <w:pPr>
        <w:ind w:left="1288"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8"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A24914"/>
    <w:multiLevelType w:val="hybridMultilevel"/>
    <w:tmpl w:val="C31EF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886529">
    <w:abstractNumId w:val="0"/>
  </w:num>
  <w:num w:numId="2" w16cid:durableId="222328460">
    <w:abstractNumId w:val="1"/>
  </w:num>
  <w:num w:numId="3" w16cid:durableId="973094522">
    <w:abstractNumId w:val="2"/>
  </w:num>
  <w:num w:numId="4" w16cid:durableId="1300376689">
    <w:abstractNumId w:val="3"/>
  </w:num>
  <w:num w:numId="5" w16cid:durableId="924728547">
    <w:abstractNumId w:val="5"/>
  </w:num>
  <w:num w:numId="6" w16cid:durableId="1229459483">
    <w:abstractNumId w:val="8"/>
  </w:num>
  <w:num w:numId="7" w16cid:durableId="2041927668">
    <w:abstractNumId w:val="9"/>
  </w:num>
  <w:num w:numId="8" w16cid:durableId="1783960422">
    <w:abstractNumId w:val="4"/>
  </w:num>
  <w:num w:numId="9" w16cid:durableId="1854756004">
    <w:abstractNumId w:val="7"/>
  </w:num>
  <w:num w:numId="10" w16cid:durableId="10284574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D16"/>
    <w:rsid w:val="00000A05"/>
    <w:rsid w:val="000033F8"/>
    <w:rsid w:val="000057C4"/>
    <w:rsid w:val="0000695C"/>
    <w:rsid w:val="0000785E"/>
    <w:rsid w:val="00012DF0"/>
    <w:rsid w:val="00013315"/>
    <w:rsid w:val="000136DB"/>
    <w:rsid w:val="0001641C"/>
    <w:rsid w:val="00017846"/>
    <w:rsid w:val="00017E19"/>
    <w:rsid w:val="0002118D"/>
    <w:rsid w:val="00023ABD"/>
    <w:rsid w:val="00027384"/>
    <w:rsid w:val="00027675"/>
    <w:rsid w:val="0003175B"/>
    <w:rsid w:val="000324D5"/>
    <w:rsid w:val="0003277A"/>
    <w:rsid w:val="00032CF3"/>
    <w:rsid w:val="00032D07"/>
    <w:rsid w:val="00035B06"/>
    <w:rsid w:val="00040959"/>
    <w:rsid w:val="000418A3"/>
    <w:rsid w:val="0004336F"/>
    <w:rsid w:val="00043C2F"/>
    <w:rsid w:val="00050958"/>
    <w:rsid w:val="00051662"/>
    <w:rsid w:val="00055418"/>
    <w:rsid w:val="000560FF"/>
    <w:rsid w:val="000564F7"/>
    <w:rsid w:val="0006047E"/>
    <w:rsid w:val="00060AC4"/>
    <w:rsid w:val="00062318"/>
    <w:rsid w:val="00062FBD"/>
    <w:rsid w:val="00063F11"/>
    <w:rsid w:val="00064980"/>
    <w:rsid w:val="00066917"/>
    <w:rsid w:val="000671AD"/>
    <w:rsid w:val="000700B2"/>
    <w:rsid w:val="000715BB"/>
    <w:rsid w:val="000717AE"/>
    <w:rsid w:val="00071B40"/>
    <w:rsid w:val="00074886"/>
    <w:rsid w:val="00077A0D"/>
    <w:rsid w:val="00081C67"/>
    <w:rsid w:val="00081F89"/>
    <w:rsid w:val="0008403C"/>
    <w:rsid w:val="00084958"/>
    <w:rsid w:val="0008611F"/>
    <w:rsid w:val="00094FDB"/>
    <w:rsid w:val="000969E4"/>
    <w:rsid w:val="000A2ECD"/>
    <w:rsid w:val="000A3639"/>
    <w:rsid w:val="000A4897"/>
    <w:rsid w:val="000A536E"/>
    <w:rsid w:val="000B05D5"/>
    <w:rsid w:val="000B293E"/>
    <w:rsid w:val="000B34D5"/>
    <w:rsid w:val="000B428C"/>
    <w:rsid w:val="000C0C49"/>
    <w:rsid w:val="000C2F5D"/>
    <w:rsid w:val="000C3C7B"/>
    <w:rsid w:val="000C6953"/>
    <w:rsid w:val="000D293A"/>
    <w:rsid w:val="000D40EB"/>
    <w:rsid w:val="000E1300"/>
    <w:rsid w:val="000E209A"/>
    <w:rsid w:val="000E274D"/>
    <w:rsid w:val="000E4541"/>
    <w:rsid w:val="000E5F14"/>
    <w:rsid w:val="000E6AEE"/>
    <w:rsid w:val="000F129F"/>
    <w:rsid w:val="000F1981"/>
    <w:rsid w:val="000F7C2B"/>
    <w:rsid w:val="00101D7A"/>
    <w:rsid w:val="00103687"/>
    <w:rsid w:val="00103AE4"/>
    <w:rsid w:val="00110401"/>
    <w:rsid w:val="00110972"/>
    <w:rsid w:val="00111C05"/>
    <w:rsid w:val="001150C2"/>
    <w:rsid w:val="0012208C"/>
    <w:rsid w:val="00123D50"/>
    <w:rsid w:val="00134247"/>
    <w:rsid w:val="00134E37"/>
    <w:rsid w:val="0013603D"/>
    <w:rsid w:val="00136738"/>
    <w:rsid w:val="00137E65"/>
    <w:rsid w:val="001411BA"/>
    <w:rsid w:val="00142CD1"/>
    <w:rsid w:val="00143E0C"/>
    <w:rsid w:val="001443B9"/>
    <w:rsid w:val="00144414"/>
    <w:rsid w:val="00147CF0"/>
    <w:rsid w:val="00153F3D"/>
    <w:rsid w:val="0015431F"/>
    <w:rsid w:val="00155A19"/>
    <w:rsid w:val="00155D72"/>
    <w:rsid w:val="001575F7"/>
    <w:rsid w:val="00160C80"/>
    <w:rsid w:val="0016155E"/>
    <w:rsid w:val="00166114"/>
    <w:rsid w:val="001671A8"/>
    <w:rsid w:val="00170F72"/>
    <w:rsid w:val="00172424"/>
    <w:rsid w:val="00174013"/>
    <w:rsid w:val="001811A1"/>
    <w:rsid w:val="00181452"/>
    <w:rsid w:val="0018245E"/>
    <w:rsid w:val="0018281B"/>
    <w:rsid w:val="00191EC7"/>
    <w:rsid w:val="00192391"/>
    <w:rsid w:val="00193F26"/>
    <w:rsid w:val="00194973"/>
    <w:rsid w:val="00195EAA"/>
    <w:rsid w:val="0019684C"/>
    <w:rsid w:val="001976C2"/>
    <w:rsid w:val="001976ED"/>
    <w:rsid w:val="00197866"/>
    <w:rsid w:val="001A63F0"/>
    <w:rsid w:val="001A75BD"/>
    <w:rsid w:val="001B017E"/>
    <w:rsid w:val="001B3142"/>
    <w:rsid w:val="001B451F"/>
    <w:rsid w:val="001B48B1"/>
    <w:rsid w:val="001B6205"/>
    <w:rsid w:val="001C039E"/>
    <w:rsid w:val="001C5103"/>
    <w:rsid w:val="001C634A"/>
    <w:rsid w:val="001C6D66"/>
    <w:rsid w:val="001D1A57"/>
    <w:rsid w:val="001D2271"/>
    <w:rsid w:val="001D29D1"/>
    <w:rsid w:val="001D3D49"/>
    <w:rsid w:val="001D4D98"/>
    <w:rsid w:val="001D5615"/>
    <w:rsid w:val="001D61D2"/>
    <w:rsid w:val="001E2291"/>
    <w:rsid w:val="001E25F2"/>
    <w:rsid w:val="001E2C33"/>
    <w:rsid w:val="001F48A4"/>
    <w:rsid w:val="0020310A"/>
    <w:rsid w:val="00205CFC"/>
    <w:rsid w:val="00205D98"/>
    <w:rsid w:val="00207BB2"/>
    <w:rsid w:val="00207F28"/>
    <w:rsid w:val="002110C5"/>
    <w:rsid w:val="00212FAC"/>
    <w:rsid w:val="002153AA"/>
    <w:rsid w:val="002348A3"/>
    <w:rsid w:val="002365EE"/>
    <w:rsid w:val="00242049"/>
    <w:rsid w:val="002431E6"/>
    <w:rsid w:val="0024400B"/>
    <w:rsid w:val="00244172"/>
    <w:rsid w:val="002443AE"/>
    <w:rsid w:val="002446B3"/>
    <w:rsid w:val="00245B88"/>
    <w:rsid w:val="0024792D"/>
    <w:rsid w:val="002554B3"/>
    <w:rsid w:val="00272819"/>
    <w:rsid w:val="00272997"/>
    <w:rsid w:val="00274BCC"/>
    <w:rsid w:val="00277956"/>
    <w:rsid w:val="002801E5"/>
    <w:rsid w:val="00283404"/>
    <w:rsid w:val="0028371A"/>
    <w:rsid w:val="0028667E"/>
    <w:rsid w:val="0029193B"/>
    <w:rsid w:val="0029216E"/>
    <w:rsid w:val="0029604E"/>
    <w:rsid w:val="002A0A56"/>
    <w:rsid w:val="002A6EA7"/>
    <w:rsid w:val="002B5041"/>
    <w:rsid w:val="002B6007"/>
    <w:rsid w:val="002B7903"/>
    <w:rsid w:val="002C0CB9"/>
    <w:rsid w:val="002C2F22"/>
    <w:rsid w:val="002C3B85"/>
    <w:rsid w:val="002C4201"/>
    <w:rsid w:val="002C54C0"/>
    <w:rsid w:val="002C593B"/>
    <w:rsid w:val="002D160E"/>
    <w:rsid w:val="002D2409"/>
    <w:rsid w:val="002D7C17"/>
    <w:rsid w:val="002E1B75"/>
    <w:rsid w:val="002E1B7B"/>
    <w:rsid w:val="002E53B3"/>
    <w:rsid w:val="002E7A3A"/>
    <w:rsid w:val="002F129A"/>
    <w:rsid w:val="002F4628"/>
    <w:rsid w:val="002F6D79"/>
    <w:rsid w:val="00300394"/>
    <w:rsid w:val="00300F06"/>
    <w:rsid w:val="00301F3A"/>
    <w:rsid w:val="003036CA"/>
    <w:rsid w:val="0030687F"/>
    <w:rsid w:val="00312255"/>
    <w:rsid w:val="00313EFB"/>
    <w:rsid w:val="00317999"/>
    <w:rsid w:val="00317FDD"/>
    <w:rsid w:val="00322F33"/>
    <w:rsid w:val="003249BC"/>
    <w:rsid w:val="0032741F"/>
    <w:rsid w:val="00327753"/>
    <w:rsid w:val="00330CD2"/>
    <w:rsid w:val="00331277"/>
    <w:rsid w:val="00333A34"/>
    <w:rsid w:val="00333CEA"/>
    <w:rsid w:val="00334BBC"/>
    <w:rsid w:val="00335A59"/>
    <w:rsid w:val="003374B2"/>
    <w:rsid w:val="0034299C"/>
    <w:rsid w:val="00342E17"/>
    <w:rsid w:val="00343E7B"/>
    <w:rsid w:val="003443B2"/>
    <w:rsid w:val="003450BA"/>
    <w:rsid w:val="00346624"/>
    <w:rsid w:val="00346A19"/>
    <w:rsid w:val="00346F2A"/>
    <w:rsid w:val="00350F14"/>
    <w:rsid w:val="003539C4"/>
    <w:rsid w:val="00354F50"/>
    <w:rsid w:val="00355567"/>
    <w:rsid w:val="00361717"/>
    <w:rsid w:val="00361799"/>
    <w:rsid w:val="00367D4F"/>
    <w:rsid w:val="00371336"/>
    <w:rsid w:val="00372EFC"/>
    <w:rsid w:val="00375A2D"/>
    <w:rsid w:val="00375D64"/>
    <w:rsid w:val="003764F8"/>
    <w:rsid w:val="00377290"/>
    <w:rsid w:val="00380724"/>
    <w:rsid w:val="00381657"/>
    <w:rsid w:val="00382B1E"/>
    <w:rsid w:val="00383292"/>
    <w:rsid w:val="003847E2"/>
    <w:rsid w:val="00385F5A"/>
    <w:rsid w:val="003901BB"/>
    <w:rsid w:val="00390D16"/>
    <w:rsid w:val="003A0983"/>
    <w:rsid w:val="003A15D3"/>
    <w:rsid w:val="003A203A"/>
    <w:rsid w:val="003A2810"/>
    <w:rsid w:val="003A2C15"/>
    <w:rsid w:val="003A3CDA"/>
    <w:rsid w:val="003A4703"/>
    <w:rsid w:val="003B1F65"/>
    <w:rsid w:val="003B221D"/>
    <w:rsid w:val="003B223C"/>
    <w:rsid w:val="003B45A3"/>
    <w:rsid w:val="003B7B4E"/>
    <w:rsid w:val="003C076B"/>
    <w:rsid w:val="003C395B"/>
    <w:rsid w:val="003C52D0"/>
    <w:rsid w:val="003C61F9"/>
    <w:rsid w:val="003C7E89"/>
    <w:rsid w:val="003D10B8"/>
    <w:rsid w:val="003D162C"/>
    <w:rsid w:val="003D41B1"/>
    <w:rsid w:val="003D61C8"/>
    <w:rsid w:val="003D7641"/>
    <w:rsid w:val="003D7669"/>
    <w:rsid w:val="003D7D40"/>
    <w:rsid w:val="003E101D"/>
    <w:rsid w:val="003E25CE"/>
    <w:rsid w:val="003E266D"/>
    <w:rsid w:val="003E2B60"/>
    <w:rsid w:val="003E73AA"/>
    <w:rsid w:val="003F0094"/>
    <w:rsid w:val="003F172B"/>
    <w:rsid w:val="003F1F39"/>
    <w:rsid w:val="003F4B60"/>
    <w:rsid w:val="003F6AC1"/>
    <w:rsid w:val="004041B8"/>
    <w:rsid w:val="00410435"/>
    <w:rsid w:val="00416626"/>
    <w:rsid w:val="0042226F"/>
    <w:rsid w:val="00425B67"/>
    <w:rsid w:val="004311CC"/>
    <w:rsid w:val="004419A1"/>
    <w:rsid w:val="0044408D"/>
    <w:rsid w:val="00444AF5"/>
    <w:rsid w:val="00446113"/>
    <w:rsid w:val="00450A34"/>
    <w:rsid w:val="00453B0E"/>
    <w:rsid w:val="00454150"/>
    <w:rsid w:val="004541FE"/>
    <w:rsid w:val="00457C53"/>
    <w:rsid w:val="0046037B"/>
    <w:rsid w:val="00461273"/>
    <w:rsid w:val="00462695"/>
    <w:rsid w:val="00462B8C"/>
    <w:rsid w:val="00462CA3"/>
    <w:rsid w:val="004632E2"/>
    <w:rsid w:val="00464A0C"/>
    <w:rsid w:val="00466634"/>
    <w:rsid w:val="00471EDB"/>
    <w:rsid w:val="00473137"/>
    <w:rsid w:val="0047525E"/>
    <w:rsid w:val="00480516"/>
    <w:rsid w:val="0048229C"/>
    <w:rsid w:val="00484043"/>
    <w:rsid w:val="004849E4"/>
    <w:rsid w:val="00486C99"/>
    <w:rsid w:val="00487954"/>
    <w:rsid w:val="00487CED"/>
    <w:rsid w:val="00490BD2"/>
    <w:rsid w:val="00491866"/>
    <w:rsid w:val="00493E7A"/>
    <w:rsid w:val="004A1F9B"/>
    <w:rsid w:val="004B03AA"/>
    <w:rsid w:val="004B18CB"/>
    <w:rsid w:val="004B4464"/>
    <w:rsid w:val="004B530E"/>
    <w:rsid w:val="004C0346"/>
    <w:rsid w:val="004C540A"/>
    <w:rsid w:val="004C5C2F"/>
    <w:rsid w:val="004C79CD"/>
    <w:rsid w:val="004D0450"/>
    <w:rsid w:val="004D3FAF"/>
    <w:rsid w:val="004E01DA"/>
    <w:rsid w:val="004E0FB6"/>
    <w:rsid w:val="004E46F2"/>
    <w:rsid w:val="004E671B"/>
    <w:rsid w:val="004E78F0"/>
    <w:rsid w:val="004F147A"/>
    <w:rsid w:val="004F3067"/>
    <w:rsid w:val="004F5A63"/>
    <w:rsid w:val="00500BF9"/>
    <w:rsid w:val="00504FD0"/>
    <w:rsid w:val="0050778D"/>
    <w:rsid w:val="00507BE5"/>
    <w:rsid w:val="00515B45"/>
    <w:rsid w:val="00515FBF"/>
    <w:rsid w:val="00520D1C"/>
    <w:rsid w:val="00521120"/>
    <w:rsid w:val="0052122F"/>
    <w:rsid w:val="00524A5F"/>
    <w:rsid w:val="0052617E"/>
    <w:rsid w:val="00527D25"/>
    <w:rsid w:val="00530D93"/>
    <w:rsid w:val="005363BD"/>
    <w:rsid w:val="005401DF"/>
    <w:rsid w:val="00540645"/>
    <w:rsid w:val="00547513"/>
    <w:rsid w:val="005510CB"/>
    <w:rsid w:val="00552F3B"/>
    <w:rsid w:val="005542A4"/>
    <w:rsid w:val="00555172"/>
    <w:rsid w:val="00565FFA"/>
    <w:rsid w:val="00566C4C"/>
    <w:rsid w:val="005735C4"/>
    <w:rsid w:val="00574AB9"/>
    <w:rsid w:val="00577CE1"/>
    <w:rsid w:val="005857A6"/>
    <w:rsid w:val="00587F87"/>
    <w:rsid w:val="005921B0"/>
    <w:rsid w:val="00595530"/>
    <w:rsid w:val="00596124"/>
    <w:rsid w:val="005A0034"/>
    <w:rsid w:val="005A02FE"/>
    <w:rsid w:val="005A576D"/>
    <w:rsid w:val="005A7770"/>
    <w:rsid w:val="005B01B1"/>
    <w:rsid w:val="005B16B0"/>
    <w:rsid w:val="005B2075"/>
    <w:rsid w:val="005B3B04"/>
    <w:rsid w:val="005B4420"/>
    <w:rsid w:val="005B4CBE"/>
    <w:rsid w:val="005B58CF"/>
    <w:rsid w:val="005B5D38"/>
    <w:rsid w:val="005B7DF1"/>
    <w:rsid w:val="005B7EE2"/>
    <w:rsid w:val="005C25B4"/>
    <w:rsid w:val="005C5385"/>
    <w:rsid w:val="005C6461"/>
    <w:rsid w:val="005C6914"/>
    <w:rsid w:val="005D092D"/>
    <w:rsid w:val="005D4EB1"/>
    <w:rsid w:val="005E202A"/>
    <w:rsid w:val="005E270C"/>
    <w:rsid w:val="005E42A2"/>
    <w:rsid w:val="005E4A01"/>
    <w:rsid w:val="005E5B39"/>
    <w:rsid w:val="005E5E1A"/>
    <w:rsid w:val="005E5E63"/>
    <w:rsid w:val="005F294F"/>
    <w:rsid w:val="005F2E77"/>
    <w:rsid w:val="005F4AD4"/>
    <w:rsid w:val="0060222B"/>
    <w:rsid w:val="00604751"/>
    <w:rsid w:val="0060589B"/>
    <w:rsid w:val="00607535"/>
    <w:rsid w:val="00611260"/>
    <w:rsid w:val="006122BE"/>
    <w:rsid w:val="006142FC"/>
    <w:rsid w:val="0061501B"/>
    <w:rsid w:val="0061526D"/>
    <w:rsid w:val="006159C5"/>
    <w:rsid w:val="00620F82"/>
    <w:rsid w:val="0062227A"/>
    <w:rsid w:val="0062377E"/>
    <w:rsid w:val="00627B8F"/>
    <w:rsid w:val="00627FE3"/>
    <w:rsid w:val="0063084E"/>
    <w:rsid w:val="0063433C"/>
    <w:rsid w:val="00635B8C"/>
    <w:rsid w:val="00636D79"/>
    <w:rsid w:val="00636E76"/>
    <w:rsid w:val="00641DF2"/>
    <w:rsid w:val="00651325"/>
    <w:rsid w:val="00652658"/>
    <w:rsid w:val="00660FBD"/>
    <w:rsid w:val="006657F5"/>
    <w:rsid w:val="00665912"/>
    <w:rsid w:val="006660D4"/>
    <w:rsid w:val="006768AB"/>
    <w:rsid w:val="0067694D"/>
    <w:rsid w:val="006810A3"/>
    <w:rsid w:val="00681106"/>
    <w:rsid w:val="006839BB"/>
    <w:rsid w:val="0068439A"/>
    <w:rsid w:val="00686739"/>
    <w:rsid w:val="00686B8D"/>
    <w:rsid w:val="00690EFD"/>
    <w:rsid w:val="00691C1D"/>
    <w:rsid w:val="006925EA"/>
    <w:rsid w:val="006926B1"/>
    <w:rsid w:val="006A0FF3"/>
    <w:rsid w:val="006A23AD"/>
    <w:rsid w:val="006A285B"/>
    <w:rsid w:val="006A62E3"/>
    <w:rsid w:val="006B109F"/>
    <w:rsid w:val="006B1FEC"/>
    <w:rsid w:val="006B4B8C"/>
    <w:rsid w:val="006C0C37"/>
    <w:rsid w:val="006C0F4E"/>
    <w:rsid w:val="006C1939"/>
    <w:rsid w:val="006C2282"/>
    <w:rsid w:val="006C3AE5"/>
    <w:rsid w:val="006C55F7"/>
    <w:rsid w:val="006C6501"/>
    <w:rsid w:val="006D02D6"/>
    <w:rsid w:val="006D521E"/>
    <w:rsid w:val="006E13A0"/>
    <w:rsid w:val="006E5374"/>
    <w:rsid w:val="006F16E9"/>
    <w:rsid w:val="006F491B"/>
    <w:rsid w:val="006F58E3"/>
    <w:rsid w:val="006F5950"/>
    <w:rsid w:val="00700362"/>
    <w:rsid w:val="00704E66"/>
    <w:rsid w:val="00706E18"/>
    <w:rsid w:val="007177AD"/>
    <w:rsid w:val="00717A7F"/>
    <w:rsid w:val="00723784"/>
    <w:rsid w:val="007259E6"/>
    <w:rsid w:val="00727182"/>
    <w:rsid w:val="00727305"/>
    <w:rsid w:val="00730E74"/>
    <w:rsid w:val="007378CA"/>
    <w:rsid w:val="007427B7"/>
    <w:rsid w:val="00743DE2"/>
    <w:rsid w:val="00746640"/>
    <w:rsid w:val="00746C7C"/>
    <w:rsid w:val="00752127"/>
    <w:rsid w:val="0076093B"/>
    <w:rsid w:val="00761F8B"/>
    <w:rsid w:val="00762423"/>
    <w:rsid w:val="00766C70"/>
    <w:rsid w:val="007811D1"/>
    <w:rsid w:val="00784222"/>
    <w:rsid w:val="007850A1"/>
    <w:rsid w:val="00785EB3"/>
    <w:rsid w:val="0079140C"/>
    <w:rsid w:val="00791D6F"/>
    <w:rsid w:val="00792FD4"/>
    <w:rsid w:val="0079447E"/>
    <w:rsid w:val="00795F65"/>
    <w:rsid w:val="00796838"/>
    <w:rsid w:val="007A069F"/>
    <w:rsid w:val="007A15EE"/>
    <w:rsid w:val="007A37C7"/>
    <w:rsid w:val="007B0456"/>
    <w:rsid w:val="007B7382"/>
    <w:rsid w:val="007C07E2"/>
    <w:rsid w:val="007C45EF"/>
    <w:rsid w:val="007C4A7D"/>
    <w:rsid w:val="007D036A"/>
    <w:rsid w:val="007D0A91"/>
    <w:rsid w:val="007D2039"/>
    <w:rsid w:val="007D2522"/>
    <w:rsid w:val="007D3CAD"/>
    <w:rsid w:val="007D3DBA"/>
    <w:rsid w:val="007E2D34"/>
    <w:rsid w:val="007E44F9"/>
    <w:rsid w:val="007E686F"/>
    <w:rsid w:val="007E7718"/>
    <w:rsid w:val="007F18FF"/>
    <w:rsid w:val="007F62C9"/>
    <w:rsid w:val="007F7534"/>
    <w:rsid w:val="008008F4"/>
    <w:rsid w:val="0080111B"/>
    <w:rsid w:val="00801EDB"/>
    <w:rsid w:val="00802756"/>
    <w:rsid w:val="00803237"/>
    <w:rsid w:val="008037CB"/>
    <w:rsid w:val="00810977"/>
    <w:rsid w:val="008112A2"/>
    <w:rsid w:val="00811B9B"/>
    <w:rsid w:val="00812469"/>
    <w:rsid w:val="00813A95"/>
    <w:rsid w:val="0081764C"/>
    <w:rsid w:val="00823562"/>
    <w:rsid w:val="00823F09"/>
    <w:rsid w:val="00823FBD"/>
    <w:rsid w:val="008244BC"/>
    <w:rsid w:val="00827947"/>
    <w:rsid w:val="00827A78"/>
    <w:rsid w:val="00830261"/>
    <w:rsid w:val="00831CE0"/>
    <w:rsid w:val="00835F6C"/>
    <w:rsid w:val="00837ABE"/>
    <w:rsid w:val="008421F0"/>
    <w:rsid w:val="0084424D"/>
    <w:rsid w:val="008504AE"/>
    <w:rsid w:val="008505A8"/>
    <w:rsid w:val="00850B50"/>
    <w:rsid w:val="00852BAF"/>
    <w:rsid w:val="00853DE7"/>
    <w:rsid w:val="008540DB"/>
    <w:rsid w:val="0085506B"/>
    <w:rsid w:val="00861145"/>
    <w:rsid w:val="00861EAF"/>
    <w:rsid w:val="00863E33"/>
    <w:rsid w:val="00865FAC"/>
    <w:rsid w:val="00870854"/>
    <w:rsid w:val="00871936"/>
    <w:rsid w:val="008740EB"/>
    <w:rsid w:val="0087760A"/>
    <w:rsid w:val="00880383"/>
    <w:rsid w:val="008807FA"/>
    <w:rsid w:val="00880B25"/>
    <w:rsid w:val="00881F1F"/>
    <w:rsid w:val="00883860"/>
    <w:rsid w:val="00887460"/>
    <w:rsid w:val="00890C10"/>
    <w:rsid w:val="00891B39"/>
    <w:rsid w:val="0089537C"/>
    <w:rsid w:val="00895810"/>
    <w:rsid w:val="00895FA6"/>
    <w:rsid w:val="00896F5F"/>
    <w:rsid w:val="0089718D"/>
    <w:rsid w:val="008A084B"/>
    <w:rsid w:val="008A0876"/>
    <w:rsid w:val="008A153D"/>
    <w:rsid w:val="008A5715"/>
    <w:rsid w:val="008A630D"/>
    <w:rsid w:val="008A7514"/>
    <w:rsid w:val="008B1C16"/>
    <w:rsid w:val="008B68A5"/>
    <w:rsid w:val="008B7AFD"/>
    <w:rsid w:val="008C08B2"/>
    <w:rsid w:val="008C1133"/>
    <w:rsid w:val="008C5C94"/>
    <w:rsid w:val="008C62EB"/>
    <w:rsid w:val="008C6576"/>
    <w:rsid w:val="008C66F4"/>
    <w:rsid w:val="008C6A78"/>
    <w:rsid w:val="008D0110"/>
    <w:rsid w:val="008D30C5"/>
    <w:rsid w:val="008D7E41"/>
    <w:rsid w:val="008E1806"/>
    <w:rsid w:val="008E1FFA"/>
    <w:rsid w:val="008E211E"/>
    <w:rsid w:val="008E555F"/>
    <w:rsid w:val="008E5CF7"/>
    <w:rsid w:val="008F028B"/>
    <w:rsid w:val="008F1812"/>
    <w:rsid w:val="008F3664"/>
    <w:rsid w:val="008F3AFC"/>
    <w:rsid w:val="008F4649"/>
    <w:rsid w:val="0090030D"/>
    <w:rsid w:val="00900BA6"/>
    <w:rsid w:val="00902D59"/>
    <w:rsid w:val="0090341A"/>
    <w:rsid w:val="00907016"/>
    <w:rsid w:val="00907BF3"/>
    <w:rsid w:val="0091093B"/>
    <w:rsid w:val="00910E73"/>
    <w:rsid w:val="0091146D"/>
    <w:rsid w:val="009136A8"/>
    <w:rsid w:val="009145F4"/>
    <w:rsid w:val="0091756B"/>
    <w:rsid w:val="0092168E"/>
    <w:rsid w:val="009221DE"/>
    <w:rsid w:val="00922F6A"/>
    <w:rsid w:val="00923DFD"/>
    <w:rsid w:val="00927CAB"/>
    <w:rsid w:val="009313AF"/>
    <w:rsid w:val="009341CC"/>
    <w:rsid w:val="009358D9"/>
    <w:rsid w:val="00935AD4"/>
    <w:rsid w:val="00936258"/>
    <w:rsid w:val="00947D20"/>
    <w:rsid w:val="00951D1E"/>
    <w:rsid w:val="00953126"/>
    <w:rsid w:val="00961E71"/>
    <w:rsid w:val="009641C6"/>
    <w:rsid w:val="00971FC5"/>
    <w:rsid w:val="00974980"/>
    <w:rsid w:val="009774F1"/>
    <w:rsid w:val="00977E5C"/>
    <w:rsid w:val="00981283"/>
    <w:rsid w:val="00981E54"/>
    <w:rsid w:val="00982C86"/>
    <w:rsid w:val="00984DD9"/>
    <w:rsid w:val="00986750"/>
    <w:rsid w:val="00991C30"/>
    <w:rsid w:val="00992A9B"/>
    <w:rsid w:val="009947C4"/>
    <w:rsid w:val="009958C4"/>
    <w:rsid w:val="009A734E"/>
    <w:rsid w:val="009B4081"/>
    <w:rsid w:val="009B455D"/>
    <w:rsid w:val="009B6C78"/>
    <w:rsid w:val="009B71D7"/>
    <w:rsid w:val="009C3312"/>
    <w:rsid w:val="009C3D26"/>
    <w:rsid w:val="009C62A3"/>
    <w:rsid w:val="009C67DF"/>
    <w:rsid w:val="009C68FA"/>
    <w:rsid w:val="009D04A2"/>
    <w:rsid w:val="009D13AA"/>
    <w:rsid w:val="009D24EF"/>
    <w:rsid w:val="009E663C"/>
    <w:rsid w:val="009F13E7"/>
    <w:rsid w:val="009F54D4"/>
    <w:rsid w:val="009F6C70"/>
    <w:rsid w:val="009F759D"/>
    <w:rsid w:val="009F784F"/>
    <w:rsid w:val="00A03150"/>
    <w:rsid w:val="00A04117"/>
    <w:rsid w:val="00A04A51"/>
    <w:rsid w:val="00A05383"/>
    <w:rsid w:val="00A06841"/>
    <w:rsid w:val="00A13BD2"/>
    <w:rsid w:val="00A16C98"/>
    <w:rsid w:val="00A17D74"/>
    <w:rsid w:val="00A30AB8"/>
    <w:rsid w:val="00A3187F"/>
    <w:rsid w:val="00A319AF"/>
    <w:rsid w:val="00A42545"/>
    <w:rsid w:val="00A45184"/>
    <w:rsid w:val="00A51A58"/>
    <w:rsid w:val="00A51F95"/>
    <w:rsid w:val="00A5426D"/>
    <w:rsid w:val="00A54D41"/>
    <w:rsid w:val="00A600F0"/>
    <w:rsid w:val="00A63A3F"/>
    <w:rsid w:val="00A64886"/>
    <w:rsid w:val="00A66AF4"/>
    <w:rsid w:val="00A70496"/>
    <w:rsid w:val="00A71A1F"/>
    <w:rsid w:val="00A72EB9"/>
    <w:rsid w:val="00A73235"/>
    <w:rsid w:val="00A73600"/>
    <w:rsid w:val="00A803D1"/>
    <w:rsid w:val="00A80BDA"/>
    <w:rsid w:val="00A839A8"/>
    <w:rsid w:val="00A83AB1"/>
    <w:rsid w:val="00A911DB"/>
    <w:rsid w:val="00A93459"/>
    <w:rsid w:val="00A93672"/>
    <w:rsid w:val="00A958DD"/>
    <w:rsid w:val="00A95B59"/>
    <w:rsid w:val="00AA7A4B"/>
    <w:rsid w:val="00AB0C46"/>
    <w:rsid w:val="00AB1CF3"/>
    <w:rsid w:val="00AB774A"/>
    <w:rsid w:val="00AC1A6F"/>
    <w:rsid w:val="00AC1BCC"/>
    <w:rsid w:val="00AC3663"/>
    <w:rsid w:val="00AC3CE7"/>
    <w:rsid w:val="00AC55E6"/>
    <w:rsid w:val="00AD0F82"/>
    <w:rsid w:val="00AD3AA1"/>
    <w:rsid w:val="00AD3B02"/>
    <w:rsid w:val="00AD450A"/>
    <w:rsid w:val="00AD6401"/>
    <w:rsid w:val="00AE03A4"/>
    <w:rsid w:val="00AE1CA2"/>
    <w:rsid w:val="00AE3754"/>
    <w:rsid w:val="00AE552F"/>
    <w:rsid w:val="00AE59CC"/>
    <w:rsid w:val="00AE6CCB"/>
    <w:rsid w:val="00AE6E52"/>
    <w:rsid w:val="00AF18B3"/>
    <w:rsid w:val="00AF20E9"/>
    <w:rsid w:val="00AF3217"/>
    <w:rsid w:val="00AF348A"/>
    <w:rsid w:val="00B00DB3"/>
    <w:rsid w:val="00B014D4"/>
    <w:rsid w:val="00B03651"/>
    <w:rsid w:val="00B05334"/>
    <w:rsid w:val="00B053DE"/>
    <w:rsid w:val="00B1300A"/>
    <w:rsid w:val="00B16A67"/>
    <w:rsid w:val="00B209A6"/>
    <w:rsid w:val="00B20A20"/>
    <w:rsid w:val="00B21436"/>
    <w:rsid w:val="00B222B5"/>
    <w:rsid w:val="00B234F4"/>
    <w:rsid w:val="00B26322"/>
    <w:rsid w:val="00B269D7"/>
    <w:rsid w:val="00B308B2"/>
    <w:rsid w:val="00B320D5"/>
    <w:rsid w:val="00B32777"/>
    <w:rsid w:val="00B361B9"/>
    <w:rsid w:val="00B416C7"/>
    <w:rsid w:val="00B436AC"/>
    <w:rsid w:val="00B44001"/>
    <w:rsid w:val="00B507AC"/>
    <w:rsid w:val="00B52B1B"/>
    <w:rsid w:val="00B5471E"/>
    <w:rsid w:val="00B54C75"/>
    <w:rsid w:val="00B575A9"/>
    <w:rsid w:val="00B641B1"/>
    <w:rsid w:val="00B66350"/>
    <w:rsid w:val="00B66ECC"/>
    <w:rsid w:val="00B70906"/>
    <w:rsid w:val="00B713B4"/>
    <w:rsid w:val="00B7466B"/>
    <w:rsid w:val="00B74BF9"/>
    <w:rsid w:val="00B771BC"/>
    <w:rsid w:val="00B8130F"/>
    <w:rsid w:val="00B835EF"/>
    <w:rsid w:val="00B83868"/>
    <w:rsid w:val="00B872F8"/>
    <w:rsid w:val="00B90048"/>
    <w:rsid w:val="00B9474A"/>
    <w:rsid w:val="00B97184"/>
    <w:rsid w:val="00BA0926"/>
    <w:rsid w:val="00BA192B"/>
    <w:rsid w:val="00BA30BB"/>
    <w:rsid w:val="00BA517F"/>
    <w:rsid w:val="00BA65F2"/>
    <w:rsid w:val="00BA6A4A"/>
    <w:rsid w:val="00BA6DC1"/>
    <w:rsid w:val="00BB2E9C"/>
    <w:rsid w:val="00BB4A7B"/>
    <w:rsid w:val="00BC4F5A"/>
    <w:rsid w:val="00BC5274"/>
    <w:rsid w:val="00BD0363"/>
    <w:rsid w:val="00BD626C"/>
    <w:rsid w:val="00BD6364"/>
    <w:rsid w:val="00BE0C2E"/>
    <w:rsid w:val="00BE130D"/>
    <w:rsid w:val="00BE26F6"/>
    <w:rsid w:val="00BE5CEF"/>
    <w:rsid w:val="00BE6154"/>
    <w:rsid w:val="00BE6402"/>
    <w:rsid w:val="00BE794F"/>
    <w:rsid w:val="00BF160E"/>
    <w:rsid w:val="00BF3300"/>
    <w:rsid w:val="00BF4675"/>
    <w:rsid w:val="00BF6C34"/>
    <w:rsid w:val="00BF7254"/>
    <w:rsid w:val="00C01218"/>
    <w:rsid w:val="00C02428"/>
    <w:rsid w:val="00C02E38"/>
    <w:rsid w:val="00C03665"/>
    <w:rsid w:val="00C05A1F"/>
    <w:rsid w:val="00C05AD5"/>
    <w:rsid w:val="00C05EA9"/>
    <w:rsid w:val="00C06CAC"/>
    <w:rsid w:val="00C12476"/>
    <w:rsid w:val="00C14470"/>
    <w:rsid w:val="00C14C4C"/>
    <w:rsid w:val="00C163D6"/>
    <w:rsid w:val="00C20499"/>
    <w:rsid w:val="00C33B35"/>
    <w:rsid w:val="00C3532E"/>
    <w:rsid w:val="00C35865"/>
    <w:rsid w:val="00C3627F"/>
    <w:rsid w:val="00C37F91"/>
    <w:rsid w:val="00C41040"/>
    <w:rsid w:val="00C418C2"/>
    <w:rsid w:val="00C42950"/>
    <w:rsid w:val="00C44322"/>
    <w:rsid w:val="00C4579F"/>
    <w:rsid w:val="00C45BFD"/>
    <w:rsid w:val="00C45C5A"/>
    <w:rsid w:val="00C461A3"/>
    <w:rsid w:val="00C47E4B"/>
    <w:rsid w:val="00C50C7D"/>
    <w:rsid w:val="00C52DFD"/>
    <w:rsid w:val="00C56B87"/>
    <w:rsid w:val="00C6005D"/>
    <w:rsid w:val="00C60279"/>
    <w:rsid w:val="00C61039"/>
    <w:rsid w:val="00C6154F"/>
    <w:rsid w:val="00C61A4B"/>
    <w:rsid w:val="00C67508"/>
    <w:rsid w:val="00C676A4"/>
    <w:rsid w:val="00C73A9F"/>
    <w:rsid w:val="00C75453"/>
    <w:rsid w:val="00C81604"/>
    <w:rsid w:val="00C81CBF"/>
    <w:rsid w:val="00C829CD"/>
    <w:rsid w:val="00C84CA1"/>
    <w:rsid w:val="00C8510D"/>
    <w:rsid w:val="00C91D2E"/>
    <w:rsid w:val="00CA03EF"/>
    <w:rsid w:val="00CB0AA9"/>
    <w:rsid w:val="00CB1B3D"/>
    <w:rsid w:val="00CB3D25"/>
    <w:rsid w:val="00CB5618"/>
    <w:rsid w:val="00CB6A20"/>
    <w:rsid w:val="00CB7B5A"/>
    <w:rsid w:val="00CC1C0E"/>
    <w:rsid w:val="00CC342C"/>
    <w:rsid w:val="00CC370E"/>
    <w:rsid w:val="00CC598A"/>
    <w:rsid w:val="00CC61A5"/>
    <w:rsid w:val="00CC61D8"/>
    <w:rsid w:val="00CC78A2"/>
    <w:rsid w:val="00CC790A"/>
    <w:rsid w:val="00CD1A9B"/>
    <w:rsid w:val="00CD6811"/>
    <w:rsid w:val="00CD6CEB"/>
    <w:rsid w:val="00CE5D9A"/>
    <w:rsid w:val="00CF1870"/>
    <w:rsid w:val="00CF3BC1"/>
    <w:rsid w:val="00CF4F07"/>
    <w:rsid w:val="00CF7D4A"/>
    <w:rsid w:val="00CF7EA1"/>
    <w:rsid w:val="00D007BB"/>
    <w:rsid w:val="00D03245"/>
    <w:rsid w:val="00D11160"/>
    <w:rsid w:val="00D12567"/>
    <w:rsid w:val="00D140AD"/>
    <w:rsid w:val="00D1436B"/>
    <w:rsid w:val="00D201FD"/>
    <w:rsid w:val="00D21E16"/>
    <w:rsid w:val="00D21E39"/>
    <w:rsid w:val="00D255A0"/>
    <w:rsid w:val="00D257D8"/>
    <w:rsid w:val="00D311E4"/>
    <w:rsid w:val="00D35226"/>
    <w:rsid w:val="00D36BF3"/>
    <w:rsid w:val="00D40044"/>
    <w:rsid w:val="00D40B1C"/>
    <w:rsid w:val="00D40E90"/>
    <w:rsid w:val="00D4688E"/>
    <w:rsid w:val="00D50EAC"/>
    <w:rsid w:val="00D50EFA"/>
    <w:rsid w:val="00D51BD7"/>
    <w:rsid w:val="00D5610D"/>
    <w:rsid w:val="00D5622D"/>
    <w:rsid w:val="00D56805"/>
    <w:rsid w:val="00D607BA"/>
    <w:rsid w:val="00D60DC9"/>
    <w:rsid w:val="00D629D2"/>
    <w:rsid w:val="00D705B1"/>
    <w:rsid w:val="00D72021"/>
    <w:rsid w:val="00D73939"/>
    <w:rsid w:val="00D73C8A"/>
    <w:rsid w:val="00D8155C"/>
    <w:rsid w:val="00D821D5"/>
    <w:rsid w:val="00D82A7F"/>
    <w:rsid w:val="00D90E03"/>
    <w:rsid w:val="00D916D4"/>
    <w:rsid w:val="00D94866"/>
    <w:rsid w:val="00D9722C"/>
    <w:rsid w:val="00D97CAD"/>
    <w:rsid w:val="00DA139A"/>
    <w:rsid w:val="00DA1DC2"/>
    <w:rsid w:val="00DA47F6"/>
    <w:rsid w:val="00DA6E48"/>
    <w:rsid w:val="00DA7486"/>
    <w:rsid w:val="00DB516E"/>
    <w:rsid w:val="00DB5E9C"/>
    <w:rsid w:val="00DC3E56"/>
    <w:rsid w:val="00DC61A7"/>
    <w:rsid w:val="00DD35A5"/>
    <w:rsid w:val="00DD3D20"/>
    <w:rsid w:val="00DD40E9"/>
    <w:rsid w:val="00DD45FB"/>
    <w:rsid w:val="00DE0DDF"/>
    <w:rsid w:val="00DE24A6"/>
    <w:rsid w:val="00DE27D7"/>
    <w:rsid w:val="00DE353D"/>
    <w:rsid w:val="00DE63C3"/>
    <w:rsid w:val="00DF0FCB"/>
    <w:rsid w:val="00DF2F84"/>
    <w:rsid w:val="00E01CEA"/>
    <w:rsid w:val="00E01E5F"/>
    <w:rsid w:val="00E041E4"/>
    <w:rsid w:val="00E05F8E"/>
    <w:rsid w:val="00E07BE8"/>
    <w:rsid w:val="00E1170A"/>
    <w:rsid w:val="00E119C9"/>
    <w:rsid w:val="00E13EDA"/>
    <w:rsid w:val="00E15833"/>
    <w:rsid w:val="00E16C87"/>
    <w:rsid w:val="00E20D76"/>
    <w:rsid w:val="00E23BDA"/>
    <w:rsid w:val="00E23BEB"/>
    <w:rsid w:val="00E245B0"/>
    <w:rsid w:val="00E25A34"/>
    <w:rsid w:val="00E26E5D"/>
    <w:rsid w:val="00E31890"/>
    <w:rsid w:val="00E3293D"/>
    <w:rsid w:val="00E355FF"/>
    <w:rsid w:val="00E403B8"/>
    <w:rsid w:val="00E406DF"/>
    <w:rsid w:val="00E420B4"/>
    <w:rsid w:val="00E43CD7"/>
    <w:rsid w:val="00E454AC"/>
    <w:rsid w:val="00E458C8"/>
    <w:rsid w:val="00E50EEC"/>
    <w:rsid w:val="00E52903"/>
    <w:rsid w:val="00E541A6"/>
    <w:rsid w:val="00E5763B"/>
    <w:rsid w:val="00E61151"/>
    <w:rsid w:val="00E64C57"/>
    <w:rsid w:val="00E72FDF"/>
    <w:rsid w:val="00E75288"/>
    <w:rsid w:val="00E75C35"/>
    <w:rsid w:val="00E76014"/>
    <w:rsid w:val="00E80CA9"/>
    <w:rsid w:val="00E81F4E"/>
    <w:rsid w:val="00E83AA8"/>
    <w:rsid w:val="00E924A8"/>
    <w:rsid w:val="00E95ABA"/>
    <w:rsid w:val="00EA0CBD"/>
    <w:rsid w:val="00EA0E7D"/>
    <w:rsid w:val="00EA1612"/>
    <w:rsid w:val="00EA3DEB"/>
    <w:rsid w:val="00EA4AAB"/>
    <w:rsid w:val="00EA5E07"/>
    <w:rsid w:val="00EB073E"/>
    <w:rsid w:val="00EB0E60"/>
    <w:rsid w:val="00EB5784"/>
    <w:rsid w:val="00EB674F"/>
    <w:rsid w:val="00EB7788"/>
    <w:rsid w:val="00EC1BCC"/>
    <w:rsid w:val="00EC2566"/>
    <w:rsid w:val="00EC2569"/>
    <w:rsid w:val="00EC2C75"/>
    <w:rsid w:val="00EC37A2"/>
    <w:rsid w:val="00EC4DF7"/>
    <w:rsid w:val="00EE17CA"/>
    <w:rsid w:val="00EE23B3"/>
    <w:rsid w:val="00EE5917"/>
    <w:rsid w:val="00EE6EDD"/>
    <w:rsid w:val="00EF5185"/>
    <w:rsid w:val="00EF5339"/>
    <w:rsid w:val="00EF7E88"/>
    <w:rsid w:val="00F00909"/>
    <w:rsid w:val="00F01E1C"/>
    <w:rsid w:val="00F04934"/>
    <w:rsid w:val="00F05F1C"/>
    <w:rsid w:val="00F10041"/>
    <w:rsid w:val="00F140E6"/>
    <w:rsid w:val="00F20C5C"/>
    <w:rsid w:val="00F2237A"/>
    <w:rsid w:val="00F22CA3"/>
    <w:rsid w:val="00F246A9"/>
    <w:rsid w:val="00F253FB"/>
    <w:rsid w:val="00F264A7"/>
    <w:rsid w:val="00F27625"/>
    <w:rsid w:val="00F34E41"/>
    <w:rsid w:val="00F4026D"/>
    <w:rsid w:val="00F40B91"/>
    <w:rsid w:val="00F41B8C"/>
    <w:rsid w:val="00F44056"/>
    <w:rsid w:val="00F446DC"/>
    <w:rsid w:val="00F4522A"/>
    <w:rsid w:val="00F4595F"/>
    <w:rsid w:val="00F47422"/>
    <w:rsid w:val="00F5312D"/>
    <w:rsid w:val="00F53918"/>
    <w:rsid w:val="00F53DC4"/>
    <w:rsid w:val="00F563C2"/>
    <w:rsid w:val="00F602E8"/>
    <w:rsid w:val="00F622E5"/>
    <w:rsid w:val="00F67833"/>
    <w:rsid w:val="00F67A8D"/>
    <w:rsid w:val="00F7129E"/>
    <w:rsid w:val="00F74C2E"/>
    <w:rsid w:val="00F777B9"/>
    <w:rsid w:val="00F801CA"/>
    <w:rsid w:val="00F83273"/>
    <w:rsid w:val="00F849BB"/>
    <w:rsid w:val="00F85465"/>
    <w:rsid w:val="00F86D84"/>
    <w:rsid w:val="00F93BAD"/>
    <w:rsid w:val="00F93C65"/>
    <w:rsid w:val="00F97CFC"/>
    <w:rsid w:val="00FA1CD5"/>
    <w:rsid w:val="00FA689C"/>
    <w:rsid w:val="00FA6990"/>
    <w:rsid w:val="00FB08B0"/>
    <w:rsid w:val="00FB250F"/>
    <w:rsid w:val="00FB4A66"/>
    <w:rsid w:val="00FC41A3"/>
    <w:rsid w:val="00FD34C5"/>
    <w:rsid w:val="00FD6F75"/>
    <w:rsid w:val="00FD7429"/>
    <w:rsid w:val="00FD7832"/>
    <w:rsid w:val="00FE227E"/>
    <w:rsid w:val="00FE27EF"/>
    <w:rsid w:val="00FE493F"/>
    <w:rsid w:val="00FE6B09"/>
    <w:rsid w:val="00FE6B9E"/>
    <w:rsid w:val="00FE7A3F"/>
    <w:rsid w:val="00FF37A6"/>
    <w:rsid w:val="00FF7E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48B6C8F"/>
  <w15:docId w15:val="{5A782063-EE43-403C-A903-3C466B89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77E"/>
    <w:pPr>
      <w:widowControl w:val="0"/>
      <w:suppressAutoHyphens/>
    </w:pPr>
    <w:rPr>
      <w:rFonts w:eastAsia="Lucida Sans Unicode"/>
      <w:kern w:val="1"/>
      <w:sz w:val="24"/>
      <w:szCs w:val="24"/>
    </w:rPr>
  </w:style>
  <w:style w:type="paragraph" w:styleId="Antrat2">
    <w:name w:val="heading 2"/>
    <w:basedOn w:val="prastasis"/>
    <w:next w:val="prastasis"/>
    <w:qFormat/>
    <w:pPr>
      <w:keepNext/>
      <w:numPr>
        <w:ilvl w:val="1"/>
        <w:numId w:val="1"/>
      </w:numPr>
      <w:jc w:val="center"/>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Antrats">
    <w:name w:val="header"/>
    <w:basedOn w:val="prastasis"/>
    <w:link w:val="AntratsDiagrama"/>
    <w:uiPriority w:val="99"/>
    <w:pPr>
      <w:tabs>
        <w:tab w:val="center" w:pos="4320"/>
        <w:tab w:val="right" w:pos="8640"/>
      </w:tabs>
      <w:overflowPunct w:val="0"/>
      <w:autoSpaceDE w:val="0"/>
      <w:textAlignment w:val="baseline"/>
    </w:pPr>
    <w:rPr>
      <w:rFonts w:ascii="TimesLT" w:hAnsi="TimesLT"/>
      <w:szCs w:val="20"/>
      <w:lang w:val="en-US"/>
    </w:rPr>
  </w:style>
  <w:style w:type="paragraph" w:styleId="Porat">
    <w:name w:val="footer"/>
    <w:basedOn w:val="prastasis"/>
    <w:pPr>
      <w:suppressLineNumbers/>
      <w:tabs>
        <w:tab w:val="center" w:pos="4818"/>
        <w:tab w:val="right" w:pos="9637"/>
      </w:tabs>
    </w:pPr>
  </w:style>
  <w:style w:type="paragraph" w:styleId="Pagrindiniotekstotrauka2">
    <w:name w:val="Body Text Indent 2"/>
    <w:basedOn w:val="prastasis"/>
    <w:pPr>
      <w:overflowPunct w:val="0"/>
      <w:autoSpaceDE w:val="0"/>
      <w:ind w:firstLine="720"/>
      <w:jc w:val="both"/>
      <w:textAlignment w:val="baseline"/>
    </w:pPr>
    <w:rPr>
      <w:bCs/>
      <w:sz w:val="22"/>
      <w:szCs w:val="20"/>
    </w:rPr>
  </w:style>
  <w:style w:type="paragraph" w:styleId="Pagrindinistekstas2">
    <w:name w:val="Body Text 2"/>
    <w:basedOn w:val="prastasis"/>
    <w:pPr>
      <w:jc w:val="center"/>
    </w:pPr>
    <w:rPr>
      <w:b/>
    </w:rPr>
  </w:style>
  <w:style w:type="paragraph" w:styleId="Pagrindiniotekstotrauka">
    <w:name w:val="Body Text Indent"/>
    <w:basedOn w:val="prastasis"/>
    <w:pPr>
      <w:spacing w:after="120"/>
      <w:ind w:left="283"/>
    </w:pPr>
  </w:style>
  <w:style w:type="paragraph" w:styleId="Pagrindinistekstas3">
    <w:name w:val="Body Text 3"/>
    <w:basedOn w:val="prastasis"/>
    <w:pPr>
      <w:spacing w:after="120"/>
    </w:pPr>
    <w:rPr>
      <w:sz w:val="16"/>
      <w:szCs w:val="16"/>
    </w:rPr>
  </w:style>
  <w:style w:type="paragraph" w:styleId="Pavadinimas">
    <w:name w:val="Title"/>
    <w:basedOn w:val="prastasis"/>
    <w:next w:val="Paantrat"/>
    <w:qFormat/>
    <w:pPr>
      <w:jc w:val="center"/>
    </w:pPr>
    <w:rPr>
      <w:b/>
      <w:bCs/>
    </w:rPr>
  </w:style>
  <w:style w:type="paragraph" w:styleId="Paantrat">
    <w:name w:val="Subtitle"/>
    <w:basedOn w:val="Heading"/>
    <w:next w:val="Pagrindinistekstas"/>
    <w:qFormat/>
    <w:pPr>
      <w:jc w:val="center"/>
    </w:pPr>
    <w:rPr>
      <w:i/>
      <w:iCs/>
    </w:rPr>
  </w:style>
  <w:style w:type="character" w:styleId="Puslapionumeris">
    <w:name w:val="page number"/>
    <w:basedOn w:val="Numatytasispastraiposriftas"/>
    <w:rsid w:val="00D140AD"/>
  </w:style>
  <w:style w:type="paragraph" w:styleId="Debesliotekstas">
    <w:name w:val="Balloon Text"/>
    <w:basedOn w:val="prastasis"/>
    <w:link w:val="DebesliotekstasDiagrama"/>
    <w:rsid w:val="007F7534"/>
    <w:rPr>
      <w:rFonts w:ascii="Segoe UI" w:hAnsi="Segoe UI" w:cs="Segoe UI"/>
      <w:sz w:val="18"/>
      <w:szCs w:val="18"/>
    </w:rPr>
  </w:style>
  <w:style w:type="character" w:customStyle="1" w:styleId="DebesliotekstasDiagrama">
    <w:name w:val="Debesėlio tekstas Diagrama"/>
    <w:basedOn w:val="Numatytasispastraiposriftas"/>
    <w:link w:val="Debesliotekstas"/>
    <w:rsid w:val="007F7534"/>
    <w:rPr>
      <w:rFonts w:ascii="Segoe UI" w:eastAsia="Lucida Sans Unicode" w:hAnsi="Segoe UI" w:cs="Segoe UI"/>
      <w:kern w:val="1"/>
      <w:sz w:val="18"/>
      <w:szCs w:val="18"/>
    </w:rPr>
  </w:style>
  <w:style w:type="paragraph" w:customStyle="1" w:styleId="Default">
    <w:name w:val="Default"/>
    <w:rsid w:val="00043C2F"/>
    <w:pPr>
      <w:autoSpaceDE w:val="0"/>
      <w:autoSpaceDN w:val="0"/>
      <w:adjustRightInd w:val="0"/>
    </w:pPr>
    <w:rPr>
      <w:color w:val="000000"/>
      <w:sz w:val="24"/>
      <w:szCs w:val="24"/>
    </w:rPr>
  </w:style>
  <w:style w:type="paragraph" w:styleId="Sraopastraipa">
    <w:name w:val="List Paragraph"/>
    <w:basedOn w:val="prastasis"/>
    <w:uiPriority w:val="34"/>
    <w:qFormat/>
    <w:rsid w:val="00D73C8A"/>
    <w:pPr>
      <w:ind w:left="720"/>
      <w:contextualSpacing/>
    </w:pPr>
  </w:style>
  <w:style w:type="character" w:styleId="Hipersaitas">
    <w:name w:val="Hyperlink"/>
    <w:basedOn w:val="Numatytasispastraiposriftas"/>
    <w:uiPriority w:val="99"/>
    <w:unhideWhenUsed/>
    <w:rsid w:val="00040959"/>
    <w:rPr>
      <w:color w:val="0563C1" w:themeColor="hyperlink"/>
      <w:u w:val="single"/>
    </w:rPr>
  </w:style>
  <w:style w:type="numbering" w:customStyle="1" w:styleId="NoList1">
    <w:name w:val="No List1"/>
    <w:next w:val="Sraonra"/>
    <w:uiPriority w:val="99"/>
    <w:semiHidden/>
    <w:unhideWhenUsed/>
    <w:rsid w:val="00317999"/>
  </w:style>
  <w:style w:type="character" w:styleId="Vietosrezervavimoenklotekstas">
    <w:name w:val="Placeholder Text"/>
    <w:basedOn w:val="Numatytasispastraiposriftas"/>
    <w:rsid w:val="00317999"/>
    <w:rPr>
      <w:color w:val="808080"/>
    </w:rPr>
  </w:style>
  <w:style w:type="character" w:customStyle="1" w:styleId="AntratsDiagrama">
    <w:name w:val="Antraštės Diagrama"/>
    <w:basedOn w:val="Numatytasispastraiposriftas"/>
    <w:link w:val="Antrats"/>
    <w:uiPriority w:val="99"/>
    <w:rsid w:val="00317999"/>
    <w:rPr>
      <w:rFonts w:ascii="TimesLT" w:eastAsia="Lucida Sans Unicode" w:hAnsi="TimesLT"/>
      <w:kern w:val="1"/>
      <w:sz w:val="24"/>
      <w:lang w:val="en-US"/>
    </w:rPr>
  </w:style>
  <w:style w:type="paragraph" w:styleId="prastasiniatinklio">
    <w:name w:val="Normal (Web)"/>
    <w:basedOn w:val="prastasis"/>
    <w:uiPriority w:val="99"/>
    <w:unhideWhenUsed/>
    <w:rsid w:val="00317999"/>
    <w:pPr>
      <w:widowControl/>
      <w:suppressAutoHyphens w:val="0"/>
      <w:spacing w:before="100" w:beforeAutospacing="1" w:after="100" w:afterAutospacing="1"/>
    </w:pPr>
    <w:rPr>
      <w:rFonts w:eastAsia="Times New Roman"/>
      <w:kern w:val="0"/>
      <w:lang w:val="en-US" w:eastAsia="en-US"/>
    </w:rPr>
  </w:style>
  <w:style w:type="character" w:customStyle="1" w:styleId="UnresolvedMention1">
    <w:name w:val="Unresolved Mention1"/>
    <w:basedOn w:val="Numatytasispastraiposriftas"/>
    <w:uiPriority w:val="99"/>
    <w:semiHidden/>
    <w:unhideWhenUsed/>
    <w:rsid w:val="00910E73"/>
    <w:rPr>
      <w:color w:val="605E5C"/>
      <w:shd w:val="clear" w:color="auto" w:fill="E1DFDD"/>
    </w:rPr>
  </w:style>
  <w:style w:type="paragraph" w:styleId="Komentarotekstas">
    <w:name w:val="annotation text"/>
    <w:basedOn w:val="prastasis"/>
    <w:link w:val="KomentarotekstasDiagrama"/>
    <w:unhideWhenUsed/>
    <w:rsid w:val="003B45A3"/>
    <w:rPr>
      <w:sz w:val="20"/>
      <w:szCs w:val="20"/>
    </w:rPr>
  </w:style>
  <w:style w:type="character" w:customStyle="1" w:styleId="KomentarotekstasDiagrama">
    <w:name w:val="Komentaro tekstas Diagrama"/>
    <w:basedOn w:val="Numatytasispastraiposriftas"/>
    <w:link w:val="Komentarotekstas"/>
    <w:rsid w:val="003B45A3"/>
    <w:rPr>
      <w:rFonts w:eastAsia="Lucida Sans Unicode"/>
      <w:kern w:val="1"/>
    </w:rPr>
  </w:style>
  <w:style w:type="table" w:styleId="Lentelstinklelis">
    <w:name w:val="Table Grid"/>
    <w:basedOn w:val="prastojilentel"/>
    <w:uiPriority w:val="39"/>
    <w:rsid w:val="009136A8"/>
    <w:pPr>
      <w:spacing w:before="25" w:after="25"/>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32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hyperlink" Target="http://www.epaslaugos.l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teisineinformacija.lt/anyksciai/document/10891" TargetMode="External"/><Relationship Id="rId14" Type="http://schemas.openxmlformats.org/officeDocument/2006/relationships/footer" Target="footer2.xml"/><Relationship Id="rId22" Type="http://schemas.openxmlformats.org/officeDocument/2006/relationships/hyperlink" Target="http://www.anyksciai.lt" TargetMode="Externa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1F42-10D1-43E9-A8E5-8DC940DA9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26</Pages>
  <Words>31037</Words>
  <Characters>17692</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VALSTYBINĖS ŽEMĖS NUOMOS MOKESČIO ADMINISTRAVIMO ANYKŠČIŲ RAJONE TVARKOS APRAŠO PATVIRTINIMO</vt:lpstr>
      <vt:lpstr>DĖL VALSTYBINĖS ŽEMĖS NUOMOS MOKESČIO ADMINISTRAVIMO ANYKŠČIŲ RAJONE TVARKOS APRAŠO PATVIRTINIMO</vt:lpstr>
    </vt:vector>
  </TitlesOfParts>
  <Manager>2011-05-26</Manager>
  <Company/>
  <LinksUpToDate>false</LinksUpToDate>
  <CharactersWithSpaces>48632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ŽEMĖS NUOMOS MOKESČIO ADMINISTRAVIMO ANYKŠČIŲ RAJONE TVARKOS APRAŠO PATVIRTINIMO</dc:title>
  <dc:subject>TS-201</dc:subject>
  <dc:creator>ANYKŠČIŲ RAJONO SAVIVALDYBĖS TARYBA</dc:creator>
  <cp:lastModifiedBy>An Sav</cp:lastModifiedBy>
  <cp:revision>46</cp:revision>
  <cp:lastPrinted>2025-04-03T06:00:00Z</cp:lastPrinted>
  <dcterms:created xsi:type="dcterms:W3CDTF">2025-04-03T07:06:00Z</dcterms:created>
  <dcterms:modified xsi:type="dcterms:W3CDTF">2026-05-20T11:41:00Z</dcterms:modified>
  <cp:category>SPRENDIMAS</cp:category>
</cp:coreProperties>
</file>